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97E50B" w14:textId="44208165" w:rsidR="00FA6CD7" w:rsidRDefault="00FA6CD7" w:rsidP="0034390C">
      <w:pPr>
        <w:spacing w:line="240" w:lineRule="auto"/>
        <w:rPr>
          <w:rFonts w:ascii="Times New Roman" w:hAnsi="Times New Roman" w:cs="Times New Roman"/>
          <w:b/>
          <w:sz w:val="24"/>
          <w:szCs w:val="24"/>
        </w:rPr>
      </w:pPr>
    </w:p>
    <w:p w14:paraId="2E10D1AA" w14:textId="564835A8" w:rsidR="002E3371" w:rsidRDefault="002E3371" w:rsidP="0034390C">
      <w:pPr>
        <w:spacing w:line="240" w:lineRule="auto"/>
        <w:rPr>
          <w:rFonts w:ascii="Times New Roman" w:hAnsi="Times New Roman" w:cs="Times New Roman"/>
          <w:b/>
          <w:sz w:val="24"/>
          <w:szCs w:val="24"/>
        </w:rPr>
      </w:pPr>
    </w:p>
    <w:p w14:paraId="2B3F5223" w14:textId="373ED5F7" w:rsidR="002E3371" w:rsidRDefault="002E3371" w:rsidP="0034390C">
      <w:pPr>
        <w:spacing w:line="240" w:lineRule="auto"/>
        <w:rPr>
          <w:rFonts w:ascii="Times New Roman" w:hAnsi="Times New Roman" w:cs="Times New Roman"/>
          <w:b/>
          <w:sz w:val="24"/>
          <w:szCs w:val="24"/>
        </w:rPr>
      </w:pPr>
    </w:p>
    <w:p w14:paraId="00A348FD" w14:textId="522B7E35" w:rsidR="002E3371" w:rsidRDefault="002E3371" w:rsidP="0034390C">
      <w:pPr>
        <w:spacing w:line="240" w:lineRule="auto"/>
        <w:rPr>
          <w:rFonts w:ascii="Times New Roman" w:hAnsi="Times New Roman" w:cs="Times New Roman"/>
          <w:b/>
          <w:sz w:val="24"/>
          <w:szCs w:val="24"/>
        </w:rPr>
      </w:pPr>
      <w:r>
        <w:rPr>
          <w:noProof/>
        </w:rPr>
        <w:drawing>
          <wp:inline distT="0" distB="0" distL="0" distR="0" wp14:anchorId="631D90AB" wp14:editId="19A17EBA">
            <wp:extent cx="5093970" cy="9236992"/>
            <wp:effectExtent l="508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6200000">
                      <a:off x="0" y="0"/>
                      <a:ext cx="5093970" cy="9236992"/>
                    </a:xfrm>
                    <a:prstGeom prst="rect">
                      <a:avLst/>
                    </a:prstGeom>
                    <a:noFill/>
                    <a:ln>
                      <a:noFill/>
                    </a:ln>
                  </pic:spPr>
                </pic:pic>
              </a:graphicData>
            </a:graphic>
          </wp:inline>
        </w:drawing>
      </w:r>
    </w:p>
    <w:p w14:paraId="3554455A" w14:textId="49DAFFB7" w:rsidR="002E3371" w:rsidRDefault="002E3371" w:rsidP="002E3371">
      <w:pPr>
        <w:tabs>
          <w:tab w:val="left" w:pos="6360"/>
        </w:tabs>
        <w:spacing w:line="240" w:lineRule="auto"/>
        <w:rPr>
          <w:rFonts w:ascii="Times New Roman" w:hAnsi="Times New Roman" w:cs="Times New Roman"/>
          <w:b/>
          <w:sz w:val="24"/>
          <w:szCs w:val="24"/>
        </w:rPr>
      </w:pPr>
    </w:p>
    <w:p w14:paraId="62DE1C55" w14:textId="77777777" w:rsidR="002E3371" w:rsidRDefault="002E3371" w:rsidP="0034390C">
      <w:pPr>
        <w:spacing w:line="240" w:lineRule="auto"/>
        <w:rPr>
          <w:rFonts w:ascii="Times New Roman" w:hAnsi="Times New Roman" w:cs="Times New Roman"/>
          <w:b/>
          <w:sz w:val="24"/>
          <w:szCs w:val="24"/>
        </w:rPr>
      </w:pPr>
    </w:p>
    <w:p w14:paraId="373A9D6E" w14:textId="77777777" w:rsidR="008C2020" w:rsidRPr="00E73FF4" w:rsidRDefault="008E43D9" w:rsidP="0034390C">
      <w:pPr>
        <w:spacing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8A0574">
        <w:rPr>
          <w:rFonts w:ascii="Times New Roman" w:hAnsi="Times New Roman" w:cs="Times New Roman"/>
          <w:b/>
          <w:sz w:val="24"/>
          <w:szCs w:val="24"/>
          <w:lang w:val="tt-RU"/>
        </w:rPr>
        <w:t xml:space="preserve">                     </w:t>
      </w:r>
      <w:r>
        <w:rPr>
          <w:rFonts w:ascii="Times New Roman" w:hAnsi="Times New Roman" w:cs="Times New Roman"/>
          <w:b/>
          <w:sz w:val="24"/>
          <w:szCs w:val="24"/>
        </w:rPr>
        <w:t xml:space="preserve">  </w:t>
      </w:r>
      <w:r w:rsidR="008C2020" w:rsidRPr="00E73FF4">
        <w:rPr>
          <w:rFonts w:ascii="Times New Roman" w:hAnsi="Times New Roman" w:cs="Times New Roman"/>
          <w:b/>
          <w:sz w:val="24"/>
          <w:szCs w:val="24"/>
        </w:rPr>
        <w:t>ПОЯСНИТЕЛЬНАЯ ЗАПИСКА</w:t>
      </w:r>
    </w:p>
    <w:p w14:paraId="5EB654E8" w14:textId="77777777" w:rsidR="00D144BC" w:rsidRPr="00266AE0" w:rsidRDefault="008A0574" w:rsidP="0034390C">
      <w:pPr>
        <w:pStyle w:val="1"/>
        <w:shd w:val="clear" w:color="auto" w:fill="auto"/>
        <w:spacing w:line="240" w:lineRule="auto"/>
        <w:ind w:right="23"/>
        <w:rPr>
          <w:sz w:val="24"/>
          <w:szCs w:val="24"/>
        </w:rPr>
      </w:pPr>
      <w:r>
        <w:rPr>
          <w:sz w:val="24"/>
          <w:szCs w:val="24"/>
          <w:lang w:val="tt-RU"/>
        </w:rPr>
        <w:t xml:space="preserve">     </w:t>
      </w:r>
      <w:r w:rsidR="000003B6" w:rsidRPr="00266AE0">
        <w:rPr>
          <w:sz w:val="24"/>
          <w:szCs w:val="24"/>
        </w:rPr>
        <w:t>Рабочая программа по русскому языку для 7 класса составлена в соответствии с положениями Федерально</w:t>
      </w:r>
      <w:r w:rsidR="000003B6" w:rsidRPr="00266AE0">
        <w:rPr>
          <w:sz w:val="24"/>
          <w:szCs w:val="24"/>
        </w:rPr>
        <w:softHyphen/>
        <w:t>го государственного образовательного стандарта основ</w:t>
      </w:r>
      <w:r w:rsidR="000003B6" w:rsidRPr="00266AE0">
        <w:rPr>
          <w:sz w:val="24"/>
          <w:szCs w:val="24"/>
        </w:rPr>
        <w:softHyphen/>
        <w:t xml:space="preserve">ного общего образования, на основе примерной Программы основного общего образования по русскому языку и Программы по русскому языку к учебнику для 7 класса общеобразовательной школы авторов М.Т. Баранова, Т.А. </w:t>
      </w:r>
      <w:proofErr w:type="spellStart"/>
      <w:r w:rsidR="000003B6" w:rsidRPr="00266AE0">
        <w:rPr>
          <w:sz w:val="24"/>
          <w:szCs w:val="24"/>
        </w:rPr>
        <w:t>Ладыженской</w:t>
      </w:r>
      <w:proofErr w:type="spellEnd"/>
      <w:r w:rsidR="000003B6" w:rsidRPr="00266AE0">
        <w:rPr>
          <w:sz w:val="24"/>
          <w:szCs w:val="24"/>
        </w:rPr>
        <w:t xml:space="preserve">, </w:t>
      </w:r>
      <w:r w:rsidR="000003B6" w:rsidRPr="00266AE0">
        <w:rPr>
          <w:sz w:val="24"/>
          <w:szCs w:val="24"/>
          <w:lang w:val="en-US"/>
        </w:rPr>
        <w:t>T</w:t>
      </w:r>
      <w:r w:rsidR="000003B6" w:rsidRPr="00266AE0">
        <w:rPr>
          <w:sz w:val="24"/>
          <w:szCs w:val="24"/>
        </w:rPr>
        <w:t>.</w:t>
      </w:r>
      <w:r w:rsidR="000003B6" w:rsidRPr="00266AE0">
        <w:rPr>
          <w:sz w:val="24"/>
          <w:szCs w:val="24"/>
          <w:lang w:val="en-US"/>
        </w:rPr>
        <w:t>A</w:t>
      </w:r>
      <w:r w:rsidR="000003B6" w:rsidRPr="00266AE0">
        <w:rPr>
          <w:sz w:val="24"/>
          <w:szCs w:val="24"/>
        </w:rPr>
        <w:t xml:space="preserve">. </w:t>
      </w:r>
      <w:proofErr w:type="spellStart"/>
      <w:r w:rsidR="000003B6" w:rsidRPr="00266AE0">
        <w:rPr>
          <w:sz w:val="24"/>
          <w:szCs w:val="24"/>
        </w:rPr>
        <w:t>Тростенцовой</w:t>
      </w:r>
      <w:proofErr w:type="spellEnd"/>
      <w:r w:rsidR="000003B6" w:rsidRPr="00266AE0">
        <w:rPr>
          <w:sz w:val="24"/>
          <w:szCs w:val="24"/>
        </w:rPr>
        <w:t xml:space="preserve"> и др. (М.: Прос</w:t>
      </w:r>
      <w:r w:rsidR="002949D0">
        <w:rPr>
          <w:sz w:val="24"/>
          <w:szCs w:val="24"/>
        </w:rPr>
        <w:t>вещение, 2014</w:t>
      </w:r>
      <w:r w:rsidR="000003B6" w:rsidRPr="00266AE0">
        <w:rPr>
          <w:sz w:val="24"/>
          <w:szCs w:val="24"/>
        </w:rPr>
        <w:t xml:space="preserve">),  учебного плана </w:t>
      </w:r>
      <w:r w:rsidR="00D144BC" w:rsidRPr="00266AE0">
        <w:rPr>
          <w:sz w:val="24"/>
          <w:szCs w:val="24"/>
        </w:rPr>
        <w:t>МБОУ «</w:t>
      </w:r>
      <w:r>
        <w:rPr>
          <w:sz w:val="24"/>
          <w:szCs w:val="24"/>
          <w:lang w:val="tt-RU"/>
        </w:rPr>
        <w:t>Ал</w:t>
      </w:r>
      <w:proofErr w:type="spellStart"/>
      <w:r>
        <w:rPr>
          <w:sz w:val="24"/>
          <w:szCs w:val="24"/>
        </w:rPr>
        <w:t>ьметьевская</w:t>
      </w:r>
      <w:proofErr w:type="spellEnd"/>
      <w:r w:rsidR="008E43D9">
        <w:rPr>
          <w:sz w:val="24"/>
          <w:szCs w:val="24"/>
        </w:rPr>
        <w:t xml:space="preserve"> ООШ</w:t>
      </w:r>
      <w:r w:rsidR="00D144BC" w:rsidRPr="00266AE0">
        <w:rPr>
          <w:sz w:val="24"/>
          <w:szCs w:val="24"/>
        </w:rPr>
        <w:t xml:space="preserve">» </w:t>
      </w:r>
    </w:p>
    <w:p w14:paraId="13E44138" w14:textId="66A3E74B" w:rsidR="000003B6" w:rsidRPr="00266AE0" w:rsidRDefault="00F142C1" w:rsidP="0034390C">
      <w:pPr>
        <w:pStyle w:val="1"/>
        <w:shd w:val="clear" w:color="auto" w:fill="auto"/>
        <w:spacing w:line="240" w:lineRule="auto"/>
        <w:ind w:right="23"/>
        <w:rPr>
          <w:sz w:val="24"/>
          <w:szCs w:val="24"/>
        </w:rPr>
      </w:pPr>
      <w:r>
        <w:rPr>
          <w:sz w:val="24"/>
          <w:szCs w:val="24"/>
        </w:rPr>
        <w:t>на 20</w:t>
      </w:r>
      <w:r w:rsidR="00344747">
        <w:rPr>
          <w:sz w:val="24"/>
          <w:szCs w:val="24"/>
        </w:rPr>
        <w:t>20</w:t>
      </w:r>
      <w:r>
        <w:rPr>
          <w:sz w:val="24"/>
          <w:szCs w:val="24"/>
        </w:rPr>
        <w:t>-20</w:t>
      </w:r>
      <w:r w:rsidR="008861DD">
        <w:rPr>
          <w:sz w:val="24"/>
          <w:szCs w:val="24"/>
        </w:rPr>
        <w:t>2</w:t>
      </w:r>
      <w:r w:rsidR="00344747">
        <w:rPr>
          <w:sz w:val="24"/>
          <w:szCs w:val="24"/>
        </w:rPr>
        <w:t>1</w:t>
      </w:r>
      <w:r w:rsidR="000003B6" w:rsidRPr="00266AE0">
        <w:rPr>
          <w:sz w:val="24"/>
          <w:szCs w:val="24"/>
        </w:rPr>
        <w:t xml:space="preserve"> учебный год </w:t>
      </w:r>
    </w:p>
    <w:p w14:paraId="36A6BB44" w14:textId="77777777" w:rsidR="000003B6" w:rsidRPr="00266AE0" w:rsidRDefault="000003B6" w:rsidP="0034390C">
      <w:pPr>
        <w:pStyle w:val="1"/>
        <w:shd w:val="clear" w:color="auto" w:fill="auto"/>
        <w:spacing w:line="240" w:lineRule="auto"/>
        <w:ind w:right="20"/>
        <w:rPr>
          <w:sz w:val="24"/>
          <w:szCs w:val="24"/>
        </w:rPr>
      </w:pPr>
    </w:p>
    <w:p w14:paraId="356AE2D7" w14:textId="77777777" w:rsidR="004304CD" w:rsidRPr="00266AE0" w:rsidRDefault="004304CD" w:rsidP="0034390C">
      <w:pPr>
        <w:pStyle w:val="a3"/>
        <w:ind w:firstLine="708"/>
        <w:jc w:val="both"/>
        <w:rPr>
          <w:rFonts w:ascii="Times New Roman" w:hAnsi="Times New Roman" w:cs="Times New Roman"/>
          <w:sz w:val="24"/>
          <w:szCs w:val="24"/>
        </w:rPr>
      </w:pPr>
      <w:r w:rsidRPr="00266AE0">
        <w:rPr>
          <w:rFonts w:ascii="Times New Roman" w:hAnsi="Times New Roman" w:cs="Times New Roman"/>
          <w:sz w:val="24"/>
          <w:szCs w:val="24"/>
        </w:rPr>
        <w:t>Раб</w:t>
      </w:r>
      <w:r w:rsidR="009E094E">
        <w:rPr>
          <w:rFonts w:ascii="Times New Roman" w:hAnsi="Times New Roman" w:cs="Times New Roman"/>
          <w:sz w:val="24"/>
          <w:szCs w:val="24"/>
        </w:rPr>
        <w:t xml:space="preserve">очая программа рассчитана на </w:t>
      </w:r>
      <w:r w:rsidR="009E094E">
        <w:rPr>
          <w:rFonts w:ascii="Times New Roman" w:hAnsi="Times New Roman" w:cs="Times New Roman"/>
          <w:sz w:val="24"/>
          <w:szCs w:val="24"/>
          <w:lang w:val="tt-RU"/>
        </w:rPr>
        <w:t>140</w:t>
      </w:r>
      <w:r w:rsidRPr="00266AE0">
        <w:rPr>
          <w:rFonts w:ascii="Times New Roman" w:hAnsi="Times New Roman" w:cs="Times New Roman"/>
          <w:sz w:val="24"/>
          <w:szCs w:val="24"/>
        </w:rPr>
        <w:t xml:space="preserve"> ча</w:t>
      </w:r>
      <w:r w:rsidR="009E094E">
        <w:rPr>
          <w:rFonts w:ascii="Times New Roman" w:hAnsi="Times New Roman" w:cs="Times New Roman"/>
          <w:sz w:val="24"/>
          <w:szCs w:val="24"/>
        </w:rPr>
        <w:t xml:space="preserve">сов </w:t>
      </w:r>
      <w:proofErr w:type="gramStart"/>
      <w:r w:rsidR="009E094E">
        <w:rPr>
          <w:rFonts w:ascii="Times New Roman" w:hAnsi="Times New Roman" w:cs="Times New Roman"/>
          <w:sz w:val="24"/>
          <w:szCs w:val="24"/>
        </w:rPr>
        <w:t xml:space="preserve">( </w:t>
      </w:r>
      <w:r w:rsidR="009E094E">
        <w:rPr>
          <w:rFonts w:ascii="Times New Roman" w:hAnsi="Times New Roman" w:cs="Times New Roman"/>
          <w:sz w:val="24"/>
          <w:szCs w:val="24"/>
          <w:lang w:val="tt-RU"/>
        </w:rPr>
        <w:t>4</w:t>
      </w:r>
      <w:proofErr w:type="gramEnd"/>
      <w:r w:rsidR="002F542A" w:rsidRPr="00266AE0">
        <w:rPr>
          <w:rFonts w:ascii="Times New Roman" w:hAnsi="Times New Roman" w:cs="Times New Roman"/>
          <w:sz w:val="24"/>
          <w:szCs w:val="24"/>
        </w:rPr>
        <w:t xml:space="preserve"> часа</w:t>
      </w:r>
      <w:r w:rsidRPr="00266AE0">
        <w:rPr>
          <w:rFonts w:ascii="Times New Roman" w:hAnsi="Times New Roman" w:cs="Times New Roman"/>
          <w:sz w:val="24"/>
          <w:szCs w:val="24"/>
        </w:rPr>
        <w:t xml:space="preserve"> в неделю).</w:t>
      </w:r>
    </w:p>
    <w:p w14:paraId="608D225A" w14:textId="77777777" w:rsidR="00F0500C" w:rsidRPr="00266AE0" w:rsidRDefault="00F0500C" w:rsidP="0034390C">
      <w:pPr>
        <w:pStyle w:val="a3"/>
        <w:ind w:firstLine="708"/>
        <w:jc w:val="both"/>
        <w:rPr>
          <w:rFonts w:ascii="Times New Roman" w:hAnsi="Times New Roman" w:cs="Times New Roman"/>
          <w:b/>
          <w:sz w:val="24"/>
          <w:szCs w:val="24"/>
        </w:rPr>
      </w:pPr>
      <w:r w:rsidRPr="00266AE0">
        <w:rPr>
          <w:rFonts w:ascii="Times New Roman" w:hAnsi="Times New Roman" w:cs="Times New Roman"/>
          <w:b/>
          <w:sz w:val="24"/>
          <w:szCs w:val="24"/>
        </w:rPr>
        <w:t>УМК</w:t>
      </w:r>
    </w:p>
    <w:p w14:paraId="216BC524" w14:textId="77777777" w:rsidR="00266AE0" w:rsidRPr="002949D0" w:rsidRDefault="00F0500C" w:rsidP="002949D0">
      <w:pPr>
        <w:spacing w:line="240" w:lineRule="auto"/>
        <w:rPr>
          <w:rFonts w:ascii="Times New Roman" w:hAnsi="Times New Roman" w:cs="Times New Roman"/>
          <w:sz w:val="24"/>
          <w:szCs w:val="24"/>
        </w:rPr>
      </w:pPr>
      <w:proofErr w:type="spellStart"/>
      <w:r w:rsidRPr="00266AE0">
        <w:rPr>
          <w:rFonts w:ascii="Times New Roman" w:hAnsi="Times New Roman" w:cs="Times New Roman"/>
          <w:sz w:val="24"/>
          <w:szCs w:val="24"/>
        </w:rPr>
        <w:t>Ладыженская</w:t>
      </w:r>
      <w:proofErr w:type="spellEnd"/>
      <w:r w:rsidRPr="00266AE0">
        <w:rPr>
          <w:rFonts w:ascii="Times New Roman" w:hAnsi="Times New Roman" w:cs="Times New Roman"/>
          <w:sz w:val="24"/>
          <w:szCs w:val="24"/>
        </w:rPr>
        <w:t xml:space="preserve"> Т.А., Баранов М.Т., </w:t>
      </w:r>
      <w:proofErr w:type="spellStart"/>
      <w:r w:rsidRPr="00266AE0">
        <w:rPr>
          <w:rFonts w:ascii="Times New Roman" w:hAnsi="Times New Roman" w:cs="Times New Roman"/>
          <w:sz w:val="24"/>
          <w:szCs w:val="24"/>
        </w:rPr>
        <w:t>Тростенцова</w:t>
      </w:r>
      <w:proofErr w:type="spellEnd"/>
      <w:r w:rsidRPr="00266AE0">
        <w:rPr>
          <w:rFonts w:ascii="Times New Roman" w:hAnsi="Times New Roman" w:cs="Times New Roman"/>
          <w:sz w:val="24"/>
          <w:szCs w:val="24"/>
        </w:rPr>
        <w:t xml:space="preserve"> Л.А.</w:t>
      </w:r>
      <w:proofErr w:type="gramStart"/>
      <w:r w:rsidRPr="00266AE0">
        <w:rPr>
          <w:rFonts w:ascii="Times New Roman" w:hAnsi="Times New Roman" w:cs="Times New Roman"/>
          <w:sz w:val="24"/>
          <w:szCs w:val="24"/>
        </w:rPr>
        <w:t>,  и</w:t>
      </w:r>
      <w:proofErr w:type="gramEnd"/>
      <w:r w:rsidRPr="00266AE0">
        <w:rPr>
          <w:rFonts w:ascii="Times New Roman" w:hAnsi="Times New Roman" w:cs="Times New Roman"/>
          <w:sz w:val="24"/>
          <w:szCs w:val="24"/>
        </w:rPr>
        <w:t xml:space="preserve"> др. Русский язык. 7 класс. Учебник для общеобразовательных </w:t>
      </w:r>
      <w:r w:rsidR="002949D0">
        <w:rPr>
          <w:rFonts w:ascii="Times New Roman" w:hAnsi="Times New Roman" w:cs="Times New Roman"/>
          <w:sz w:val="24"/>
          <w:szCs w:val="24"/>
        </w:rPr>
        <w:t xml:space="preserve">учреждений. М., Просвещение, </w:t>
      </w:r>
    </w:p>
    <w:tbl>
      <w:tblPr>
        <w:tblStyle w:val="a4"/>
        <w:tblW w:w="15417" w:type="dxa"/>
        <w:tblLayout w:type="fixed"/>
        <w:tblLook w:val="04A0" w:firstRow="1" w:lastRow="0" w:firstColumn="1" w:lastColumn="0" w:noHBand="0" w:noVBand="1"/>
      </w:tblPr>
      <w:tblGrid>
        <w:gridCol w:w="15417"/>
      </w:tblGrid>
      <w:tr w:rsidR="002D1D37" w:rsidRPr="00266AE0" w14:paraId="739390D7" w14:textId="77777777" w:rsidTr="008861DD">
        <w:tc>
          <w:tcPr>
            <w:tcW w:w="15417" w:type="dxa"/>
            <w:tcBorders>
              <w:top w:val="nil"/>
              <w:left w:val="nil"/>
              <w:bottom w:val="nil"/>
              <w:right w:val="nil"/>
            </w:tcBorders>
          </w:tcPr>
          <w:p w14:paraId="3E76C5E1" w14:textId="77777777" w:rsidR="004168ED" w:rsidRPr="00266AE0" w:rsidRDefault="004168ED" w:rsidP="0034390C">
            <w:pPr>
              <w:pStyle w:val="a3"/>
              <w:jc w:val="both"/>
              <w:rPr>
                <w:sz w:val="24"/>
                <w:szCs w:val="24"/>
              </w:rPr>
            </w:pPr>
          </w:p>
          <w:p w14:paraId="6D920D5F" w14:textId="77777777" w:rsidR="002949D0" w:rsidRPr="008E43D9" w:rsidRDefault="002949D0" w:rsidP="002949D0">
            <w:pPr>
              <w:jc w:val="both"/>
              <w:rPr>
                <w:b/>
                <w:sz w:val="24"/>
                <w:szCs w:val="24"/>
              </w:rPr>
            </w:pPr>
            <w:r w:rsidRPr="008E43D9">
              <w:rPr>
                <w:b/>
                <w:sz w:val="24"/>
                <w:szCs w:val="24"/>
              </w:rPr>
              <w:t>Целью</w:t>
            </w:r>
            <w:r w:rsidRPr="008E43D9">
              <w:rPr>
                <w:sz w:val="24"/>
                <w:szCs w:val="24"/>
              </w:rPr>
              <w:t xml:space="preserve"> является усвоение </w:t>
            </w:r>
            <w:proofErr w:type="gramStart"/>
            <w:r w:rsidRPr="008E43D9">
              <w:rPr>
                <w:sz w:val="24"/>
                <w:szCs w:val="24"/>
              </w:rPr>
              <w:t>содержания  предмета</w:t>
            </w:r>
            <w:proofErr w:type="gramEnd"/>
            <w:r w:rsidRPr="008E43D9">
              <w:rPr>
                <w:sz w:val="24"/>
                <w:szCs w:val="24"/>
              </w:rPr>
              <w:t xml:space="preserve"> и достижение обучающимися результатов изучения в соответствии с требованиями, установленными Федеральным государственным образовательным стандартом основного общего образования.</w:t>
            </w:r>
          </w:p>
          <w:p w14:paraId="1717DE0A" w14:textId="77777777" w:rsidR="002949D0" w:rsidRPr="008E43D9" w:rsidRDefault="002949D0" w:rsidP="002949D0">
            <w:pPr>
              <w:jc w:val="both"/>
              <w:rPr>
                <w:b/>
                <w:sz w:val="24"/>
                <w:szCs w:val="24"/>
              </w:rPr>
            </w:pPr>
            <w:r w:rsidRPr="008E43D9">
              <w:rPr>
                <w:b/>
                <w:sz w:val="24"/>
                <w:szCs w:val="24"/>
              </w:rPr>
              <w:t xml:space="preserve">Задачи </w:t>
            </w:r>
          </w:p>
          <w:p w14:paraId="09ADE819" w14:textId="77777777" w:rsidR="002949D0" w:rsidRPr="006461AA" w:rsidRDefault="002949D0" w:rsidP="002949D0">
            <w:pPr>
              <w:pStyle w:val="af0"/>
              <w:numPr>
                <w:ilvl w:val="0"/>
                <w:numId w:val="40"/>
              </w:numPr>
              <w:ind w:left="0" w:firstLine="709"/>
              <w:jc w:val="both"/>
            </w:pPr>
            <w:r w:rsidRPr="006461AA">
              <w:t>формирование у учащихся ценностного отношения к языку как хранителю культуры, как государственному языку Российской Федерации, как языку межнационального общения;</w:t>
            </w:r>
          </w:p>
          <w:p w14:paraId="6FADBEFA" w14:textId="77777777" w:rsidR="002949D0" w:rsidRPr="006461AA" w:rsidRDefault="002949D0" w:rsidP="002949D0">
            <w:pPr>
              <w:pStyle w:val="af0"/>
              <w:numPr>
                <w:ilvl w:val="0"/>
                <w:numId w:val="40"/>
              </w:numPr>
              <w:ind w:left="0" w:firstLine="709"/>
              <w:jc w:val="both"/>
            </w:pPr>
            <w:r w:rsidRPr="006461AA">
              <w:t>усвоение знаний о русском языке как развивающейся системе, их углубление и систематизация; освоение базовых лингвистических понятий и их использование при анализе и оценке языковых фактов;</w:t>
            </w:r>
          </w:p>
          <w:p w14:paraId="778469FD" w14:textId="77777777" w:rsidR="002949D0" w:rsidRPr="006461AA" w:rsidRDefault="002949D0" w:rsidP="002949D0">
            <w:pPr>
              <w:pStyle w:val="af0"/>
              <w:numPr>
                <w:ilvl w:val="0"/>
                <w:numId w:val="40"/>
              </w:numPr>
              <w:ind w:left="0" w:firstLine="709"/>
              <w:jc w:val="both"/>
            </w:pPr>
            <w:r w:rsidRPr="006461AA">
              <w:t>овладение функциональной грамотностью и принципами нормативного использования языковых средств;</w:t>
            </w:r>
          </w:p>
          <w:p w14:paraId="2DE301C7" w14:textId="77777777" w:rsidR="002949D0" w:rsidRDefault="002949D0" w:rsidP="002949D0">
            <w:pPr>
              <w:pStyle w:val="af0"/>
              <w:numPr>
                <w:ilvl w:val="0"/>
                <w:numId w:val="40"/>
              </w:numPr>
              <w:ind w:left="0" w:firstLine="709"/>
              <w:jc w:val="both"/>
            </w:pPr>
            <w:r w:rsidRPr="006461AA">
              <w:t>овладение основными видами речевой деятельности, использование возможностей языка как средства коммуникации и средства познания.</w:t>
            </w:r>
          </w:p>
          <w:p w14:paraId="78C7F44C" w14:textId="77777777" w:rsidR="00CA35A2" w:rsidRPr="006461AA" w:rsidRDefault="00CA35A2" w:rsidP="002949D0">
            <w:pPr>
              <w:pStyle w:val="af0"/>
              <w:numPr>
                <w:ilvl w:val="0"/>
                <w:numId w:val="40"/>
              </w:numPr>
              <w:ind w:left="0" w:firstLine="709"/>
              <w:jc w:val="both"/>
            </w:pPr>
            <w:r>
              <w:t>Базовый уровень обучения</w:t>
            </w:r>
          </w:p>
          <w:p w14:paraId="29F412FA" w14:textId="77777777" w:rsidR="002949D0" w:rsidRPr="006461AA" w:rsidRDefault="002949D0" w:rsidP="002949D0">
            <w:pPr>
              <w:jc w:val="both"/>
            </w:pPr>
          </w:p>
          <w:p w14:paraId="1388D4F8" w14:textId="77777777" w:rsidR="002949D0" w:rsidRPr="00A3125B" w:rsidRDefault="002949D0" w:rsidP="002949D0">
            <w:pPr>
              <w:jc w:val="center"/>
              <w:rPr>
                <w:b/>
                <w:sz w:val="28"/>
                <w:szCs w:val="28"/>
              </w:rPr>
            </w:pPr>
            <w:r w:rsidRPr="00A3125B">
              <w:rPr>
                <w:b/>
                <w:sz w:val="28"/>
                <w:szCs w:val="28"/>
              </w:rPr>
              <w:t>Планируемые результаты</w:t>
            </w:r>
          </w:p>
          <w:p w14:paraId="035EE0E6" w14:textId="77777777" w:rsidR="002949D0" w:rsidRPr="00A3125B" w:rsidRDefault="002949D0" w:rsidP="002949D0">
            <w:pPr>
              <w:pStyle w:val="2"/>
              <w:spacing w:before="0"/>
              <w:outlineLvl w:val="1"/>
              <w:rPr>
                <w:rFonts w:ascii="Times New Roman" w:hAnsi="Times New Roman"/>
                <w:color w:val="auto"/>
                <w:sz w:val="28"/>
                <w:szCs w:val="28"/>
              </w:rPr>
            </w:pPr>
            <w:bookmarkStart w:id="0" w:name="_Toc287934277"/>
            <w:bookmarkStart w:id="1" w:name="_Toc414553134"/>
            <w:proofErr w:type="gramStart"/>
            <w:r w:rsidRPr="00A3125B">
              <w:rPr>
                <w:rFonts w:ascii="Times New Roman" w:hAnsi="Times New Roman"/>
                <w:color w:val="auto"/>
                <w:sz w:val="28"/>
                <w:szCs w:val="28"/>
              </w:rPr>
              <w:t>Обучающийся  научится</w:t>
            </w:r>
            <w:proofErr w:type="gramEnd"/>
            <w:r w:rsidRPr="00A3125B">
              <w:rPr>
                <w:rFonts w:ascii="Times New Roman" w:hAnsi="Times New Roman"/>
                <w:color w:val="auto"/>
                <w:sz w:val="28"/>
                <w:szCs w:val="28"/>
              </w:rPr>
              <w:t>:</w:t>
            </w:r>
            <w:bookmarkEnd w:id="0"/>
            <w:bookmarkEnd w:id="1"/>
          </w:p>
          <w:p w14:paraId="69E690DF" w14:textId="77777777" w:rsidR="002949D0" w:rsidRPr="006461AA" w:rsidRDefault="002949D0" w:rsidP="002949D0">
            <w:pPr>
              <w:pStyle w:val="af0"/>
              <w:widowControl w:val="0"/>
              <w:numPr>
                <w:ilvl w:val="0"/>
                <w:numId w:val="38"/>
              </w:numPr>
              <w:tabs>
                <w:tab w:val="left" w:pos="993"/>
              </w:tabs>
              <w:autoSpaceDE w:val="0"/>
              <w:autoSpaceDN w:val="0"/>
              <w:adjustRightInd w:val="0"/>
              <w:ind w:left="0" w:firstLine="709"/>
              <w:jc w:val="both"/>
            </w:pPr>
            <w:r w:rsidRPr="006461AA">
              <w:t>владеть навыками работы с учебной книгой, словарями и другими информационными источниками, включая СМИ и ресурсы Интернета;</w:t>
            </w:r>
          </w:p>
          <w:p w14:paraId="4D50B97D" w14:textId="77777777" w:rsidR="002949D0" w:rsidRPr="006461AA" w:rsidRDefault="002949D0" w:rsidP="002949D0">
            <w:pPr>
              <w:pStyle w:val="af0"/>
              <w:widowControl w:val="0"/>
              <w:numPr>
                <w:ilvl w:val="0"/>
                <w:numId w:val="38"/>
              </w:numPr>
              <w:tabs>
                <w:tab w:val="left" w:pos="993"/>
              </w:tabs>
              <w:autoSpaceDE w:val="0"/>
              <w:autoSpaceDN w:val="0"/>
              <w:adjustRightInd w:val="0"/>
              <w:ind w:left="0" w:firstLine="709"/>
              <w:jc w:val="both"/>
            </w:pPr>
            <w:r w:rsidRPr="006461AA">
              <w:t xml:space="preserve">владеть навыками различных видов чтения (изучающим, ознакомительным, просмотровым) </w:t>
            </w:r>
          </w:p>
          <w:p w14:paraId="2CE8E1A1" w14:textId="77777777" w:rsidR="002949D0" w:rsidRPr="006461AA" w:rsidRDefault="002949D0" w:rsidP="002949D0">
            <w:pPr>
              <w:pStyle w:val="af0"/>
              <w:widowControl w:val="0"/>
              <w:numPr>
                <w:ilvl w:val="0"/>
                <w:numId w:val="38"/>
              </w:numPr>
              <w:tabs>
                <w:tab w:val="left" w:pos="993"/>
              </w:tabs>
              <w:autoSpaceDE w:val="0"/>
              <w:autoSpaceDN w:val="0"/>
              <w:adjustRightInd w:val="0"/>
              <w:ind w:left="0" w:firstLine="709"/>
              <w:jc w:val="both"/>
            </w:pPr>
            <w:r w:rsidRPr="006461AA">
              <w:t xml:space="preserve">владеть различными видами аудирования (с полным пониманием, с пониманием основного содержания, с выборочным извлечением информации) </w:t>
            </w:r>
          </w:p>
          <w:p w14:paraId="7D24A292" w14:textId="77777777" w:rsidR="002949D0" w:rsidRPr="006461AA" w:rsidRDefault="002949D0" w:rsidP="002949D0">
            <w:pPr>
              <w:pStyle w:val="af0"/>
              <w:widowControl w:val="0"/>
              <w:numPr>
                <w:ilvl w:val="0"/>
                <w:numId w:val="38"/>
              </w:numPr>
              <w:tabs>
                <w:tab w:val="left" w:pos="993"/>
              </w:tabs>
              <w:autoSpaceDE w:val="0"/>
              <w:autoSpaceDN w:val="0"/>
              <w:adjustRightInd w:val="0"/>
              <w:ind w:left="0" w:firstLine="709"/>
              <w:jc w:val="both"/>
            </w:pPr>
            <w:r w:rsidRPr="006461AA">
              <w:t>участвовать в диалогическом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w:t>
            </w:r>
          </w:p>
          <w:p w14:paraId="017DA704" w14:textId="77777777" w:rsidR="002949D0" w:rsidRPr="006461AA" w:rsidRDefault="002949D0" w:rsidP="002949D0">
            <w:pPr>
              <w:pStyle w:val="af0"/>
              <w:widowControl w:val="0"/>
              <w:numPr>
                <w:ilvl w:val="0"/>
                <w:numId w:val="38"/>
              </w:numPr>
              <w:tabs>
                <w:tab w:val="left" w:pos="993"/>
              </w:tabs>
              <w:autoSpaceDE w:val="0"/>
              <w:autoSpaceDN w:val="0"/>
              <w:adjustRightInd w:val="0"/>
              <w:ind w:left="0" w:firstLine="709"/>
              <w:jc w:val="both"/>
            </w:pPr>
            <w:r w:rsidRPr="006461AA">
              <w:lastRenderedPageBreak/>
              <w:t>использовать знание алфавита при поиске информации;</w:t>
            </w:r>
          </w:p>
          <w:p w14:paraId="4C7CEE30" w14:textId="77777777" w:rsidR="002949D0" w:rsidRPr="006461AA" w:rsidRDefault="002949D0" w:rsidP="002949D0">
            <w:pPr>
              <w:pStyle w:val="af0"/>
              <w:widowControl w:val="0"/>
              <w:numPr>
                <w:ilvl w:val="0"/>
                <w:numId w:val="38"/>
              </w:numPr>
              <w:tabs>
                <w:tab w:val="left" w:pos="993"/>
              </w:tabs>
              <w:autoSpaceDE w:val="0"/>
              <w:autoSpaceDN w:val="0"/>
              <w:adjustRightInd w:val="0"/>
              <w:ind w:left="0" w:firstLine="709"/>
              <w:jc w:val="both"/>
            </w:pPr>
            <w:r w:rsidRPr="006461AA">
              <w:t xml:space="preserve">проводить фонетический </w:t>
            </w:r>
          </w:p>
          <w:p w14:paraId="6FCA87F2" w14:textId="77777777" w:rsidR="002949D0" w:rsidRPr="006461AA" w:rsidRDefault="002949D0" w:rsidP="002949D0">
            <w:pPr>
              <w:pStyle w:val="af0"/>
              <w:widowControl w:val="0"/>
              <w:numPr>
                <w:ilvl w:val="0"/>
                <w:numId w:val="38"/>
              </w:numPr>
              <w:tabs>
                <w:tab w:val="left" w:pos="993"/>
              </w:tabs>
              <w:autoSpaceDE w:val="0"/>
              <w:autoSpaceDN w:val="0"/>
              <w:adjustRightInd w:val="0"/>
              <w:ind w:left="0" w:firstLine="709"/>
              <w:jc w:val="both"/>
            </w:pPr>
            <w:r w:rsidRPr="006461AA">
              <w:t>членить слова на слоги и правильно их переносить;</w:t>
            </w:r>
          </w:p>
          <w:p w14:paraId="47CE326B" w14:textId="77777777" w:rsidR="002949D0" w:rsidRPr="006461AA" w:rsidRDefault="002949D0" w:rsidP="002949D0">
            <w:pPr>
              <w:pStyle w:val="af0"/>
              <w:widowControl w:val="0"/>
              <w:numPr>
                <w:ilvl w:val="0"/>
                <w:numId w:val="38"/>
              </w:numPr>
              <w:tabs>
                <w:tab w:val="left" w:pos="993"/>
              </w:tabs>
              <w:autoSpaceDE w:val="0"/>
              <w:autoSpaceDN w:val="0"/>
              <w:adjustRightInd w:val="0"/>
              <w:ind w:left="0" w:firstLine="709"/>
              <w:jc w:val="both"/>
            </w:pPr>
            <w:r w:rsidRPr="006461AA">
              <w:t>опознавать морфемы и членить слова на морфемы на основе смыслового, грамматического и словообразовательного анализа;</w:t>
            </w:r>
          </w:p>
          <w:p w14:paraId="4C71151A" w14:textId="77777777" w:rsidR="002949D0" w:rsidRPr="006461AA" w:rsidRDefault="002949D0" w:rsidP="002949D0">
            <w:pPr>
              <w:pStyle w:val="af0"/>
              <w:widowControl w:val="0"/>
              <w:numPr>
                <w:ilvl w:val="0"/>
                <w:numId w:val="38"/>
              </w:numPr>
              <w:tabs>
                <w:tab w:val="left" w:pos="993"/>
              </w:tabs>
              <w:autoSpaceDE w:val="0"/>
              <w:autoSpaceDN w:val="0"/>
              <w:adjustRightInd w:val="0"/>
              <w:ind w:left="0" w:firstLine="709"/>
              <w:jc w:val="both"/>
            </w:pPr>
            <w:r w:rsidRPr="006461AA">
              <w:t xml:space="preserve">проводить </w:t>
            </w:r>
            <w:proofErr w:type="gramStart"/>
            <w:r w:rsidRPr="006461AA">
              <w:t>морфемный  анализ</w:t>
            </w:r>
            <w:proofErr w:type="gramEnd"/>
            <w:r w:rsidRPr="006461AA">
              <w:t xml:space="preserve"> слов;</w:t>
            </w:r>
          </w:p>
          <w:p w14:paraId="2943654E" w14:textId="77777777" w:rsidR="002949D0" w:rsidRPr="006461AA" w:rsidRDefault="002949D0" w:rsidP="002949D0">
            <w:pPr>
              <w:pStyle w:val="af0"/>
              <w:widowControl w:val="0"/>
              <w:numPr>
                <w:ilvl w:val="0"/>
                <w:numId w:val="38"/>
              </w:numPr>
              <w:tabs>
                <w:tab w:val="left" w:pos="993"/>
              </w:tabs>
              <w:autoSpaceDE w:val="0"/>
              <w:autoSpaceDN w:val="0"/>
              <w:adjustRightInd w:val="0"/>
              <w:ind w:left="0" w:firstLine="709"/>
              <w:jc w:val="both"/>
            </w:pPr>
            <w:r w:rsidRPr="006461AA">
              <w:t>проводить лексический анализ слова;</w:t>
            </w:r>
          </w:p>
          <w:p w14:paraId="19923987" w14:textId="77777777" w:rsidR="002949D0" w:rsidRPr="006461AA" w:rsidRDefault="002949D0" w:rsidP="002949D0">
            <w:pPr>
              <w:pStyle w:val="af0"/>
              <w:widowControl w:val="0"/>
              <w:numPr>
                <w:ilvl w:val="0"/>
                <w:numId w:val="38"/>
              </w:numPr>
              <w:tabs>
                <w:tab w:val="left" w:pos="993"/>
              </w:tabs>
              <w:autoSpaceDE w:val="0"/>
              <w:autoSpaceDN w:val="0"/>
              <w:adjustRightInd w:val="0"/>
              <w:ind w:left="0" w:firstLine="709"/>
              <w:jc w:val="both"/>
            </w:pPr>
            <w:r w:rsidRPr="006461AA">
              <w:t>опознавать лексические средства выразительности и основные виды тропов (метафора, эпитет, сравнение, гипербола, олицетворение);</w:t>
            </w:r>
          </w:p>
          <w:p w14:paraId="19B5C1DE" w14:textId="77777777" w:rsidR="002949D0" w:rsidRPr="006461AA" w:rsidRDefault="002949D0" w:rsidP="002949D0">
            <w:pPr>
              <w:pStyle w:val="af0"/>
              <w:widowControl w:val="0"/>
              <w:numPr>
                <w:ilvl w:val="0"/>
                <w:numId w:val="38"/>
              </w:numPr>
              <w:tabs>
                <w:tab w:val="left" w:pos="993"/>
              </w:tabs>
              <w:autoSpaceDE w:val="0"/>
              <w:autoSpaceDN w:val="0"/>
              <w:adjustRightInd w:val="0"/>
              <w:ind w:left="0" w:firstLine="709"/>
              <w:jc w:val="both"/>
            </w:pPr>
            <w:r w:rsidRPr="006461AA">
              <w:t>опознавать самостоятельные части речи и их формы, а также служебные части речи;</w:t>
            </w:r>
          </w:p>
          <w:p w14:paraId="6CDB229C" w14:textId="77777777" w:rsidR="002949D0" w:rsidRPr="006461AA" w:rsidRDefault="002949D0" w:rsidP="002949D0">
            <w:pPr>
              <w:pStyle w:val="af0"/>
              <w:widowControl w:val="0"/>
              <w:numPr>
                <w:ilvl w:val="0"/>
                <w:numId w:val="38"/>
              </w:numPr>
              <w:tabs>
                <w:tab w:val="left" w:pos="993"/>
              </w:tabs>
              <w:autoSpaceDE w:val="0"/>
              <w:autoSpaceDN w:val="0"/>
              <w:adjustRightInd w:val="0"/>
              <w:ind w:left="0" w:firstLine="709"/>
              <w:jc w:val="both"/>
            </w:pPr>
            <w:r w:rsidRPr="006461AA">
              <w:t>проводить морфологический анализ слова;</w:t>
            </w:r>
          </w:p>
          <w:p w14:paraId="2DCBA705" w14:textId="77777777" w:rsidR="002949D0" w:rsidRPr="006461AA" w:rsidRDefault="002949D0" w:rsidP="002949D0">
            <w:pPr>
              <w:pStyle w:val="af0"/>
              <w:widowControl w:val="0"/>
              <w:numPr>
                <w:ilvl w:val="0"/>
                <w:numId w:val="38"/>
              </w:numPr>
              <w:tabs>
                <w:tab w:val="left" w:pos="993"/>
              </w:tabs>
              <w:autoSpaceDE w:val="0"/>
              <w:autoSpaceDN w:val="0"/>
              <w:adjustRightInd w:val="0"/>
              <w:ind w:left="0" w:firstLine="709"/>
              <w:jc w:val="both"/>
            </w:pPr>
            <w:r w:rsidRPr="006461AA">
              <w:t>опознавать основные единицы синтаксиса (словосочетание, предложение, текст);</w:t>
            </w:r>
          </w:p>
          <w:p w14:paraId="78D33777" w14:textId="77777777" w:rsidR="002949D0" w:rsidRPr="006461AA" w:rsidRDefault="002949D0" w:rsidP="002949D0">
            <w:pPr>
              <w:pStyle w:val="af0"/>
              <w:widowControl w:val="0"/>
              <w:numPr>
                <w:ilvl w:val="0"/>
                <w:numId w:val="38"/>
              </w:numPr>
              <w:tabs>
                <w:tab w:val="left" w:pos="993"/>
              </w:tabs>
              <w:autoSpaceDE w:val="0"/>
              <w:autoSpaceDN w:val="0"/>
              <w:adjustRightInd w:val="0"/>
              <w:ind w:left="0" w:firstLine="709"/>
              <w:jc w:val="both"/>
            </w:pPr>
            <w:r w:rsidRPr="006461AA">
              <w:t>находить грамматическую основу предложения;</w:t>
            </w:r>
          </w:p>
          <w:p w14:paraId="5A03C977" w14:textId="77777777" w:rsidR="002949D0" w:rsidRPr="006461AA" w:rsidRDefault="002949D0" w:rsidP="002949D0">
            <w:pPr>
              <w:pStyle w:val="af0"/>
              <w:widowControl w:val="0"/>
              <w:numPr>
                <w:ilvl w:val="0"/>
                <w:numId w:val="38"/>
              </w:numPr>
              <w:tabs>
                <w:tab w:val="left" w:pos="993"/>
              </w:tabs>
              <w:autoSpaceDE w:val="0"/>
              <w:autoSpaceDN w:val="0"/>
              <w:adjustRightInd w:val="0"/>
              <w:ind w:left="0" w:firstLine="709"/>
              <w:jc w:val="both"/>
            </w:pPr>
            <w:r w:rsidRPr="006461AA">
              <w:t>распознавать главные и второстепенные члены предложения;</w:t>
            </w:r>
          </w:p>
          <w:p w14:paraId="5E54B02C" w14:textId="77777777" w:rsidR="002949D0" w:rsidRPr="006461AA" w:rsidRDefault="002949D0" w:rsidP="002949D0">
            <w:pPr>
              <w:pStyle w:val="af0"/>
              <w:widowControl w:val="0"/>
              <w:numPr>
                <w:ilvl w:val="0"/>
                <w:numId w:val="38"/>
              </w:numPr>
              <w:tabs>
                <w:tab w:val="left" w:pos="993"/>
              </w:tabs>
              <w:autoSpaceDE w:val="0"/>
              <w:autoSpaceDN w:val="0"/>
              <w:adjustRightInd w:val="0"/>
              <w:ind w:left="0" w:firstLine="709"/>
              <w:jc w:val="both"/>
            </w:pPr>
            <w:r w:rsidRPr="006461AA">
              <w:t>опознавать предложения простые и сложные;</w:t>
            </w:r>
          </w:p>
          <w:p w14:paraId="71F76EEF" w14:textId="77777777" w:rsidR="002949D0" w:rsidRPr="006461AA" w:rsidRDefault="002949D0" w:rsidP="002949D0">
            <w:pPr>
              <w:pStyle w:val="af0"/>
              <w:widowControl w:val="0"/>
              <w:numPr>
                <w:ilvl w:val="0"/>
                <w:numId w:val="38"/>
              </w:numPr>
              <w:tabs>
                <w:tab w:val="left" w:pos="993"/>
              </w:tabs>
              <w:autoSpaceDE w:val="0"/>
              <w:autoSpaceDN w:val="0"/>
              <w:adjustRightInd w:val="0"/>
              <w:ind w:left="0" w:firstLine="709"/>
              <w:jc w:val="both"/>
            </w:pPr>
            <w:r w:rsidRPr="006461AA">
              <w:t>проводить синтаксический анализ словосочетания и предложения;</w:t>
            </w:r>
          </w:p>
          <w:p w14:paraId="3C67B6B1" w14:textId="77777777" w:rsidR="002949D0" w:rsidRPr="006461AA" w:rsidRDefault="002949D0" w:rsidP="002949D0">
            <w:pPr>
              <w:pStyle w:val="af0"/>
              <w:widowControl w:val="0"/>
              <w:numPr>
                <w:ilvl w:val="0"/>
                <w:numId w:val="38"/>
              </w:numPr>
              <w:tabs>
                <w:tab w:val="left" w:pos="993"/>
              </w:tabs>
              <w:autoSpaceDE w:val="0"/>
              <w:autoSpaceDN w:val="0"/>
              <w:adjustRightInd w:val="0"/>
              <w:ind w:left="0" w:firstLine="709"/>
              <w:jc w:val="both"/>
            </w:pPr>
            <w:r w:rsidRPr="006461AA">
              <w:t>соблюдать основные языковые нормы в устной и письменной речи;</w:t>
            </w:r>
          </w:p>
          <w:p w14:paraId="71D8857B" w14:textId="77777777" w:rsidR="002949D0" w:rsidRPr="006461AA" w:rsidRDefault="002949D0" w:rsidP="002949D0">
            <w:pPr>
              <w:pStyle w:val="af0"/>
              <w:widowControl w:val="0"/>
              <w:numPr>
                <w:ilvl w:val="0"/>
                <w:numId w:val="38"/>
              </w:numPr>
              <w:tabs>
                <w:tab w:val="left" w:pos="993"/>
              </w:tabs>
              <w:autoSpaceDE w:val="0"/>
              <w:autoSpaceDN w:val="0"/>
              <w:adjustRightInd w:val="0"/>
              <w:ind w:left="0" w:firstLine="709"/>
              <w:jc w:val="both"/>
            </w:pPr>
            <w:r w:rsidRPr="006461AA">
              <w:t>опираться на фонетический, морфемный, словообразовательный и морфологический анализ в практике правописания;</w:t>
            </w:r>
          </w:p>
          <w:p w14:paraId="1A85B014" w14:textId="77777777" w:rsidR="002949D0" w:rsidRPr="006461AA" w:rsidRDefault="002949D0" w:rsidP="002949D0">
            <w:pPr>
              <w:pStyle w:val="af0"/>
              <w:widowControl w:val="0"/>
              <w:numPr>
                <w:ilvl w:val="0"/>
                <w:numId w:val="38"/>
              </w:numPr>
              <w:tabs>
                <w:tab w:val="left" w:pos="993"/>
              </w:tabs>
              <w:autoSpaceDE w:val="0"/>
              <w:autoSpaceDN w:val="0"/>
              <w:adjustRightInd w:val="0"/>
              <w:ind w:left="0" w:firstLine="709"/>
              <w:jc w:val="both"/>
            </w:pPr>
            <w:r w:rsidRPr="006461AA">
              <w:t>использовать орфографические словари.</w:t>
            </w:r>
          </w:p>
          <w:p w14:paraId="15C0B46D" w14:textId="77777777" w:rsidR="002949D0" w:rsidRPr="006461AA" w:rsidRDefault="002949D0" w:rsidP="002949D0">
            <w:pPr>
              <w:pStyle w:val="2"/>
              <w:outlineLvl w:val="1"/>
              <w:rPr>
                <w:rFonts w:ascii="Times New Roman" w:hAnsi="Times New Roman"/>
                <w:color w:val="auto"/>
                <w:sz w:val="24"/>
                <w:szCs w:val="24"/>
              </w:rPr>
            </w:pPr>
            <w:bookmarkStart w:id="2" w:name="_Toc414553135"/>
            <w:proofErr w:type="gramStart"/>
            <w:r w:rsidRPr="006461AA">
              <w:rPr>
                <w:rFonts w:ascii="Times New Roman" w:hAnsi="Times New Roman"/>
                <w:color w:val="auto"/>
                <w:sz w:val="24"/>
                <w:szCs w:val="24"/>
              </w:rPr>
              <w:t>Обучающийся  получит</w:t>
            </w:r>
            <w:proofErr w:type="gramEnd"/>
            <w:r w:rsidRPr="006461AA">
              <w:rPr>
                <w:rFonts w:ascii="Times New Roman" w:hAnsi="Times New Roman"/>
                <w:color w:val="auto"/>
                <w:sz w:val="24"/>
                <w:szCs w:val="24"/>
              </w:rPr>
              <w:t xml:space="preserve"> возможность научиться:</w:t>
            </w:r>
            <w:bookmarkEnd w:id="2"/>
          </w:p>
          <w:p w14:paraId="1CD6862D" w14:textId="77777777" w:rsidR="002949D0" w:rsidRPr="006461AA" w:rsidRDefault="002949D0" w:rsidP="002949D0">
            <w:pPr>
              <w:pStyle w:val="af0"/>
              <w:widowControl w:val="0"/>
              <w:numPr>
                <w:ilvl w:val="0"/>
                <w:numId w:val="38"/>
              </w:numPr>
              <w:tabs>
                <w:tab w:val="left" w:pos="993"/>
              </w:tabs>
              <w:autoSpaceDE w:val="0"/>
              <w:autoSpaceDN w:val="0"/>
              <w:adjustRightInd w:val="0"/>
              <w:ind w:left="0" w:firstLine="709"/>
              <w:jc w:val="both"/>
            </w:pPr>
            <w:r w:rsidRPr="006461AA">
              <w:t>анализировать речевые высказывания с точки зрения их соответствия ситуации общения;</w:t>
            </w:r>
          </w:p>
          <w:p w14:paraId="6CE6383F" w14:textId="77777777" w:rsidR="002949D0" w:rsidRPr="006461AA" w:rsidRDefault="002949D0" w:rsidP="002949D0">
            <w:pPr>
              <w:pStyle w:val="af0"/>
              <w:widowControl w:val="0"/>
              <w:numPr>
                <w:ilvl w:val="0"/>
                <w:numId w:val="38"/>
              </w:numPr>
              <w:tabs>
                <w:tab w:val="left" w:pos="993"/>
              </w:tabs>
              <w:autoSpaceDE w:val="0"/>
              <w:autoSpaceDN w:val="0"/>
              <w:adjustRightInd w:val="0"/>
              <w:ind w:left="0" w:firstLine="709"/>
              <w:jc w:val="both"/>
            </w:pPr>
            <w:r w:rsidRPr="006461AA">
              <w:t xml:space="preserve">опознавать различные выразительные средства языка; </w:t>
            </w:r>
          </w:p>
          <w:p w14:paraId="5708C92A" w14:textId="77777777" w:rsidR="002949D0" w:rsidRPr="006461AA" w:rsidRDefault="002949D0" w:rsidP="002949D0">
            <w:pPr>
              <w:pStyle w:val="af0"/>
              <w:widowControl w:val="0"/>
              <w:numPr>
                <w:ilvl w:val="0"/>
                <w:numId w:val="38"/>
              </w:numPr>
              <w:tabs>
                <w:tab w:val="left" w:pos="993"/>
              </w:tabs>
              <w:autoSpaceDE w:val="0"/>
              <w:autoSpaceDN w:val="0"/>
              <w:adjustRightInd w:val="0"/>
              <w:ind w:left="0" w:firstLine="709"/>
              <w:jc w:val="both"/>
            </w:pPr>
            <w:r w:rsidRPr="006461AA">
              <w:t>писать конспект;</w:t>
            </w:r>
          </w:p>
          <w:p w14:paraId="071A28E7" w14:textId="77777777" w:rsidR="002949D0" w:rsidRPr="006461AA" w:rsidRDefault="002949D0" w:rsidP="002949D0">
            <w:pPr>
              <w:pStyle w:val="af0"/>
              <w:widowControl w:val="0"/>
              <w:numPr>
                <w:ilvl w:val="0"/>
                <w:numId w:val="38"/>
              </w:numPr>
              <w:tabs>
                <w:tab w:val="left" w:pos="993"/>
              </w:tabs>
              <w:autoSpaceDE w:val="0"/>
              <w:autoSpaceDN w:val="0"/>
              <w:adjustRightInd w:val="0"/>
              <w:ind w:left="0" w:firstLine="709"/>
              <w:jc w:val="both"/>
            </w:pPr>
            <w:r w:rsidRPr="006461AA">
              <w:t xml:space="preserve">осознанно использовать речевые средства в соответствии с задачей коммуникации для выражения своих чувств, мыслей и потребностей; </w:t>
            </w:r>
          </w:p>
          <w:p w14:paraId="119FD4D4" w14:textId="77777777" w:rsidR="002949D0" w:rsidRPr="006461AA" w:rsidRDefault="002949D0" w:rsidP="002949D0">
            <w:pPr>
              <w:pStyle w:val="af0"/>
              <w:widowControl w:val="0"/>
              <w:numPr>
                <w:ilvl w:val="0"/>
                <w:numId w:val="38"/>
              </w:numPr>
              <w:tabs>
                <w:tab w:val="left" w:pos="993"/>
              </w:tabs>
              <w:autoSpaceDE w:val="0"/>
              <w:autoSpaceDN w:val="0"/>
              <w:adjustRightInd w:val="0"/>
              <w:ind w:left="0" w:firstLine="709"/>
              <w:jc w:val="both"/>
            </w:pPr>
            <w:r w:rsidRPr="006461AA">
              <w:t>участвовать в разных видах обсуждения, формулировать собственную позицию и аргументировать ее;</w:t>
            </w:r>
          </w:p>
          <w:p w14:paraId="3BB47141" w14:textId="77777777" w:rsidR="002949D0" w:rsidRPr="006461AA" w:rsidRDefault="002949D0" w:rsidP="002949D0">
            <w:pPr>
              <w:pStyle w:val="af0"/>
              <w:widowControl w:val="0"/>
              <w:numPr>
                <w:ilvl w:val="0"/>
                <w:numId w:val="38"/>
              </w:numPr>
              <w:tabs>
                <w:tab w:val="left" w:pos="993"/>
              </w:tabs>
              <w:autoSpaceDE w:val="0"/>
              <w:autoSpaceDN w:val="0"/>
              <w:adjustRightInd w:val="0"/>
              <w:ind w:left="0" w:firstLine="709"/>
              <w:jc w:val="both"/>
            </w:pPr>
            <w:r w:rsidRPr="006461AA">
              <w:t>характеризовать словообразовательные цепочки и словообразовательные гнезда;</w:t>
            </w:r>
          </w:p>
          <w:p w14:paraId="146992D9" w14:textId="77777777" w:rsidR="002949D0" w:rsidRPr="006461AA" w:rsidRDefault="002949D0" w:rsidP="002949D0">
            <w:pPr>
              <w:pStyle w:val="af0"/>
              <w:widowControl w:val="0"/>
              <w:numPr>
                <w:ilvl w:val="0"/>
                <w:numId w:val="38"/>
              </w:numPr>
              <w:tabs>
                <w:tab w:val="left" w:pos="993"/>
              </w:tabs>
              <w:autoSpaceDE w:val="0"/>
              <w:autoSpaceDN w:val="0"/>
              <w:adjustRightInd w:val="0"/>
              <w:ind w:left="0" w:firstLine="709"/>
              <w:jc w:val="both"/>
            </w:pPr>
            <w:r w:rsidRPr="006461AA">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14:paraId="31334635" w14:textId="77777777" w:rsidR="002949D0" w:rsidRPr="006461AA" w:rsidRDefault="002949D0" w:rsidP="002949D0">
            <w:pPr>
              <w:pStyle w:val="af0"/>
              <w:widowControl w:val="0"/>
              <w:numPr>
                <w:ilvl w:val="0"/>
                <w:numId w:val="38"/>
              </w:numPr>
              <w:tabs>
                <w:tab w:val="left" w:pos="993"/>
              </w:tabs>
              <w:autoSpaceDE w:val="0"/>
              <w:autoSpaceDN w:val="0"/>
              <w:adjustRightInd w:val="0"/>
              <w:ind w:left="0" w:firstLine="709"/>
              <w:jc w:val="both"/>
            </w:pPr>
            <w:r w:rsidRPr="006461AA">
              <w:t>самостоятельно планировать пути достижения целей.</w:t>
            </w:r>
          </w:p>
          <w:p w14:paraId="17191BA6" w14:textId="77777777" w:rsidR="002949D0" w:rsidRPr="006461AA" w:rsidRDefault="002949D0" w:rsidP="002949D0">
            <w:pPr>
              <w:spacing w:line="360" w:lineRule="auto"/>
              <w:ind w:firstLine="709"/>
              <w:jc w:val="both"/>
            </w:pPr>
          </w:p>
          <w:p w14:paraId="39467237" w14:textId="77777777" w:rsidR="002949D0" w:rsidRPr="001A7142" w:rsidRDefault="002949D0" w:rsidP="002949D0">
            <w:pPr>
              <w:jc w:val="both"/>
              <w:rPr>
                <w:b/>
                <w:sz w:val="24"/>
                <w:szCs w:val="24"/>
              </w:rPr>
            </w:pPr>
            <w:r w:rsidRPr="001A7142">
              <w:rPr>
                <w:b/>
                <w:sz w:val="24"/>
                <w:szCs w:val="24"/>
              </w:rPr>
              <w:t>Метапредметные результаты</w:t>
            </w:r>
          </w:p>
          <w:p w14:paraId="5E9889AF" w14:textId="77777777" w:rsidR="002949D0" w:rsidRPr="001A7142" w:rsidRDefault="002949D0" w:rsidP="002949D0">
            <w:pPr>
              <w:ind w:firstLine="709"/>
              <w:jc w:val="both"/>
              <w:rPr>
                <w:sz w:val="24"/>
                <w:szCs w:val="24"/>
              </w:rPr>
            </w:pPr>
            <w:r w:rsidRPr="001A7142">
              <w:rPr>
                <w:sz w:val="24"/>
                <w:szCs w:val="24"/>
              </w:rPr>
              <w:t>• систематизировать, сопоставлять, анализировать, обобщать и интерпретировать информацию</w:t>
            </w:r>
          </w:p>
          <w:p w14:paraId="1CE6F962" w14:textId="77777777" w:rsidR="002949D0" w:rsidRPr="001A7142" w:rsidRDefault="002949D0" w:rsidP="002949D0">
            <w:pPr>
              <w:ind w:firstLine="709"/>
              <w:jc w:val="both"/>
              <w:rPr>
                <w:sz w:val="24"/>
                <w:szCs w:val="24"/>
              </w:rPr>
            </w:pPr>
            <w:r w:rsidRPr="001A7142">
              <w:rPr>
                <w:sz w:val="24"/>
                <w:szCs w:val="24"/>
              </w:rPr>
              <w:t xml:space="preserve">• выделять главную информацию; представлять информацию в сжатой словесной форме и в наглядно-символической форме </w:t>
            </w:r>
          </w:p>
          <w:p w14:paraId="63F9F346" w14:textId="77777777" w:rsidR="002949D0" w:rsidRPr="001A7142" w:rsidRDefault="002949D0" w:rsidP="002949D0">
            <w:pPr>
              <w:ind w:firstLine="709"/>
              <w:jc w:val="both"/>
              <w:rPr>
                <w:sz w:val="24"/>
                <w:szCs w:val="24"/>
              </w:rPr>
            </w:pPr>
            <w:r w:rsidRPr="001A7142">
              <w:rPr>
                <w:sz w:val="24"/>
                <w:szCs w:val="24"/>
              </w:rPr>
              <w:t>• заполнять и дополнять таблицы, тексты.</w:t>
            </w:r>
          </w:p>
          <w:p w14:paraId="06F6B9FF" w14:textId="77777777" w:rsidR="002949D0" w:rsidRPr="006461AA" w:rsidRDefault="002949D0" w:rsidP="002949D0">
            <w:pPr>
              <w:pStyle w:val="2"/>
              <w:spacing w:before="0"/>
              <w:outlineLvl w:val="1"/>
              <w:rPr>
                <w:rStyle w:val="20"/>
                <w:rFonts w:ascii="Times New Roman" w:hAnsi="Times New Roman"/>
                <w:color w:val="auto"/>
                <w:sz w:val="24"/>
                <w:szCs w:val="24"/>
              </w:rPr>
            </w:pPr>
            <w:r w:rsidRPr="008A0574">
              <w:rPr>
                <w:rStyle w:val="20"/>
                <w:rFonts w:ascii="Times New Roman" w:hAnsi="Times New Roman"/>
                <w:b/>
                <w:bCs/>
                <w:color w:val="auto"/>
                <w:sz w:val="24"/>
                <w:szCs w:val="24"/>
              </w:rPr>
              <w:lastRenderedPageBreak/>
              <w:t>Личностные</w:t>
            </w:r>
            <w:r w:rsidRPr="001A7142">
              <w:rPr>
                <w:rStyle w:val="20"/>
                <w:rFonts w:ascii="Times New Roman" w:hAnsi="Times New Roman"/>
                <w:color w:val="auto"/>
                <w:sz w:val="24"/>
                <w:szCs w:val="24"/>
              </w:rPr>
              <w:t xml:space="preserve"> </w:t>
            </w:r>
            <w:r w:rsidRPr="001A7142">
              <w:rPr>
                <w:rFonts w:ascii="Times New Roman" w:hAnsi="Times New Roman"/>
                <w:color w:val="auto"/>
                <w:sz w:val="24"/>
                <w:szCs w:val="24"/>
              </w:rPr>
              <w:t>результаты</w:t>
            </w:r>
          </w:p>
          <w:p w14:paraId="424A1EE3" w14:textId="77777777" w:rsidR="002949D0" w:rsidRPr="006461AA" w:rsidRDefault="002949D0" w:rsidP="002949D0">
            <w:pPr>
              <w:pStyle w:val="af0"/>
              <w:numPr>
                <w:ilvl w:val="0"/>
                <w:numId w:val="39"/>
              </w:numPr>
              <w:ind w:left="0"/>
              <w:jc w:val="both"/>
              <w:rPr>
                <w:rStyle w:val="dash041e005f0431005f044b005f0447005f043d005f044b005f0439005f005fchar1char1"/>
              </w:rPr>
            </w:pPr>
            <w:r w:rsidRPr="006461AA">
              <w:rPr>
                <w:rStyle w:val="dash041e005f0431005f044b005f0447005f043d005f044b005f0439005f005fchar1char1"/>
              </w:rPr>
              <w:t>осознанное, уважительное и доброжелательное отношение к истории, культуре, религии, традициям, языкам, ценностям народов России и народов мира</w:t>
            </w:r>
          </w:p>
          <w:p w14:paraId="308FCD99" w14:textId="77777777" w:rsidR="002949D0" w:rsidRPr="006461AA" w:rsidRDefault="002949D0" w:rsidP="002949D0">
            <w:pPr>
              <w:pStyle w:val="af0"/>
              <w:numPr>
                <w:ilvl w:val="0"/>
                <w:numId w:val="39"/>
              </w:numPr>
              <w:ind w:left="0"/>
              <w:jc w:val="both"/>
              <w:rPr>
                <w:rStyle w:val="dash041e005f0431005f044b005f0447005f043d005f044b005f0439005f005fchar1char1"/>
              </w:rPr>
            </w:pPr>
            <w:r w:rsidRPr="006461AA">
              <w:rPr>
                <w:rStyle w:val="dash041e005f0431005f044b005f0447005f043d005f044b005f0439005f005fchar1char1"/>
              </w:rPr>
              <w:t xml:space="preserve">готовность и способность к саморазвитию и самообразованию на основе мотивации к обучению и познанию; </w:t>
            </w:r>
          </w:p>
          <w:p w14:paraId="17CF25F9" w14:textId="77777777" w:rsidR="002949D0" w:rsidRPr="006461AA" w:rsidRDefault="002949D0" w:rsidP="002949D0">
            <w:pPr>
              <w:pStyle w:val="af0"/>
              <w:numPr>
                <w:ilvl w:val="0"/>
                <w:numId w:val="39"/>
              </w:numPr>
              <w:ind w:left="0"/>
              <w:jc w:val="both"/>
              <w:rPr>
                <w:rStyle w:val="dash041e005f0431005f044b005f0447005f043d005f044b005f0439005f005fchar1char1"/>
              </w:rPr>
            </w:pPr>
            <w:r w:rsidRPr="006461AA">
              <w:rPr>
                <w:rStyle w:val="dash041e005f0431005f044b005f0447005f043d005f044b005f0439005f005fchar1char1"/>
              </w:rPr>
              <w:t>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14:paraId="00F08E90" w14:textId="77777777" w:rsidR="002949D0" w:rsidRPr="006461AA" w:rsidRDefault="002949D0" w:rsidP="002949D0">
            <w:pPr>
              <w:pStyle w:val="af0"/>
              <w:numPr>
                <w:ilvl w:val="0"/>
                <w:numId w:val="39"/>
              </w:numPr>
              <w:ind w:left="0"/>
              <w:jc w:val="both"/>
              <w:rPr>
                <w:rStyle w:val="dash041e005f0431005f044b005f0447005f043d005f044b005f0439005f005fchar1char1"/>
              </w:rPr>
            </w:pPr>
            <w:r w:rsidRPr="006461AA">
              <w:rPr>
                <w:rStyle w:val="dash041e005f0431005f044b005f0447005f043d005f044b005f0439005f005fchar1char1"/>
              </w:rPr>
              <w:t xml:space="preserve">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w:t>
            </w:r>
          </w:p>
          <w:p w14:paraId="2799DA45" w14:textId="77777777" w:rsidR="002949D0" w:rsidRPr="006461AA" w:rsidRDefault="002949D0" w:rsidP="002949D0">
            <w:pPr>
              <w:pStyle w:val="af0"/>
              <w:numPr>
                <w:ilvl w:val="0"/>
                <w:numId w:val="39"/>
              </w:numPr>
              <w:ind w:left="0"/>
              <w:jc w:val="both"/>
              <w:rPr>
                <w:rStyle w:val="dash041e005f0431005f044b005f0447005f043d005f044b005f0439005f005fchar1char1"/>
              </w:rPr>
            </w:pPr>
            <w:r w:rsidRPr="006461AA">
              <w:rPr>
                <w:rStyle w:val="dash041e005f0431005f044b005f0447005f043d005f044b005f0439005f005fchar1char1"/>
              </w:rPr>
              <w:t>освоенность социальных норм, правил поведения</w:t>
            </w:r>
          </w:p>
          <w:p w14:paraId="54574622" w14:textId="77777777" w:rsidR="002949D0" w:rsidRPr="006461AA" w:rsidRDefault="002949D0" w:rsidP="002949D0">
            <w:pPr>
              <w:pStyle w:val="af0"/>
              <w:numPr>
                <w:ilvl w:val="0"/>
                <w:numId w:val="39"/>
              </w:numPr>
              <w:ind w:left="0"/>
              <w:jc w:val="both"/>
              <w:rPr>
                <w:rStyle w:val="dash041e005f0431005f044b005f0447005f043d005f044b005f0439005f005fchar1char1"/>
              </w:rPr>
            </w:pPr>
            <w:r w:rsidRPr="006461AA">
              <w:rPr>
                <w:rStyle w:val="dash041e005f0431005f044b005f0447005f043d005f044b005f0439005f005fchar1char1"/>
              </w:rPr>
              <w:t>сформированность ценности здорового и безопасного образа жизни</w:t>
            </w:r>
          </w:p>
          <w:p w14:paraId="531E2A8D" w14:textId="77777777" w:rsidR="009C2E7C" w:rsidRPr="00266AE0" w:rsidRDefault="009C2E7C" w:rsidP="0034390C">
            <w:pPr>
              <w:pStyle w:val="af2"/>
              <w:rPr>
                <w:b/>
                <w:bCs/>
                <w:sz w:val="24"/>
              </w:rPr>
            </w:pPr>
          </w:p>
          <w:p w14:paraId="47533AAA" w14:textId="77777777" w:rsidR="009C2E7C" w:rsidRPr="00266AE0" w:rsidRDefault="009C2E7C" w:rsidP="0034390C">
            <w:pPr>
              <w:pStyle w:val="af2"/>
              <w:jc w:val="center"/>
              <w:rPr>
                <w:bCs/>
                <w:sz w:val="24"/>
              </w:rPr>
            </w:pPr>
            <w:r w:rsidRPr="00266AE0">
              <w:rPr>
                <w:bCs/>
                <w:sz w:val="24"/>
              </w:rPr>
              <w:t>Система оценивания</w:t>
            </w:r>
          </w:p>
          <w:p w14:paraId="5EFE649F" w14:textId="77777777" w:rsidR="00F471AC" w:rsidRPr="00A95ADD" w:rsidRDefault="009C2E7C" w:rsidP="0034390C">
            <w:pPr>
              <w:pStyle w:val="af2"/>
              <w:jc w:val="both"/>
              <w:rPr>
                <w:sz w:val="24"/>
              </w:rPr>
            </w:pPr>
            <w:r w:rsidRPr="00266AE0">
              <w:rPr>
                <w:sz w:val="24"/>
              </w:rPr>
              <w:t xml:space="preserve">В конце изучения каждой темы предусматриваются зачетные уроки, тестирование, </w:t>
            </w:r>
            <w:r w:rsidR="00A95ADD">
              <w:rPr>
                <w:sz w:val="24"/>
              </w:rPr>
              <w:t>творческие и контрольные работы</w:t>
            </w:r>
          </w:p>
          <w:p w14:paraId="606711EF" w14:textId="77777777" w:rsidR="00F471AC" w:rsidRPr="00266AE0" w:rsidRDefault="00F471AC" w:rsidP="0034390C">
            <w:pPr>
              <w:widowControl w:val="0"/>
              <w:suppressAutoHyphens/>
              <w:jc w:val="both"/>
              <w:rPr>
                <w:b/>
                <w:sz w:val="24"/>
                <w:szCs w:val="24"/>
              </w:rPr>
            </w:pPr>
          </w:p>
          <w:p w14:paraId="6D27E66C" w14:textId="77777777" w:rsidR="00616644" w:rsidRPr="00A95ADD" w:rsidRDefault="00F471AC" w:rsidP="0034390C">
            <w:pPr>
              <w:widowControl w:val="0"/>
              <w:suppressAutoHyphens/>
              <w:jc w:val="both"/>
              <w:rPr>
                <w:b/>
                <w:sz w:val="24"/>
                <w:szCs w:val="24"/>
              </w:rPr>
            </w:pPr>
            <w:r w:rsidRPr="00266AE0">
              <w:rPr>
                <w:b/>
                <w:sz w:val="24"/>
                <w:szCs w:val="24"/>
              </w:rPr>
              <w:t xml:space="preserve">                                               </w:t>
            </w:r>
            <w:r w:rsidR="00A95ADD">
              <w:rPr>
                <w:b/>
                <w:sz w:val="24"/>
                <w:szCs w:val="24"/>
              </w:rPr>
              <w:t xml:space="preserve">                    </w:t>
            </w:r>
            <w:r w:rsidRPr="00266AE0">
              <w:rPr>
                <w:b/>
                <w:sz w:val="24"/>
                <w:szCs w:val="24"/>
              </w:rPr>
              <w:t xml:space="preserve">   </w:t>
            </w:r>
            <w:r w:rsidR="000C4697" w:rsidRPr="00266AE0">
              <w:rPr>
                <w:b/>
                <w:sz w:val="24"/>
                <w:szCs w:val="24"/>
              </w:rPr>
              <w:t>СОДЕРЖАНИЕ ПРОГРАММЫ</w:t>
            </w:r>
          </w:p>
          <w:p w14:paraId="2EBFACF4" w14:textId="77777777" w:rsidR="000C4697" w:rsidRPr="00A95ADD" w:rsidRDefault="00F471AC" w:rsidP="0034390C">
            <w:pPr>
              <w:pStyle w:val="a3"/>
              <w:jc w:val="both"/>
              <w:rPr>
                <w:b/>
                <w:sz w:val="24"/>
                <w:szCs w:val="24"/>
              </w:rPr>
            </w:pPr>
            <w:r w:rsidRPr="00266AE0">
              <w:rPr>
                <w:b/>
                <w:sz w:val="24"/>
                <w:szCs w:val="24"/>
              </w:rPr>
              <w:t xml:space="preserve">                  </w:t>
            </w:r>
            <w:r w:rsidR="00A95ADD">
              <w:rPr>
                <w:b/>
                <w:sz w:val="24"/>
                <w:szCs w:val="24"/>
              </w:rPr>
              <w:t xml:space="preserve">                             </w:t>
            </w:r>
            <w:r w:rsidRPr="00266AE0">
              <w:rPr>
                <w:b/>
                <w:sz w:val="24"/>
                <w:szCs w:val="24"/>
              </w:rPr>
              <w:t xml:space="preserve">          </w:t>
            </w:r>
            <w:r w:rsidR="00E73FF4" w:rsidRPr="00266AE0">
              <w:rPr>
                <w:b/>
                <w:sz w:val="24"/>
                <w:szCs w:val="24"/>
              </w:rPr>
              <w:t xml:space="preserve"> </w:t>
            </w:r>
          </w:p>
          <w:tbl>
            <w:tblPr>
              <w:tblStyle w:val="a4"/>
              <w:tblW w:w="0" w:type="auto"/>
              <w:tblInd w:w="1555" w:type="dxa"/>
              <w:tblLayout w:type="fixed"/>
              <w:tblLook w:val="04A0" w:firstRow="1" w:lastRow="0" w:firstColumn="1" w:lastColumn="0" w:noHBand="0" w:noVBand="1"/>
            </w:tblPr>
            <w:tblGrid>
              <w:gridCol w:w="1134"/>
              <w:gridCol w:w="4677"/>
              <w:gridCol w:w="1560"/>
              <w:gridCol w:w="1134"/>
              <w:gridCol w:w="1701"/>
            </w:tblGrid>
            <w:tr w:rsidR="000C4697" w:rsidRPr="00266AE0" w14:paraId="3438A91C" w14:textId="77777777" w:rsidTr="000C4697">
              <w:tc>
                <w:tcPr>
                  <w:tcW w:w="1134" w:type="dxa"/>
                </w:tcPr>
                <w:p w14:paraId="0A5ADFE4" w14:textId="77777777" w:rsidR="000C4697" w:rsidRPr="00266AE0" w:rsidRDefault="000C4697" w:rsidP="0034390C">
                  <w:pPr>
                    <w:pStyle w:val="a3"/>
                    <w:jc w:val="both"/>
                    <w:rPr>
                      <w:sz w:val="24"/>
                      <w:szCs w:val="24"/>
                    </w:rPr>
                  </w:pPr>
                  <w:r w:rsidRPr="00266AE0">
                    <w:rPr>
                      <w:sz w:val="24"/>
                      <w:szCs w:val="24"/>
                    </w:rPr>
                    <w:t>№ п/п</w:t>
                  </w:r>
                </w:p>
              </w:tc>
              <w:tc>
                <w:tcPr>
                  <w:tcW w:w="4677" w:type="dxa"/>
                </w:tcPr>
                <w:p w14:paraId="5B4BD9BC" w14:textId="77777777" w:rsidR="000C4697" w:rsidRPr="00266AE0" w:rsidRDefault="000C4697" w:rsidP="0034390C">
                  <w:pPr>
                    <w:pStyle w:val="a3"/>
                    <w:jc w:val="both"/>
                    <w:rPr>
                      <w:sz w:val="24"/>
                      <w:szCs w:val="24"/>
                    </w:rPr>
                  </w:pPr>
                  <w:r w:rsidRPr="00266AE0">
                    <w:rPr>
                      <w:sz w:val="24"/>
                      <w:szCs w:val="24"/>
                    </w:rPr>
                    <w:t xml:space="preserve">                         Разделы</w:t>
                  </w:r>
                </w:p>
              </w:tc>
              <w:tc>
                <w:tcPr>
                  <w:tcW w:w="1560" w:type="dxa"/>
                </w:tcPr>
                <w:p w14:paraId="07ECEC13" w14:textId="77777777" w:rsidR="000C4697" w:rsidRPr="00266AE0" w:rsidRDefault="000C4697" w:rsidP="0034390C">
                  <w:pPr>
                    <w:pStyle w:val="a3"/>
                    <w:jc w:val="both"/>
                    <w:rPr>
                      <w:sz w:val="24"/>
                      <w:szCs w:val="24"/>
                    </w:rPr>
                  </w:pPr>
                  <w:r w:rsidRPr="00266AE0">
                    <w:rPr>
                      <w:sz w:val="24"/>
                      <w:szCs w:val="24"/>
                    </w:rPr>
                    <w:t>Количество часов всего</w:t>
                  </w:r>
                </w:p>
              </w:tc>
              <w:tc>
                <w:tcPr>
                  <w:tcW w:w="1134" w:type="dxa"/>
                </w:tcPr>
                <w:p w14:paraId="27294229" w14:textId="77777777" w:rsidR="000C4697" w:rsidRPr="00266AE0" w:rsidRDefault="000C4697" w:rsidP="0034390C">
                  <w:pPr>
                    <w:pStyle w:val="a3"/>
                    <w:jc w:val="both"/>
                    <w:rPr>
                      <w:sz w:val="24"/>
                      <w:szCs w:val="24"/>
                    </w:rPr>
                  </w:pPr>
                  <w:r w:rsidRPr="00266AE0">
                    <w:rPr>
                      <w:sz w:val="24"/>
                      <w:szCs w:val="24"/>
                    </w:rPr>
                    <w:t>Развитие речи</w:t>
                  </w:r>
                </w:p>
              </w:tc>
              <w:tc>
                <w:tcPr>
                  <w:tcW w:w="1701" w:type="dxa"/>
                </w:tcPr>
                <w:p w14:paraId="74DBEDA4" w14:textId="77777777" w:rsidR="000C4697" w:rsidRPr="00266AE0" w:rsidRDefault="000C4697" w:rsidP="0034390C">
                  <w:pPr>
                    <w:pStyle w:val="a3"/>
                    <w:jc w:val="both"/>
                    <w:rPr>
                      <w:sz w:val="24"/>
                      <w:szCs w:val="24"/>
                    </w:rPr>
                  </w:pPr>
                  <w:r w:rsidRPr="00266AE0">
                    <w:rPr>
                      <w:sz w:val="24"/>
                      <w:szCs w:val="24"/>
                    </w:rPr>
                    <w:t xml:space="preserve">Контрольные </w:t>
                  </w:r>
                  <w:proofErr w:type="spellStart"/>
                  <w:proofErr w:type="gramStart"/>
                  <w:r w:rsidRPr="00266AE0">
                    <w:rPr>
                      <w:sz w:val="24"/>
                      <w:szCs w:val="24"/>
                    </w:rPr>
                    <w:t>работы,тесты</w:t>
                  </w:r>
                  <w:proofErr w:type="spellEnd"/>
                  <w:proofErr w:type="gramEnd"/>
                </w:p>
              </w:tc>
            </w:tr>
            <w:tr w:rsidR="000C4697" w:rsidRPr="00266AE0" w14:paraId="7E12C66C" w14:textId="77777777" w:rsidTr="000C4697">
              <w:tc>
                <w:tcPr>
                  <w:tcW w:w="1134" w:type="dxa"/>
                </w:tcPr>
                <w:p w14:paraId="7CBC6CD0" w14:textId="77777777" w:rsidR="000C4697" w:rsidRPr="00266AE0" w:rsidRDefault="000C4697" w:rsidP="0034390C">
                  <w:pPr>
                    <w:pStyle w:val="a3"/>
                    <w:jc w:val="both"/>
                    <w:rPr>
                      <w:sz w:val="24"/>
                      <w:szCs w:val="24"/>
                    </w:rPr>
                  </w:pPr>
                  <w:r w:rsidRPr="00266AE0">
                    <w:rPr>
                      <w:sz w:val="24"/>
                      <w:szCs w:val="24"/>
                    </w:rPr>
                    <w:t>1.</w:t>
                  </w:r>
                </w:p>
              </w:tc>
              <w:tc>
                <w:tcPr>
                  <w:tcW w:w="4677" w:type="dxa"/>
                </w:tcPr>
                <w:p w14:paraId="63A75901" w14:textId="77777777" w:rsidR="000C4697" w:rsidRPr="00266AE0" w:rsidRDefault="000C4697" w:rsidP="0034390C">
                  <w:pPr>
                    <w:pStyle w:val="a3"/>
                    <w:jc w:val="both"/>
                    <w:rPr>
                      <w:sz w:val="24"/>
                      <w:szCs w:val="24"/>
                    </w:rPr>
                  </w:pPr>
                  <w:r w:rsidRPr="00266AE0">
                    <w:rPr>
                      <w:sz w:val="24"/>
                      <w:szCs w:val="24"/>
                    </w:rPr>
                    <w:t>Русский язык как развивающееся явление.</w:t>
                  </w:r>
                </w:p>
              </w:tc>
              <w:tc>
                <w:tcPr>
                  <w:tcW w:w="1560" w:type="dxa"/>
                </w:tcPr>
                <w:p w14:paraId="260E5581" w14:textId="77777777" w:rsidR="000C4697" w:rsidRPr="00266AE0" w:rsidRDefault="0082033C" w:rsidP="0034390C">
                  <w:pPr>
                    <w:pStyle w:val="a3"/>
                    <w:jc w:val="center"/>
                    <w:rPr>
                      <w:sz w:val="24"/>
                      <w:szCs w:val="24"/>
                    </w:rPr>
                  </w:pPr>
                  <w:r w:rsidRPr="00266AE0">
                    <w:rPr>
                      <w:sz w:val="24"/>
                      <w:szCs w:val="24"/>
                    </w:rPr>
                    <w:t>1</w:t>
                  </w:r>
                </w:p>
              </w:tc>
              <w:tc>
                <w:tcPr>
                  <w:tcW w:w="1134" w:type="dxa"/>
                </w:tcPr>
                <w:p w14:paraId="0EF2FD0C" w14:textId="77777777" w:rsidR="000C4697" w:rsidRPr="00266AE0" w:rsidRDefault="000C4697" w:rsidP="0034390C">
                  <w:pPr>
                    <w:pStyle w:val="a3"/>
                    <w:jc w:val="center"/>
                    <w:rPr>
                      <w:sz w:val="24"/>
                      <w:szCs w:val="24"/>
                    </w:rPr>
                  </w:pPr>
                </w:p>
              </w:tc>
              <w:tc>
                <w:tcPr>
                  <w:tcW w:w="1701" w:type="dxa"/>
                </w:tcPr>
                <w:p w14:paraId="1AE27E44" w14:textId="77777777" w:rsidR="000C4697" w:rsidRPr="00266AE0" w:rsidRDefault="000C4697" w:rsidP="0034390C">
                  <w:pPr>
                    <w:pStyle w:val="a3"/>
                    <w:jc w:val="center"/>
                    <w:rPr>
                      <w:sz w:val="24"/>
                      <w:szCs w:val="24"/>
                    </w:rPr>
                  </w:pPr>
                </w:p>
              </w:tc>
            </w:tr>
            <w:tr w:rsidR="000C4697" w:rsidRPr="00266AE0" w14:paraId="0000D857" w14:textId="77777777" w:rsidTr="000C4697">
              <w:tc>
                <w:tcPr>
                  <w:tcW w:w="1134" w:type="dxa"/>
                </w:tcPr>
                <w:p w14:paraId="315327A1" w14:textId="77777777" w:rsidR="000C4697" w:rsidRPr="00266AE0" w:rsidRDefault="000C4697" w:rsidP="0034390C">
                  <w:pPr>
                    <w:pStyle w:val="a3"/>
                    <w:jc w:val="both"/>
                    <w:rPr>
                      <w:sz w:val="24"/>
                      <w:szCs w:val="24"/>
                    </w:rPr>
                  </w:pPr>
                  <w:r w:rsidRPr="00266AE0">
                    <w:rPr>
                      <w:sz w:val="24"/>
                      <w:szCs w:val="24"/>
                    </w:rPr>
                    <w:t>2.</w:t>
                  </w:r>
                </w:p>
              </w:tc>
              <w:tc>
                <w:tcPr>
                  <w:tcW w:w="4677" w:type="dxa"/>
                </w:tcPr>
                <w:p w14:paraId="5E2411D8" w14:textId="77777777" w:rsidR="000C4697" w:rsidRPr="00266AE0" w:rsidRDefault="0082033C" w:rsidP="0034390C">
                  <w:pPr>
                    <w:pStyle w:val="a3"/>
                    <w:jc w:val="both"/>
                    <w:rPr>
                      <w:sz w:val="24"/>
                      <w:szCs w:val="24"/>
                    </w:rPr>
                  </w:pPr>
                  <w:r w:rsidRPr="00266AE0">
                    <w:rPr>
                      <w:sz w:val="24"/>
                      <w:szCs w:val="24"/>
                    </w:rPr>
                    <w:t xml:space="preserve">Повторение </w:t>
                  </w:r>
                  <w:proofErr w:type="gramStart"/>
                  <w:r w:rsidRPr="00266AE0">
                    <w:rPr>
                      <w:sz w:val="24"/>
                      <w:szCs w:val="24"/>
                    </w:rPr>
                    <w:t>изученного  в</w:t>
                  </w:r>
                  <w:proofErr w:type="gramEnd"/>
                  <w:r w:rsidRPr="00266AE0">
                    <w:rPr>
                      <w:sz w:val="24"/>
                      <w:szCs w:val="24"/>
                    </w:rPr>
                    <w:t xml:space="preserve"> 5-6 классах.</w:t>
                  </w:r>
                </w:p>
              </w:tc>
              <w:tc>
                <w:tcPr>
                  <w:tcW w:w="1560" w:type="dxa"/>
                </w:tcPr>
                <w:p w14:paraId="28CD7AD0" w14:textId="77777777" w:rsidR="000C4697" w:rsidRPr="00266AE0" w:rsidRDefault="0082033C" w:rsidP="0034390C">
                  <w:pPr>
                    <w:pStyle w:val="a3"/>
                    <w:jc w:val="center"/>
                    <w:rPr>
                      <w:sz w:val="24"/>
                      <w:szCs w:val="24"/>
                    </w:rPr>
                  </w:pPr>
                  <w:r w:rsidRPr="00266AE0">
                    <w:rPr>
                      <w:sz w:val="24"/>
                      <w:szCs w:val="24"/>
                    </w:rPr>
                    <w:t>1</w:t>
                  </w:r>
                  <w:r w:rsidR="000E3687" w:rsidRPr="00266AE0">
                    <w:rPr>
                      <w:sz w:val="24"/>
                      <w:szCs w:val="24"/>
                    </w:rPr>
                    <w:t>0</w:t>
                  </w:r>
                </w:p>
              </w:tc>
              <w:tc>
                <w:tcPr>
                  <w:tcW w:w="1134" w:type="dxa"/>
                </w:tcPr>
                <w:p w14:paraId="6DED5441" w14:textId="77777777" w:rsidR="000C4697" w:rsidRPr="00266AE0" w:rsidRDefault="005C1225" w:rsidP="0034390C">
                  <w:pPr>
                    <w:pStyle w:val="a3"/>
                    <w:jc w:val="center"/>
                    <w:rPr>
                      <w:sz w:val="24"/>
                      <w:szCs w:val="24"/>
                    </w:rPr>
                  </w:pPr>
                  <w:r w:rsidRPr="00266AE0">
                    <w:rPr>
                      <w:sz w:val="24"/>
                      <w:szCs w:val="24"/>
                    </w:rPr>
                    <w:t>3</w:t>
                  </w:r>
                </w:p>
              </w:tc>
              <w:tc>
                <w:tcPr>
                  <w:tcW w:w="1701" w:type="dxa"/>
                </w:tcPr>
                <w:p w14:paraId="44C62186" w14:textId="77777777" w:rsidR="000C4697" w:rsidRPr="00266AE0" w:rsidRDefault="0082033C" w:rsidP="0034390C">
                  <w:pPr>
                    <w:pStyle w:val="a3"/>
                    <w:jc w:val="center"/>
                    <w:rPr>
                      <w:sz w:val="24"/>
                      <w:szCs w:val="24"/>
                    </w:rPr>
                  </w:pPr>
                  <w:r w:rsidRPr="00266AE0">
                    <w:rPr>
                      <w:sz w:val="24"/>
                      <w:szCs w:val="24"/>
                    </w:rPr>
                    <w:t>1</w:t>
                  </w:r>
                </w:p>
              </w:tc>
            </w:tr>
            <w:tr w:rsidR="000C4697" w:rsidRPr="00266AE0" w14:paraId="34FCEF55" w14:textId="77777777" w:rsidTr="000C4697">
              <w:tc>
                <w:tcPr>
                  <w:tcW w:w="1134" w:type="dxa"/>
                </w:tcPr>
                <w:p w14:paraId="3B784019" w14:textId="77777777" w:rsidR="000C4697" w:rsidRPr="00266AE0" w:rsidRDefault="000C4697" w:rsidP="0034390C">
                  <w:pPr>
                    <w:pStyle w:val="a3"/>
                    <w:jc w:val="both"/>
                    <w:rPr>
                      <w:sz w:val="24"/>
                      <w:szCs w:val="24"/>
                    </w:rPr>
                  </w:pPr>
                  <w:r w:rsidRPr="00266AE0">
                    <w:rPr>
                      <w:sz w:val="24"/>
                      <w:szCs w:val="24"/>
                    </w:rPr>
                    <w:t>3.</w:t>
                  </w:r>
                </w:p>
              </w:tc>
              <w:tc>
                <w:tcPr>
                  <w:tcW w:w="4677" w:type="dxa"/>
                </w:tcPr>
                <w:p w14:paraId="0F3FC54B" w14:textId="77777777" w:rsidR="0082033C" w:rsidRPr="00266AE0" w:rsidRDefault="0082033C" w:rsidP="0034390C">
                  <w:pPr>
                    <w:pStyle w:val="a3"/>
                    <w:jc w:val="both"/>
                    <w:rPr>
                      <w:sz w:val="24"/>
                      <w:szCs w:val="24"/>
                    </w:rPr>
                  </w:pPr>
                  <w:r w:rsidRPr="00266AE0">
                    <w:rPr>
                      <w:sz w:val="24"/>
                      <w:szCs w:val="24"/>
                    </w:rPr>
                    <w:t>Морфология и орфография. Культура речи. Причастие.</w:t>
                  </w:r>
                </w:p>
              </w:tc>
              <w:tc>
                <w:tcPr>
                  <w:tcW w:w="1560" w:type="dxa"/>
                </w:tcPr>
                <w:p w14:paraId="1C809714" w14:textId="77777777" w:rsidR="000C4697" w:rsidRPr="00266AE0" w:rsidRDefault="000C4697" w:rsidP="0034390C">
                  <w:pPr>
                    <w:pStyle w:val="a3"/>
                    <w:jc w:val="center"/>
                    <w:rPr>
                      <w:sz w:val="24"/>
                      <w:szCs w:val="24"/>
                    </w:rPr>
                  </w:pPr>
                </w:p>
                <w:p w14:paraId="0C30A306" w14:textId="77777777" w:rsidR="0082033C" w:rsidRPr="00266AE0" w:rsidRDefault="00D216B3" w:rsidP="0034390C">
                  <w:pPr>
                    <w:pStyle w:val="a3"/>
                    <w:jc w:val="center"/>
                    <w:rPr>
                      <w:sz w:val="24"/>
                      <w:szCs w:val="24"/>
                    </w:rPr>
                  </w:pPr>
                  <w:r w:rsidRPr="00266AE0">
                    <w:rPr>
                      <w:sz w:val="24"/>
                      <w:szCs w:val="24"/>
                    </w:rPr>
                    <w:t>22</w:t>
                  </w:r>
                </w:p>
              </w:tc>
              <w:tc>
                <w:tcPr>
                  <w:tcW w:w="1134" w:type="dxa"/>
                </w:tcPr>
                <w:p w14:paraId="40EADEF8" w14:textId="77777777" w:rsidR="000C4697" w:rsidRPr="00266AE0" w:rsidRDefault="000C4697" w:rsidP="0034390C">
                  <w:pPr>
                    <w:pStyle w:val="a3"/>
                    <w:jc w:val="center"/>
                    <w:rPr>
                      <w:sz w:val="24"/>
                      <w:szCs w:val="24"/>
                    </w:rPr>
                  </w:pPr>
                </w:p>
                <w:p w14:paraId="0D789601" w14:textId="77777777" w:rsidR="0082033C" w:rsidRPr="00266AE0" w:rsidRDefault="00D216B3" w:rsidP="0034390C">
                  <w:pPr>
                    <w:pStyle w:val="a3"/>
                    <w:jc w:val="center"/>
                    <w:rPr>
                      <w:sz w:val="24"/>
                      <w:szCs w:val="24"/>
                    </w:rPr>
                  </w:pPr>
                  <w:r w:rsidRPr="00266AE0">
                    <w:rPr>
                      <w:sz w:val="24"/>
                      <w:szCs w:val="24"/>
                    </w:rPr>
                    <w:t>3</w:t>
                  </w:r>
                </w:p>
              </w:tc>
              <w:tc>
                <w:tcPr>
                  <w:tcW w:w="1701" w:type="dxa"/>
                </w:tcPr>
                <w:p w14:paraId="661F69E5" w14:textId="77777777" w:rsidR="000C4697" w:rsidRPr="00266AE0" w:rsidRDefault="000C4697" w:rsidP="0034390C">
                  <w:pPr>
                    <w:pStyle w:val="a3"/>
                    <w:jc w:val="center"/>
                    <w:rPr>
                      <w:sz w:val="24"/>
                      <w:szCs w:val="24"/>
                    </w:rPr>
                  </w:pPr>
                </w:p>
                <w:p w14:paraId="5E2E659C" w14:textId="77777777" w:rsidR="0082033C" w:rsidRPr="00266AE0" w:rsidRDefault="0082033C" w:rsidP="0034390C">
                  <w:pPr>
                    <w:pStyle w:val="a3"/>
                    <w:jc w:val="center"/>
                    <w:rPr>
                      <w:sz w:val="24"/>
                      <w:szCs w:val="24"/>
                    </w:rPr>
                  </w:pPr>
                  <w:r w:rsidRPr="00266AE0">
                    <w:rPr>
                      <w:sz w:val="24"/>
                      <w:szCs w:val="24"/>
                    </w:rPr>
                    <w:t>2</w:t>
                  </w:r>
                </w:p>
              </w:tc>
            </w:tr>
            <w:tr w:rsidR="000C4697" w:rsidRPr="00266AE0" w14:paraId="1C11BFFE" w14:textId="77777777" w:rsidTr="000C4697">
              <w:tc>
                <w:tcPr>
                  <w:tcW w:w="1134" w:type="dxa"/>
                </w:tcPr>
                <w:p w14:paraId="66766BAA" w14:textId="77777777" w:rsidR="000C4697" w:rsidRPr="00266AE0" w:rsidRDefault="000C4697" w:rsidP="0034390C">
                  <w:pPr>
                    <w:pStyle w:val="a3"/>
                    <w:jc w:val="both"/>
                    <w:rPr>
                      <w:sz w:val="24"/>
                      <w:szCs w:val="24"/>
                    </w:rPr>
                  </w:pPr>
                  <w:r w:rsidRPr="00266AE0">
                    <w:rPr>
                      <w:sz w:val="24"/>
                      <w:szCs w:val="24"/>
                    </w:rPr>
                    <w:t>4.</w:t>
                  </w:r>
                </w:p>
              </w:tc>
              <w:tc>
                <w:tcPr>
                  <w:tcW w:w="4677" w:type="dxa"/>
                </w:tcPr>
                <w:p w14:paraId="680D4627" w14:textId="77777777" w:rsidR="000C4697" w:rsidRPr="00266AE0" w:rsidRDefault="0082033C" w:rsidP="0034390C">
                  <w:pPr>
                    <w:pStyle w:val="a3"/>
                    <w:jc w:val="both"/>
                    <w:rPr>
                      <w:sz w:val="24"/>
                      <w:szCs w:val="24"/>
                    </w:rPr>
                  </w:pPr>
                  <w:r w:rsidRPr="00266AE0">
                    <w:rPr>
                      <w:sz w:val="24"/>
                      <w:szCs w:val="24"/>
                    </w:rPr>
                    <w:t>Деепричастие.</w:t>
                  </w:r>
                </w:p>
              </w:tc>
              <w:tc>
                <w:tcPr>
                  <w:tcW w:w="1560" w:type="dxa"/>
                </w:tcPr>
                <w:p w14:paraId="60492780" w14:textId="77777777" w:rsidR="000C4697" w:rsidRPr="00266AE0" w:rsidRDefault="00D216B3" w:rsidP="0034390C">
                  <w:pPr>
                    <w:pStyle w:val="a3"/>
                    <w:jc w:val="center"/>
                    <w:rPr>
                      <w:sz w:val="24"/>
                      <w:szCs w:val="24"/>
                    </w:rPr>
                  </w:pPr>
                  <w:r w:rsidRPr="00266AE0">
                    <w:rPr>
                      <w:sz w:val="24"/>
                      <w:szCs w:val="24"/>
                    </w:rPr>
                    <w:t>9</w:t>
                  </w:r>
                </w:p>
              </w:tc>
              <w:tc>
                <w:tcPr>
                  <w:tcW w:w="1134" w:type="dxa"/>
                </w:tcPr>
                <w:p w14:paraId="717D3177" w14:textId="77777777" w:rsidR="000C4697" w:rsidRPr="00266AE0" w:rsidRDefault="00D216B3" w:rsidP="0034390C">
                  <w:pPr>
                    <w:pStyle w:val="a3"/>
                    <w:jc w:val="center"/>
                    <w:rPr>
                      <w:sz w:val="24"/>
                      <w:szCs w:val="24"/>
                    </w:rPr>
                  </w:pPr>
                  <w:r w:rsidRPr="00266AE0">
                    <w:rPr>
                      <w:sz w:val="24"/>
                      <w:szCs w:val="24"/>
                    </w:rPr>
                    <w:t>1</w:t>
                  </w:r>
                </w:p>
              </w:tc>
              <w:tc>
                <w:tcPr>
                  <w:tcW w:w="1701" w:type="dxa"/>
                </w:tcPr>
                <w:p w14:paraId="6ADF8582" w14:textId="77777777" w:rsidR="000C4697" w:rsidRPr="00266AE0" w:rsidRDefault="0082033C" w:rsidP="0034390C">
                  <w:pPr>
                    <w:pStyle w:val="a3"/>
                    <w:jc w:val="center"/>
                    <w:rPr>
                      <w:sz w:val="24"/>
                      <w:szCs w:val="24"/>
                    </w:rPr>
                  </w:pPr>
                  <w:r w:rsidRPr="00266AE0">
                    <w:rPr>
                      <w:sz w:val="24"/>
                      <w:szCs w:val="24"/>
                    </w:rPr>
                    <w:t>2</w:t>
                  </w:r>
                </w:p>
              </w:tc>
            </w:tr>
            <w:tr w:rsidR="000C4697" w:rsidRPr="00266AE0" w14:paraId="35C10855" w14:textId="77777777" w:rsidTr="000C4697">
              <w:tc>
                <w:tcPr>
                  <w:tcW w:w="1134" w:type="dxa"/>
                </w:tcPr>
                <w:p w14:paraId="6FFF3F2C" w14:textId="77777777" w:rsidR="000C4697" w:rsidRPr="00266AE0" w:rsidRDefault="000C4697" w:rsidP="0034390C">
                  <w:pPr>
                    <w:pStyle w:val="a3"/>
                    <w:jc w:val="both"/>
                    <w:rPr>
                      <w:sz w:val="24"/>
                      <w:szCs w:val="24"/>
                    </w:rPr>
                  </w:pPr>
                  <w:r w:rsidRPr="00266AE0">
                    <w:rPr>
                      <w:sz w:val="24"/>
                      <w:szCs w:val="24"/>
                    </w:rPr>
                    <w:t>5.</w:t>
                  </w:r>
                </w:p>
              </w:tc>
              <w:tc>
                <w:tcPr>
                  <w:tcW w:w="4677" w:type="dxa"/>
                </w:tcPr>
                <w:p w14:paraId="2E277B43" w14:textId="77777777" w:rsidR="000C4697" w:rsidRPr="00266AE0" w:rsidRDefault="0082033C" w:rsidP="0034390C">
                  <w:pPr>
                    <w:pStyle w:val="a3"/>
                    <w:jc w:val="both"/>
                    <w:rPr>
                      <w:sz w:val="24"/>
                      <w:szCs w:val="24"/>
                    </w:rPr>
                  </w:pPr>
                  <w:r w:rsidRPr="00266AE0">
                    <w:rPr>
                      <w:sz w:val="24"/>
                      <w:szCs w:val="24"/>
                    </w:rPr>
                    <w:t>Наречие.</w:t>
                  </w:r>
                </w:p>
              </w:tc>
              <w:tc>
                <w:tcPr>
                  <w:tcW w:w="1560" w:type="dxa"/>
                </w:tcPr>
                <w:p w14:paraId="3BB091FB" w14:textId="77777777" w:rsidR="000C4697" w:rsidRPr="00266AE0" w:rsidRDefault="00D216B3" w:rsidP="0034390C">
                  <w:pPr>
                    <w:pStyle w:val="a3"/>
                    <w:jc w:val="center"/>
                    <w:rPr>
                      <w:sz w:val="24"/>
                      <w:szCs w:val="24"/>
                    </w:rPr>
                  </w:pPr>
                  <w:r w:rsidRPr="00266AE0">
                    <w:rPr>
                      <w:sz w:val="24"/>
                      <w:szCs w:val="24"/>
                    </w:rPr>
                    <w:t>23</w:t>
                  </w:r>
                </w:p>
              </w:tc>
              <w:tc>
                <w:tcPr>
                  <w:tcW w:w="1134" w:type="dxa"/>
                </w:tcPr>
                <w:p w14:paraId="7FDD1F73" w14:textId="77777777" w:rsidR="000C4697" w:rsidRPr="00266AE0" w:rsidRDefault="00D216B3" w:rsidP="0034390C">
                  <w:pPr>
                    <w:pStyle w:val="a3"/>
                    <w:jc w:val="center"/>
                    <w:rPr>
                      <w:sz w:val="24"/>
                      <w:szCs w:val="24"/>
                    </w:rPr>
                  </w:pPr>
                  <w:r w:rsidRPr="00266AE0">
                    <w:rPr>
                      <w:sz w:val="24"/>
                      <w:szCs w:val="24"/>
                    </w:rPr>
                    <w:t>5</w:t>
                  </w:r>
                </w:p>
              </w:tc>
              <w:tc>
                <w:tcPr>
                  <w:tcW w:w="1701" w:type="dxa"/>
                </w:tcPr>
                <w:p w14:paraId="610C73BD" w14:textId="77777777" w:rsidR="000C4697" w:rsidRPr="00266AE0" w:rsidRDefault="0082033C" w:rsidP="0034390C">
                  <w:pPr>
                    <w:pStyle w:val="a3"/>
                    <w:jc w:val="center"/>
                    <w:rPr>
                      <w:sz w:val="24"/>
                      <w:szCs w:val="24"/>
                    </w:rPr>
                  </w:pPr>
                  <w:r w:rsidRPr="00266AE0">
                    <w:rPr>
                      <w:sz w:val="24"/>
                      <w:szCs w:val="24"/>
                    </w:rPr>
                    <w:t>2</w:t>
                  </w:r>
                </w:p>
              </w:tc>
            </w:tr>
            <w:tr w:rsidR="000C4697" w:rsidRPr="00266AE0" w14:paraId="38184E77" w14:textId="77777777" w:rsidTr="000C4697">
              <w:tc>
                <w:tcPr>
                  <w:tcW w:w="1134" w:type="dxa"/>
                </w:tcPr>
                <w:p w14:paraId="49696338" w14:textId="77777777" w:rsidR="000C4697" w:rsidRPr="00266AE0" w:rsidRDefault="000C4697" w:rsidP="0034390C">
                  <w:pPr>
                    <w:pStyle w:val="a3"/>
                    <w:jc w:val="both"/>
                    <w:rPr>
                      <w:sz w:val="24"/>
                      <w:szCs w:val="24"/>
                    </w:rPr>
                  </w:pPr>
                  <w:r w:rsidRPr="00266AE0">
                    <w:rPr>
                      <w:sz w:val="24"/>
                      <w:szCs w:val="24"/>
                    </w:rPr>
                    <w:t>6.</w:t>
                  </w:r>
                </w:p>
              </w:tc>
              <w:tc>
                <w:tcPr>
                  <w:tcW w:w="4677" w:type="dxa"/>
                </w:tcPr>
                <w:p w14:paraId="6B1039FA" w14:textId="77777777" w:rsidR="000C4697" w:rsidRPr="00266AE0" w:rsidRDefault="00170995" w:rsidP="0034390C">
                  <w:pPr>
                    <w:pStyle w:val="a3"/>
                    <w:jc w:val="both"/>
                    <w:rPr>
                      <w:sz w:val="24"/>
                      <w:szCs w:val="24"/>
                    </w:rPr>
                  </w:pPr>
                  <w:r w:rsidRPr="00266AE0">
                    <w:rPr>
                      <w:sz w:val="24"/>
                      <w:szCs w:val="24"/>
                    </w:rPr>
                    <w:t>Категория состояния.</w:t>
                  </w:r>
                </w:p>
              </w:tc>
              <w:tc>
                <w:tcPr>
                  <w:tcW w:w="1560" w:type="dxa"/>
                </w:tcPr>
                <w:p w14:paraId="688D1578" w14:textId="77777777" w:rsidR="000C4697" w:rsidRPr="00266AE0" w:rsidRDefault="00D216B3" w:rsidP="0034390C">
                  <w:pPr>
                    <w:pStyle w:val="a3"/>
                    <w:jc w:val="center"/>
                    <w:rPr>
                      <w:sz w:val="24"/>
                      <w:szCs w:val="24"/>
                    </w:rPr>
                  </w:pPr>
                  <w:r w:rsidRPr="00266AE0">
                    <w:rPr>
                      <w:sz w:val="24"/>
                      <w:szCs w:val="24"/>
                    </w:rPr>
                    <w:t>4</w:t>
                  </w:r>
                </w:p>
              </w:tc>
              <w:tc>
                <w:tcPr>
                  <w:tcW w:w="1134" w:type="dxa"/>
                </w:tcPr>
                <w:p w14:paraId="077D7AEF" w14:textId="77777777" w:rsidR="000C4697" w:rsidRPr="00266AE0" w:rsidRDefault="00D216B3" w:rsidP="0034390C">
                  <w:pPr>
                    <w:pStyle w:val="a3"/>
                    <w:jc w:val="center"/>
                    <w:rPr>
                      <w:sz w:val="24"/>
                      <w:szCs w:val="24"/>
                    </w:rPr>
                  </w:pPr>
                  <w:r w:rsidRPr="00266AE0">
                    <w:rPr>
                      <w:sz w:val="24"/>
                      <w:szCs w:val="24"/>
                    </w:rPr>
                    <w:t>1</w:t>
                  </w:r>
                </w:p>
              </w:tc>
              <w:tc>
                <w:tcPr>
                  <w:tcW w:w="1701" w:type="dxa"/>
                </w:tcPr>
                <w:p w14:paraId="73E1CA3C" w14:textId="77777777" w:rsidR="000C4697" w:rsidRPr="00266AE0" w:rsidRDefault="00D216B3" w:rsidP="0034390C">
                  <w:pPr>
                    <w:pStyle w:val="a3"/>
                    <w:jc w:val="center"/>
                    <w:rPr>
                      <w:sz w:val="24"/>
                      <w:szCs w:val="24"/>
                    </w:rPr>
                  </w:pPr>
                  <w:r w:rsidRPr="00266AE0">
                    <w:rPr>
                      <w:sz w:val="24"/>
                      <w:szCs w:val="24"/>
                    </w:rPr>
                    <w:t>1</w:t>
                  </w:r>
                </w:p>
              </w:tc>
            </w:tr>
            <w:tr w:rsidR="000C4697" w:rsidRPr="00266AE0" w14:paraId="5850BD8E" w14:textId="77777777" w:rsidTr="000C4697">
              <w:tc>
                <w:tcPr>
                  <w:tcW w:w="1134" w:type="dxa"/>
                </w:tcPr>
                <w:p w14:paraId="17871003" w14:textId="77777777" w:rsidR="000C4697" w:rsidRPr="00266AE0" w:rsidRDefault="000C4697" w:rsidP="0034390C">
                  <w:pPr>
                    <w:pStyle w:val="a3"/>
                    <w:jc w:val="both"/>
                    <w:rPr>
                      <w:sz w:val="24"/>
                      <w:szCs w:val="24"/>
                    </w:rPr>
                  </w:pPr>
                  <w:r w:rsidRPr="00266AE0">
                    <w:rPr>
                      <w:sz w:val="24"/>
                      <w:szCs w:val="24"/>
                    </w:rPr>
                    <w:t>7.</w:t>
                  </w:r>
                </w:p>
              </w:tc>
              <w:tc>
                <w:tcPr>
                  <w:tcW w:w="4677" w:type="dxa"/>
                </w:tcPr>
                <w:p w14:paraId="337E0255" w14:textId="77777777" w:rsidR="000C4697" w:rsidRPr="00266AE0" w:rsidRDefault="00170995" w:rsidP="0034390C">
                  <w:pPr>
                    <w:pStyle w:val="a3"/>
                    <w:jc w:val="both"/>
                    <w:rPr>
                      <w:sz w:val="24"/>
                      <w:szCs w:val="24"/>
                    </w:rPr>
                  </w:pPr>
                  <w:r w:rsidRPr="00266AE0">
                    <w:rPr>
                      <w:sz w:val="24"/>
                      <w:szCs w:val="24"/>
                    </w:rPr>
                    <w:t>Служебные части речи.</w:t>
                  </w:r>
                </w:p>
                <w:p w14:paraId="042C360C" w14:textId="77777777" w:rsidR="00170995" w:rsidRPr="00266AE0" w:rsidRDefault="00170995" w:rsidP="0034390C">
                  <w:pPr>
                    <w:pStyle w:val="a3"/>
                    <w:jc w:val="both"/>
                    <w:rPr>
                      <w:sz w:val="24"/>
                      <w:szCs w:val="24"/>
                    </w:rPr>
                  </w:pPr>
                  <w:r w:rsidRPr="00266AE0">
                    <w:rPr>
                      <w:sz w:val="24"/>
                      <w:szCs w:val="24"/>
                    </w:rPr>
                    <w:t>Предлог.</w:t>
                  </w:r>
                </w:p>
              </w:tc>
              <w:tc>
                <w:tcPr>
                  <w:tcW w:w="1560" w:type="dxa"/>
                </w:tcPr>
                <w:p w14:paraId="2F22228F" w14:textId="77777777" w:rsidR="000C4697" w:rsidRPr="00266AE0" w:rsidRDefault="00D216B3" w:rsidP="0034390C">
                  <w:pPr>
                    <w:pStyle w:val="a3"/>
                    <w:jc w:val="center"/>
                    <w:rPr>
                      <w:sz w:val="24"/>
                      <w:szCs w:val="24"/>
                    </w:rPr>
                  </w:pPr>
                  <w:r w:rsidRPr="00266AE0">
                    <w:rPr>
                      <w:sz w:val="24"/>
                      <w:szCs w:val="24"/>
                    </w:rPr>
                    <w:t>9</w:t>
                  </w:r>
                </w:p>
              </w:tc>
              <w:tc>
                <w:tcPr>
                  <w:tcW w:w="1134" w:type="dxa"/>
                </w:tcPr>
                <w:p w14:paraId="4B948444" w14:textId="77777777" w:rsidR="000C4697" w:rsidRPr="00266AE0" w:rsidRDefault="00D216B3" w:rsidP="0034390C">
                  <w:pPr>
                    <w:pStyle w:val="a3"/>
                    <w:jc w:val="center"/>
                    <w:rPr>
                      <w:sz w:val="24"/>
                      <w:szCs w:val="24"/>
                    </w:rPr>
                  </w:pPr>
                  <w:r w:rsidRPr="00266AE0">
                    <w:rPr>
                      <w:sz w:val="24"/>
                      <w:szCs w:val="24"/>
                    </w:rPr>
                    <w:t>1</w:t>
                  </w:r>
                </w:p>
              </w:tc>
              <w:tc>
                <w:tcPr>
                  <w:tcW w:w="1701" w:type="dxa"/>
                </w:tcPr>
                <w:p w14:paraId="1BA30703" w14:textId="77777777" w:rsidR="000C4697" w:rsidRPr="00266AE0" w:rsidRDefault="00170995" w:rsidP="0034390C">
                  <w:pPr>
                    <w:pStyle w:val="a3"/>
                    <w:jc w:val="center"/>
                    <w:rPr>
                      <w:sz w:val="24"/>
                      <w:szCs w:val="24"/>
                    </w:rPr>
                  </w:pPr>
                  <w:r w:rsidRPr="00266AE0">
                    <w:rPr>
                      <w:sz w:val="24"/>
                      <w:szCs w:val="24"/>
                    </w:rPr>
                    <w:t>1</w:t>
                  </w:r>
                </w:p>
              </w:tc>
            </w:tr>
            <w:tr w:rsidR="00170995" w:rsidRPr="00266AE0" w14:paraId="1547481F" w14:textId="77777777" w:rsidTr="000C4697">
              <w:tc>
                <w:tcPr>
                  <w:tcW w:w="1134" w:type="dxa"/>
                </w:tcPr>
                <w:p w14:paraId="2C84C4A8" w14:textId="77777777" w:rsidR="00170995" w:rsidRPr="00266AE0" w:rsidRDefault="00170995" w:rsidP="0034390C">
                  <w:pPr>
                    <w:pStyle w:val="a3"/>
                    <w:jc w:val="both"/>
                    <w:rPr>
                      <w:sz w:val="24"/>
                      <w:szCs w:val="24"/>
                    </w:rPr>
                  </w:pPr>
                  <w:r w:rsidRPr="00266AE0">
                    <w:rPr>
                      <w:sz w:val="24"/>
                      <w:szCs w:val="24"/>
                    </w:rPr>
                    <w:t>8.</w:t>
                  </w:r>
                </w:p>
              </w:tc>
              <w:tc>
                <w:tcPr>
                  <w:tcW w:w="4677" w:type="dxa"/>
                </w:tcPr>
                <w:p w14:paraId="7C793339" w14:textId="77777777" w:rsidR="00170995" w:rsidRPr="00266AE0" w:rsidRDefault="00170995" w:rsidP="0034390C">
                  <w:pPr>
                    <w:pStyle w:val="a3"/>
                    <w:jc w:val="both"/>
                    <w:rPr>
                      <w:sz w:val="24"/>
                      <w:szCs w:val="24"/>
                    </w:rPr>
                  </w:pPr>
                  <w:r w:rsidRPr="00266AE0">
                    <w:rPr>
                      <w:sz w:val="24"/>
                      <w:szCs w:val="24"/>
                    </w:rPr>
                    <w:t>Союз.</w:t>
                  </w:r>
                </w:p>
              </w:tc>
              <w:tc>
                <w:tcPr>
                  <w:tcW w:w="1560" w:type="dxa"/>
                </w:tcPr>
                <w:p w14:paraId="50AF1BE0" w14:textId="77777777" w:rsidR="00170995" w:rsidRPr="00266AE0" w:rsidRDefault="00425404" w:rsidP="0034390C">
                  <w:pPr>
                    <w:pStyle w:val="a3"/>
                    <w:jc w:val="center"/>
                    <w:rPr>
                      <w:sz w:val="24"/>
                      <w:szCs w:val="24"/>
                    </w:rPr>
                  </w:pPr>
                  <w:r w:rsidRPr="00266AE0">
                    <w:rPr>
                      <w:sz w:val="24"/>
                      <w:szCs w:val="24"/>
                    </w:rPr>
                    <w:t>1</w:t>
                  </w:r>
                  <w:r w:rsidR="00C53339" w:rsidRPr="00266AE0">
                    <w:rPr>
                      <w:sz w:val="24"/>
                      <w:szCs w:val="24"/>
                    </w:rPr>
                    <w:t>0</w:t>
                  </w:r>
                </w:p>
              </w:tc>
              <w:tc>
                <w:tcPr>
                  <w:tcW w:w="1134" w:type="dxa"/>
                </w:tcPr>
                <w:p w14:paraId="68CD381D" w14:textId="77777777" w:rsidR="00170995" w:rsidRPr="00266AE0" w:rsidRDefault="00C53339" w:rsidP="0034390C">
                  <w:pPr>
                    <w:pStyle w:val="a3"/>
                    <w:jc w:val="center"/>
                    <w:rPr>
                      <w:sz w:val="24"/>
                      <w:szCs w:val="24"/>
                    </w:rPr>
                  </w:pPr>
                  <w:r w:rsidRPr="00266AE0">
                    <w:rPr>
                      <w:sz w:val="24"/>
                      <w:szCs w:val="24"/>
                    </w:rPr>
                    <w:t>1</w:t>
                  </w:r>
                </w:p>
              </w:tc>
              <w:tc>
                <w:tcPr>
                  <w:tcW w:w="1701" w:type="dxa"/>
                </w:tcPr>
                <w:p w14:paraId="23EEA547" w14:textId="77777777" w:rsidR="00170995" w:rsidRPr="00266AE0" w:rsidRDefault="00C53339" w:rsidP="0034390C">
                  <w:pPr>
                    <w:pStyle w:val="a3"/>
                    <w:jc w:val="center"/>
                    <w:rPr>
                      <w:sz w:val="24"/>
                      <w:szCs w:val="24"/>
                    </w:rPr>
                  </w:pPr>
                  <w:r w:rsidRPr="00266AE0">
                    <w:rPr>
                      <w:sz w:val="24"/>
                      <w:szCs w:val="24"/>
                    </w:rPr>
                    <w:t>1</w:t>
                  </w:r>
                </w:p>
              </w:tc>
            </w:tr>
            <w:tr w:rsidR="00170995" w:rsidRPr="00266AE0" w14:paraId="3C30A6AD" w14:textId="77777777" w:rsidTr="000C4697">
              <w:tc>
                <w:tcPr>
                  <w:tcW w:w="1134" w:type="dxa"/>
                </w:tcPr>
                <w:p w14:paraId="6AA690FF" w14:textId="77777777" w:rsidR="00170995" w:rsidRPr="00266AE0" w:rsidRDefault="00425404" w:rsidP="0034390C">
                  <w:pPr>
                    <w:pStyle w:val="a3"/>
                    <w:jc w:val="both"/>
                    <w:rPr>
                      <w:sz w:val="24"/>
                      <w:szCs w:val="24"/>
                    </w:rPr>
                  </w:pPr>
                  <w:r w:rsidRPr="00266AE0">
                    <w:rPr>
                      <w:sz w:val="24"/>
                      <w:szCs w:val="24"/>
                    </w:rPr>
                    <w:t>9.</w:t>
                  </w:r>
                </w:p>
              </w:tc>
              <w:tc>
                <w:tcPr>
                  <w:tcW w:w="4677" w:type="dxa"/>
                </w:tcPr>
                <w:p w14:paraId="13156845" w14:textId="77777777" w:rsidR="00170995" w:rsidRPr="00266AE0" w:rsidRDefault="00425404" w:rsidP="0034390C">
                  <w:pPr>
                    <w:pStyle w:val="a3"/>
                    <w:jc w:val="both"/>
                    <w:rPr>
                      <w:sz w:val="24"/>
                      <w:szCs w:val="24"/>
                    </w:rPr>
                  </w:pPr>
                  <w:r w:rsidRPr="00266AE0">
                    <w:rPr>
                      <w:sz w:val="24"/>
                      <w:szCs w:val="24"/>
                    </w:rPr>
                    <w:t>Частица.</w:t>
                  </w:r>
                </w:p>
              </w:tc>
              <w:tc>
                <w:tcPr>
                  <w:tcW w:w="1560" w:type="dxa"/>
                </w:tcPr>
                <w:p w14:paraId="374DEC8B" w14:textId="77777777" w:rsidR="00170995" w:rsidRPr="00266AE0" w:rsidRDefault="00C53339" w:rsidP="0034390C">
                  <w:pPr>
                    <w:pStyle w:val="a3"/>
                    <w:jc w:val="center"/>
                    <w:rPr>
                      <w:sz w:val="24"/>
                      <w:szCs w:val="24"/>
                    </w:rPr>
                  </w:pPr>
                  <w:r w:rsidRPr="00266AE0">
                    <w:rPr>
                      <w:sz w:val="24"/>
                      <w:szCs w:val="24"/>
                    </w:rPr>
                    <w:t>10</w:t>
                  </w:r>
                </w:p>
              </w:tc>
              <w:tc>
                <w:tcPr>
                  <w:tcW w:w="1134" w:type="dxa"/>
                </w:tcPr>
                <w:p w14:paraId="4378634B" w14:textId="77777777" w:rsidR="00170995" w:rsidRPr="00266AE0" w:rsidRDefault="00C53339" w:rsidP="0034390C">
                  <w:pPr>
                    <w:pStyle w:val="a3"/>
                    <w:jc w:val="center"/>
                    <w:rPr>
                      <w:sz w:val="24"/>
                      <w:szCs w:val="24"/>
                    </w:rPr>
                  </w:pPr>
                  <w:r w:rsidRPr="00266AE0">
                    <w:rPr>
                      <w:sz w:val="24"/>
                      <w:szCs w:val="24"/>
                    </w:rPr>
                    <w:t>1</w:t>
                  </w:r>
                </w:p>
              </w:tc>
              <w:tc>
                <w:tcPr>
                  <w:tcW w:w="1701" w:type="dxa"/>
                </w:tcPr>
                <w:p w14:paraId="7C860311" w14:textId="77777777" w:rsidR="00170995" w:rsidRPr="00266AE0" w:rsidRDefault="00C53339" w:rsidP="0034390C">
                  <w:pPr>
                    <w:pStyle w:val="a3"/>
                    <w:jc w:val="center"/>
                    <w:rPr>
                      <w:sz w:val="24"/>
                      <w:szCs w:val="24"/>
                    </w:rPr>
                  </w:pPr>
                  <w:r w:rsidRPr="00266AE0">
                    <w:rPr>
                      <w:sz w:val="24"/>
                      <w:szCs w:val="24"/>
                    </w:rPr>
                    <w:t>1</w:t>
                  </w:r>
                </w:p>
              </w:tc>
            </w:tr>
            <w:tr w:rsidR="00425404" w:rsidRPr="00266AE0" w14:paraId="2EAE166C" w14:textId="77777777" w:rsidTr="000C4697">
              <w:tc>
                <w:tcPr>
                  <w:tcW w:w="1134" w:type="dxa"/>
                </w:tcPr>
                <w:p w14:paraId="31770C4C" w14:textId="77777777" w:rsidR="00425404" w:rsidRPr="00266AE0" w:rsidRDefault="00425404" w:rsidP="0034390C">
                  <w:pPr>
                    <w:pStyle w:val="a3"/>
                    <w:jc w:val="both"/>
                    <w:rPr>
                      <w:sz w:val="24"/>
                      <w:szCs w:val="24"/>
                    </w:rPr>
                  </w:pPr>
                  <w:r w:rsidRPr="00266AE0">
                    <w:rPr>
                      <w:sz w:val="24"/>
                      <w:szCs w:val="24"/>
                    </w:rPr>
                    <w:t>10.</w:t>
                  </w:r>
                </w:p>
              </w:tc>
              <w:tc>
                <w:tcPr>
                  <w:tcW w:w="4677" w:type="dxa"/>
                </w:tcPr>
                <w:p w14:paraId="3F1F8418" w14:textId="77777777" w:rsidR="00425404" w:rsidRPr="00266AE0" w:rsidRDefault="00425404" w:rsidP="0034390C">
                  <w:pPr>
                    <w:pStyle w:val="a3"/>
                    <w:jc w:val="both"/>
                    <w:rPr>
                      <w:sz w:val="24"/>
                      <w:szCs w:val="24"/>
                    </w:rPr>
                  </w:pPr>
                  <w:r w:rsidRPr="00266AE0">
                    <w:rPr>
                      <w:sz w:val="24"/>
                      <w:szCs w:val="24"/>
                    </w:rPr>
                    <w:t>Междометие.</w:t>
                  </w:r>
                </w:p>
              </w:tc>
              <w:tc>
                <w:tcPr>
                  <w:tcW w:w="1560" w:type="dxa"/>
                </w:tcPr>
                <w:p w14:paraId="371B674F" w14:textId="77777777" w:rsidR="00425404" w:rsidRPr="00266AE0" w:rsidRDefault="00C53339" w:rsidP="0034390C">
                  <w:pPr>
                    <w:pStyle w:val="a3"/>
                    <w:jc w:val="center"/>
                    <w:rPr>
                      <w:sz w:val="24"/>
                      <w:szCs w:val="24"/>
                    </w:rPr>
                  </w:pPr>
                  <w:r w:rsidRPr="00266AE0">
                    <w:rPr>
                      <w:sz w:val="24"/>
                      <w:szCs w:val="24"/>
                    </w:rPr>
                    <w:t>2</w:t>
                  </w:r>
                </w:p>
              </w:tc>
              <w:tc>
                <w:tcPr>
                  <w:tcW w:w="1134" w:type="dxa"/>
                </w:tcPr>
                <w:p w14:paraId="31570C54" w14:textId="77777777" w:rsidR="00425404" w:rsidRPr="00266AE0" w:rsidRDefault="00425404" w:rsidP="0034390C">
                  <w:pPr>
                    <w:pStyle w:val="a3"/>
                    <w:jc w:val="center"/>
                    <w:rPr>
                      <w:sz w:val="24"/>
                      <w:szCs w:val="24"/>
                    </w:rPr>
                  </w:pPr>
                </w:p>
              </w:tc>
              <w:tc>
                <w:tcPr>
                  <w:tcW w:w="1701" w:type="dxa"/>
                </w:tcPr>
                <w:p w14:paraId="7380C90E" w14:textId="77777777" w:rsidR="00425404" w:rsidRPr="00266AE0" w:rsidRDefault="00425404" w:rsidP="0034390C">
                  <w:pPr>
                    <w:pStyle w:val="a3"/>
                    <w:jc w:val="center"/>
                    <w:rPr>
                      <w:sz w:val="24"/>
                      <w:szCs w:val="24"/>
                    </w:rPr>
                  </w:pPr>
                </w:p>
              </w:tc>
            </w:tr>
            <w:tr w:rsidR="00425404" w:rsidRPr="00266AE0" w14:paraId="7D2BD323" w14:textId="77777777" w:rsidTr="00A95ADD">
              <w:trPr>
                <w:trHeight w:val="529"/>
              </w:trPr>
              <w:tc>
                <w:tcPr>
                  <w:tcW w:w="1134" w:type="dxa"/>
                </w:tcPr>
                <w:p w14:paraId="679EFC48" w14:textId="77777777" w:rsidR="00425404" w:rsidRPr="00266AE0" w:rsidRDefault="00425404" w:rsidP="0034390C">
                  <w:pPr>
                    <w:pStyle w:val="a3"/>
                    <w:jc w:val="both"/>
                    <w:rPr>
                      <w:sz w:val="24"/>
                      <w:szCs w:val="24"/>
                    </w:rPr>
                  </w:pPr>
                  <w:r w:rsidRPr="00266AE0">
                    <w:rPr>
                      <w:sz w:val="24"/>
                      <w:szCs w:val="24"/>
                    </w:rPr>
                    <w:t>11.</w:t>
                  </w:r>
                </w:p>
              </w:tc>
              <w:tc>
                <w:tcPr>
                  <w:tcW w:w="4677" w:type="dxa"/>
                </w:tcPr>
                <w:p w14:paraId="59414832" w14:textId="77777777" w:rsidR="00425404" w:rsidRPr="00266AE0" w:rsidRDefault="00425404" w:rsidP="0034390C">
                  <w:pPr>
                    <w:pStyle w:val="a3"/>
                    <w:jc w:val="both"/>
                    <w:rPr>
                      <w:sz w:val="24"/>
                      <w:szCs w:val="24"/>
                    </w:rPr>
                  </w:pPr>
                  <w:r w:rsidRPr="00266AE0">
                    <w:rPr>
                      <w:sz w:val="24"/>
                      <w:szCs w:val="24"/>
                    </w:rPr>
                    <w:t>Повторение и систематизация изученного в 5-7 классах.</w:t>
                  </w:r>
                </w:p>
              </w:tc>
              <w:tc>
                <w:tcPr>
                  <w:tcW w:w="1560" w:type="dxa"/>
                </w:tcPr>
                <w:p w14:paraId="387B9189" w14:textId="77777777" w:rsidR="00425404" w:rsidRPr="00266AE0" w:rsidRDefault="00C53339" w:rsidP="0034390C">
                  <w:pPr>
                    <w:pStyle w:val="a3"/>
                    <w:jc w:val="center"/>
                    <w:rPr>
                      <w:sz w:val="24"/>
                      <w:szCs w:val="24"/>
                    </w:rPr>
                  </w:pPr>
                  <w:r w:rsidRPr="00266AE0">
                    <w:rPr>
                      <w:sz w:val="24"/>
                      <w:szCs w:val="24"/>
                    </w:rPr>
                    <w:t>5</w:t>
                  </w:r>
                </w:p>
              </w:tc>
              <w:tc>
                <w:tcPr>
                  <w:tcW w:w="1134" w:type="dxa"/>
                </w:tcPr>
                <w:p w14:paraId="778B19C5" w14:textId="77777777" w:rsidR="00425404" w:rsidRPr="00266AE0" w:rsidRDefault="00425404" w:rsidP="0034390C">
                  <w:pPr>
                    <w:pStyle w:val="a3"/>
                    <w:jc w:val="center"/>
                    <w:rPr>
                      <w:sz w:val="24"/>
                      <w:szCs w:val="24"/>
                    </w:rPr>
                  </w:pPr>
                </w:p>
              </w:tc>
              <w:tc>
                <w:tcPr>
                  <w:tcW w:w="1701" w:type="dxa"/>
                </w:tcPr>
                <w:p w14:paraId="2E689513" w14:textId="77777777" w:rsidR="00425404" w:rsidRPr="00266AE0" w:rsidRDefault="00425404" w:rsidP="0034390C">
                  <w:pPr>
                    <w:pStyle w:val="a3"/>
                    <w:jc w:val="center"/>
                    <w:rPr>
                      <w:sz w:val="24"/>
                      <w:szCs w:val="24"/>
                    </w:rPr>
                  </w:pPr>
                  <w:r w:rsidRPr="00266AE0">
                    <w:rPr>
                      <w:sz w:val="24"/>
                      <w:szCs w:val="24"/>
                    </w:rPr>
                    <w:t>1</w:t>
                  </w:r>
                </w:p>
              </w:tc>
            </w:tr>
            <w:tr w:rsidR="00425404" w:rsidRPr="00266AE0" w14:paraId="1F76C34E" w14:textId="77777777" w:rsidTr="000C4697">
              <w:tc>
                <w:tcPr>
                  <w:tcW w:w="1134" w:type="dxa"/>
                </w:tcPr>
                <w:p w14:paraId="154FF2BC" w14:textId="77777777" w:rsidR="00425404" w:rsidRPr="00266AE0" w:rsidRDefault="00425404" w:rsidP="0034390C">
                  <w:pPr>
                    <w:pStyle w:val="a3"/>
                    <w:jc w:val="both"/>
                    <w:rPr>
                      <w:sz w:val="24"/>
                      <w:szCs w:val="24"/>
                    </w:rPr>
                  </w:pPr>
                </w:p>
              </w:tc>
              <w:tc>
                <w:tcPr>
                  <w:tcW w:w="4677" w:type="dxa"/>
                </w:tcPr>
                <w:p w14:paraId="371FC414" w14:textId="77777777" w:rsidR="00425404" w:rsidRPr="00266AE0" w:rsidRDefault="00425404" w:rsidP="0034390C">
                  <w:pPr>
                    <w:pStyle w:val="a3"/>
                    <w:jc w:val="both"/>
                    <w:rPr>
                      <w:sz w:val="24"/>
                      <w:szCs w:val="24"/>
                    </w:rPr>
                  </w:pPr>
                  <w:r w:rsidRPr="00266AE0">
                    <w:rPr>
                      <w:sz w:val="24"/>
                      <w:szCs w:val="24"/>
                    </w:rPr>
                    <w:t>Итого</w:t>
                  </w:r>
                </w:p>
              </w:tc>
              <w:tc>
                <w:tcPr>
                  <w:tcW w:w="1560" w:type="dxa"/>
                </w:tcPr>
                <w:p w14:paraId="58B20C6E" w14:textId="77777777" w:rsidR="00425404" w:rsidRPr="009E094E" w:rsidRDefault="009E094E" w:rsidP="0034390C">
                  <w:pPr>
                    <w:pStyle w:val="a3"/>
                    <w:jc w:val="center"/>
                    <w:rPr>
                      <w:sz w:val="24"/>
                      <w:szCs w:val="24"/>
                      <w:lang w:val="tt-RU"/>
                    </w:rPr>
                  </w:pPr>
                  <w:r>
                    <w:rPr>
                      <w:sz w:val="24"/>
                      <w:szCs w:val="24"/>
                    </w:rPr>
                    <w:t>1</w:t>
                  </w:r>
                  <w:r>
                    <w:rPr>
                      <w:sz w:val="24"/>
                      <w:szCs w:val="24"/>
                      <w:lang w:val="tt-RU"/>
                    </w:rPr>
                    <w:t>40</w:t>
                  </w:r>
                </w:p>
              </w:tc>
              <w:tc>
                <w:tcPr>
                  <w:tcW w:w="1134" w:type="dxa"/>
                </w:tcPr>
                <w:p w14:paraId="4193B7A5" w14:textId="77777777" w:rsidR="00425404" w:rsidRPr="00266AE0" w:rsidRDefault="00425404" w:rsidP="0034390C">
                  <w:pPr>
                    <w:pStyle w:val="a3"/>
                    <w:jc w:val="both"/>
                    <w:rPr>
                      <w:sz w:val="24"/>
                      <w:szCs w:val="24"/>
                    </w:rPr>
                  </w:pPr>
                </w:p>
              </w:tc>
              <w:tc>
                <w:tcPr>
                  <w:tcW w:w="1701" w:type="dxa"/>
                </w:tcPr>
                <w:p w14:paraId="5AF90D0E" w14:textId="77777777" w:rsidR="00425404" w:rsidRPr="00266AE0" w:rsidRDefault="00425404" w:rsidP="0034390C">
                  <w:pPr>
                    <w:pStyle w:val="a3"/>
                    <w:jc w:val="both"/>
                    <w:rPr>
                      <w:sz w:val="24"/>
                      <w:szCs w:val="24"/>
                    </w:rPr>
                  </w:pPr>
                </w:p>
              </w:tc>
            </w:tr>
          </w:tbl>
          <w:p w14:paraId="2A2F4C6C" w14:textId="77777777" w:rsidR="00170995" w:rsidRPr="00266AE0" w:rsidRDefault="00170995" w:rsidP="0034390C">
            <w:pPr>
              <w:pStyle w:val="a3"/>
              <w:jc w:val="both"/>
              <w:rPr>
                <w:sz w:val="24"/>
                <w:szCs w:val="24"/>
              </w:rPr>
            </w:pPr>
          </w:p>
        </w:tc>
      </w:tr>
      <w:tr w:rsidR="006A39A7" w:rsidRPr="008861DD" w14:paraId="5F34464B" w14:textId="77777777" w:rsidTr="008861DD">
        <w:trPr>
          <w:trHeight w:val="9107"/>
        </w:trPr>
        <w:tc>
          <w:tcPr>
            <w:tcW w:w="15417" w:type="dxa"/>
            <w:tcBorders>
              <w:top w:val="nil"/>
              <w:left w:val="nil"/>
              <w:bottom w:val="nil"/>
              <w:right w:val="nil"/>
            </w:tcBorders>
          </w:tcPr>
          <w:p w14:paraId="7F287E7D" w14:textId="77777777" w:rsidR="006A39A7" w:rsidRPr="00344747" w:rsidRDefault="00DE1404" w:rsidP="0034390C">
            <w:pPr>
              <w:pStyle w:val="a3"/>
              <w:jc w:val="both"/>
              <w:rPr>
                <w:b/>
                <w:sz w:val="24"/>
                <w:szCs w:val="24"/>
              </w:rPr>
            </w:pPr>
            <w:r w:rsidRPr="00344747">
              <w:rPr>
                <w:b/>
                <w:sz w:val="24"/>
                <w:szCs w:val="24"/>
              </w:rPr>
              <w:lastRenderedPageBreak/>
              <w:t xml:space="preserve">                                                                                     Содержание тем учебного курса</w:t>
            </w:r>
          </w:p>
          <w:p w14:paraId="4F898150" w14:textId="77777777" w:rsidR="00DE1404" w:rsidRPr="00344747" w:rsidRDefault="00DE1404" w:rsidP="0034390C">
            <w:pPr>
              <w:pStyle w:val="a3"/>
              <w:jc w:val="both"/>
              <w:rPr>
                <w:sz w:val="24"/>
                <w:szCs w:val="24"/>
              </w:rPr>
            </w:pPr>
          </w:p>
          <w:p w14:paraId="6932B64C" w14:textId="77777777" w:rsidR="00DE1404" w:rsidRPr="00344747" w:rsidRDefault="00DE1404" w:rsidP="0034390C">
            <w:pPr>
              <w:rPr>
                <w:b/>
                <w:sz w:val="24"/>
                <w:szCs w:val="24"/>
              </w:rPr>
            </w:pPr>
            <w:r w:rsidRPr="00344747">
              <w:rPr>
                <w:b/>
                <w:sz w:val="24"/>
                <w:szCs w:val="24"/>
              </w:rPr>
              <w:t xml:space="preserve">1. Вводный урок. Русский язык как развивающееся </w:t>
            </w:r>
            <w:proofErr w:type="gramStart"/>
            <w:r w:rsidRPr="00344747">
              <w:rPr>
                <w:b/>
                <w:sz w:val="24"/>
                <w:szCs w:val="24"/>
              </w:rPr>
              <w:t>явление.</w:t>
            </w:r>
            <w:r w:rsidR="00A95ADD" w:rsidRPr="00344747">
              <w:rPr>
                <w:b/>
                <w:sz w:val="24"/>
                <w:szCs w:val="24"/>
              </w:rPr>
              <w:t>(</w:t>
            </w:r>
            <w:proofErr w:type="gramEnd"/>
            <w:r w:rsidR="00A95ADD" w:rsidRPr="00344747">
              <w:rPr>
                <w:b/>
                <w:sz w:val="24"/>
                <w:szCs w:val="24"/>
              </w:rPr>
              <w:t>1 час)</w:t>
            </w:r>
          </w:p>
          <w:p w14:paraId="59887273" w14:textId="77777777" w:rsidR="00DE1404" w:rsidRPr="00344747" w:rsidRDefault="00DE1404" w:rsidP="0034390C">
            <w:pPr>
              <w:jc w:val="both"/>
              <w:rPr>
                <w:sz w:val="24"/>
                <w:szCs w:val="24"/>
              </w:rPr>
            </w:pPr>
            <w:r w:rsidRPr="00344747">
              <w:rPr>
                <w:i/>
                <w:sz w:val="24"/>
                <w:szCs w:val="24"/>
              </w:rPr>
              <w:t>Знать</w:t>
            </w:r>
            <w:r w:rsidRPr="00344747">
              <w:rPr>
                <w:sz w:val="24"/>
                <w:szCs w:val="24"/>
              </w:rPr>
              <w:t xml:space="preserve"> некоторые особенности развития русского языка; понятия: русский литературный язык, литературная норма, изменчивость норм языка.</w:t>
            </w:r>
          </w:p>
          <w:p w14:paraId="629B94BF" w14:textId="77777777" w:rsidR="00DE1404" w:rsidRPr="00344747" w:rsidRDefault="00DE1404" w:rsidP="0034390C">
            <w:pPr>
              <w:jc w:val="both"/>
              <w:rPr>
                <w:sz w:val="24"/>
                <w:szCs w:val="24"/>
              </w:rPr>
            </w:pPr>
            <w:r w:rsidRPr="00344747">
              <w:rPr>
                <w:i/>
                <w:sz w:val="24"/>
                <w:szCs w:val="24"/>
              </w:rPr>
              <w:t>Уметь</w:t>
            </w:r>
            <w:r w:rsidRPr="00344747">
              <w:rPr>
                <w:sz w:val="24"/>
                <w:szCs w:val="24"/>
              </w:rPr>
              <w:t xml:space="preserve"> обобщать знания о языке, полученные в 5–6 классах; оперировать терминами при анализе языкового явления; работать с учебной и справочной литературой.</w:t>
            </w:r>
          </w:p>
          <w:p w14:paraId="05A63D9B" w14:textId="77777777" w:rsidR="00DE1404" w:rsidRPr="00344747" w:rsidRDefault="00DE1404" w:rsidP="0034390C">
            <w:pPr>
              <w:rPr>
                <w:b/>
                <w:sz w:val="24"/>
                <w:szCs w:val="24"/>
              </w:rPr>
            </w:pPr>
            <w:r w:rsidRPr="00344747">
              <w:rPr>
                <w:b/>
                <w:sz w:val="24"/>
                <w:szCs w:val="24"/>
              </w:rPr>
              <w:t xml:space="preserve">2. Повторение изученного в 5 – 6 </w:t>
            </w:r>
            <w:proofErr w:type="gramStart"/>
            <w:r w:rsidRPr="00344747">
              <w:rPr>
                <w:b/>
                <w:sz w:val="24"/>
                <w:szCs w:val="24"/>
              </w:rPr>
              <w:t>классах.</w:t>
            </w:r>
            <w:r w:rsidR="00A95ADD" w:rsidRPr="00344747">
              <w:rPr>
                <w:b/>
                <w:sz w:val="24"/>
                <w:szCs w:val="24"/>
              </w:rPr>
              <w:t>(</w:t>
            </w:r>
            <w:proofErr w:type="gramEnd"/>
            <w:r w:rsidR="00A95ADD" w:rsidRPr="00344747">
              <w:rPr>
                <w:b/>
                <w:sz w:val="24"/>
                <w:szCs w:val="24"/>
              </w:rPr>
              <w:t>10 часов)</w:t>
            </w:r>
          </w:p>
          <w:p w14:paraId="55960B18" w14:textId="77777777" w:rsidR="00DE1404" w:rsidRPr="00344747" w:rsidRDefault="00DE1404" w:rsidP="0034390C">
            <w:pPr>
              <w:rPr>
                <w:b/>
                <w:i/>
                <w:sz w:val="24"/>
                <w:szCs w:val="24"/>
              </w:rPr>
            </w:pPr>
            <w:r w:rsidRPr="00344747">
              <w:rPr>
                <w:b/>
                <w:i/>
                <w:sz w:val="24"/>
                <w:szCs w:val="24"/>
              </w:rPr>
              <w:t>2.</w:t>
            </w:r>
            <w:proofErr w:type="gramStart"/>
            <w:r w:rsidRPr="00344747">
              <w:rPr>
                <w:b/>
                <w:i/>
                <w:sz w:val="24"/>
                <w:szCs w:val="24"/>
              </w:rPr>
              <w:t>1.Синтаксис</w:t>
            </w:r>
            <w:proofErr w:type="gramEnd"/>
            <w:r w:rsidRPr="00344747">
              <w:rPr>
                <w:b/>
                <w:i/>
                <w:sz w:val="24"/>
                <w:szCs w:val="24"/>
              </w:rPr>
              <w:t xml:space="preserve"> и пунктуация</w:t>
            </w:r>
          </w:p>
          <w:p w14:paraId="783482DD" w14:textId="77777777" w:rsidR="00DE1404" w:rsidRPr="00344747" w:rsidRDefault="00DE1404" w:rsidP="0034390C">
            <w:pPr>
              <w:jc w:val="both"/>
              <w:rPr>
                <w:sz w:val="24"/>
                <w:szCs w:val="24"/>
              </w:rPr>
            </w:pPr>
            <w:proofErr w:type="spellStart"/>
            <w:r w:rsidRPr="00344747">
              <w:rPr>
                <w:bCs/>
                <w:i/>
                <w:sz w:val="24"/>
                <w:szCs w:val="24"/>
              </w:rPr>
              <w:t>Знать</w:t>
            </w:r>
            <w:r w:rsidRPr="00344747">
              <w:rPr>
                <w:sz w:val="24"/>
                <w:szCs w:val="24"/>
              </w:rPr>
              <w:t>изученные</w:t>
            </w:r>
            <w:proofErr w:type="spellEnd"/>
            <w:r w:rsidRPr="00344747">
              <w:rPr>
                <w:sz w:val="24"/>
                <w:szCs w:val="24"/>
              </w:rPr>
              <w:t xml:space="preserve"> сведения из раздела «Синтаксис и пунктуация»; понятия </w:t>
            </w:r>
            <w:r w:rsidRPr="00344747">
              <w:rPr>
                <w:i/>
                <w:iCs/>
                <w:sz w:val="24"/>
                <w:szCs w:val="24"/>
              </w:rPr>
              <w:t>грамматическая основа предложения, члены предложения</w:t>
            </w:r>
            <w:r w:rsidRPr="00344747">
              <w:rPr>
                <w:sz w:val="24"/>
                <w:szCs w:val="24"/>
              </w:rPr>
              <w:t>; строение ПП и СП; правила постановки знаков препинания в ПП и СП.</w:t>
            </w:r>
          </w:p>
          <w:p w14:paraId="118D4EC0" w14:textId="77777777" w:rsidR="00DE1404" w:rsidRPr="00344747" w:rsidRDefault="00DE1404" w:rsidP="0034390C">
            <w:pPr>
              <w:jc w:val="both"/>
              <w:rPr>
                <w:sz w:val="24"/>
                <w:szCs w:val="24"/>
              </w:rPr>
            </w:pPr>
            <w:proofErr w:type="spellStart"/>
            <w:r w:rsidRPr="00344747">
              <w:rPr>
                <w:bCs/>
                <w:i/>
                <w:sz w:val="24"/>
                <w:szCs w:val="24"/>
              </w:rPr>
              <w:t>Уметь</w:t>
            </w:r>
            <w:r w:rsidRPr="00344747">
              <w:rPr>
                <w:sz w:val="24"/>
                <w:szCs w:val="24"/>
              </w:rPr>
              <w:t>ставить</w:t>
            </w:r>
            <w:proofErr w:type="spellEnd"/>
            <w:r w:rsidRPr="00344747">
              <w:rPr>
                <w:sz w:val="24"/>
                <w:szCs w:val="24"/>
              </w:rPr>
              <w:t xml:space="preserve"> знаки препинания в простом и сложном предложениях.</w:t>
            </w:r>
          </w:p>
          <w:p w14:paraId="7512D5F7" w14:textId="77777777" w:rsidR="00DE1404" w:rsidRPr="00344747" w:rsidRDefault="00DE1404" w:rsidP="0034390C">
            <w:pPr>
              <w:jc w:val="both"/>
              <w:rPr>
                <w:b/>
                <w:i/>
                <w:sz w:val="24"/>
                <w:szCs w:val="24"/>
              </w:rPr>
            </w:pPr>
            <w:r w:rsidRPr="00344747">
              <w:rPr>
                <w:b/>
                <w:i/>
                <w:sz w:val="24"/>
                <w:szCs w:val="24"/>
              </w:rPr>
              <w:t>2.2. Лексика и фразеология.</w:t>
            </w:r>
          </w:p>
          <w:p w14:paraId="6EA76A1A" w14:textId="77777777" w:rsidR="00DE1404" w:rsidRPr="00344747" w:rsidRDefault="00DE1404" w:rsidP="0034390C">
            <w:pPr>
              <w:jc w:val="both"/>
              <w:rPr>
                <w:sz w:val="24"/>
                <w:szCs w:val="24"/>
              </w:rPr>
            </w:pPr>
            <w:proofErr w:type="spellStart"/>
            <w:r w:rsidRPr="00344747">
              <w:rPr>
                <w:bCs/>
                <w:i/>
                <w:sz w:val="24"/>
                <w:szCs w:val="24"/>
              </w:rPr>
              <w:t>Знать</w:t>
            </w:r>
            <w:r w:rsidRPr="00344747">
              <w:rPr>
                <w:sz w:val="24"/>
                <w:szCs w:val="24"/>
              </w:rPr>
              <w:t>понятия</w:t>
            </w:r>
            <w:proofErr w:type="spellEnd"/>
            <w:r w:rsidRPr="00344747">
              <w:rPr>
                <w:sz w:val="24"/>
                <w:szCs w:val="24"/>
              </w:rPr>
              <w:t xml:space="preserve"> </w:t>
            </w:r>
            <w:r w:rsidRPr="00344747">
              <w:rPr>
                <w:iCs/>
                <w:sz w:val="24"/>
                <w:szCs w:val="24"/>
              </w:rPr>
              <w:t>лексическое значение слова, прямое и переносное значение, синонимы, антонимы, фразеологизмы</w:t>
            </w:r>
            <w:r w:rsidRPr="00344747">
              <w:rPr>
                <w:sz w:val="24"/>
                <w:szCs w:val="24"/>
              </w:rPr>
              <w:t>.</w:t>
            </w:r>
          </w:p>
          <w:p w14:paraId="279E4D93" w14:textId="77777777" w:rsidR="00DE1404" w:rsidRPr="00344747" w:rsidRDefault="00DE1404" w:rsidP="0034390C">
            <w:pPr>
              <w:jc w:val="both"/>
              <w:rPr>
                <w:sz w:val="24"/>
                <w:szCs w:val="24"/>
              </w:rPr>
            </w:pPr>
            <w:r w:rsidRPr="00344747">
              <w:rPr>
                <w:i/>
                <w:sz w:val="24"/>
                <w:szCs w:val="24"/>
              </w:rPr>
              <w:t>Уметь</w:t>
            </w:r>
            <w:r w:rsidRPr="00344747">
              <w:rPr>
                <w:sz w:val="24"/>
                <w:szCs w:val="24"/>
              </w:rPr>
              <w:t xml:space="preserve"> ставить знаки препинания в сложном предложении, в предложении с прямой речью, в обозначении орфограмм.</w:t>
            </w:r>
          </w:p>
          <w:p w14:paraId="7F12CA0E" w14:textId="77777777" w:rsidR="00DE1404" w:rsidRPr="00344747" w:rsidRDefault="00DE1404" w:rsidP="0034390C">
            <w:pPr>
              <w:jc w:val="both"/>
              <w:rPr>
                <w:b/>
                <w:i/>
                <w:sz w:val="24"/>
                <w:szCs w:val="24"/>
              </w:rPr>
            </w:pPr>
            <w:r w:rsidRPr="00344747">
              <w:rPr>
                <w:b/>
                <w:i/>
                <w:sz w:val="24"/>
                <w:szCs w:val="24"/>
              </w:rPr>
              <w:t>2.3. Фонетика и орфография.</w:t>
            </w:r>
          </w:p>
          <w:p w14:paraId="0EDE6A22" w14:textId="77777777" w:rsidR="00DE1404" w:rsidRPr="00344747" w:rsidRDefault="00DE1404" w:rsidP="0034390C">
            <w:pPr>
              <w:jc w:val="both"/>
              <w:rPr>
                <w:sz w:val="24"/>
                <w:szCs w:val="24"/>
              </w:rPr>
            </w:pPr>
            <w:r w:rsidRPr="00344747">
              <w:rPr>
                <w:i/>
                <w:sz w:val="24"/>
                <w:szCs w:val="24"/>
              </w:rPr>
              <w:t>Повторить</w:t>
            </w:r>
            <w:r w:rsidRPr="00344747">
              <w:rPr>
                <w:sz w:val="24"/>
                <w:szCs w:val="24"/>
              </w:rPr>
              <w:t xml:space="preserve"> трудные вопросы темы (роль букв е, ё, ю, я), порядок и особенности фонетического разбора, соотнесенность произношения и написания слов в русском языке, орфограммы, связанные с безударными гласными, проверяемыми </w:t>
            </w:r>
            <w:proofErr w:type="gramStart"/>
            <w:r w:rsidRPr="00344747">
              <w:rPr>
                <w:sz w:val="24"/>
                <w:szCs w:val="24"/>
              </w:rPr>
              <w:t>согласными,  с</w:t>
            </w:r>
            <w:proofErr w:type="gramEnd"/>
            <w:r w:rsidRPr="00344747">
              <w:rPr>
                <w:sz w:val="24"/>
                <w:szCs w:val="24"/>
              </w:rPr>
              <w:t xml:space="preserve">   правописанием  ъ   и  ь.</w:t>
            </w:r>
          </w:p>
          <w:p w14:paraId="059A5553" w14:textId="77777777" w:rsidR="00DE1404" w:rsidRPr="00344747" w:rsidRDefault="00DE1404" w:rsidP="0034390C">
            <w:pPr>
              <w:jc w:val="both"/>
              <w:rPr>
                <w:sz w:val="24"/>
                <w:szCs w:val="24"/>
              </w:rPr>
            </w:pPr>
          </w:p>
          <w:p w14:paraId="0CC802C2" w14:textId="77777777" w:rsidR="00DE1404" w:rsidRPr="00344747" w:rsidRDefault="00DE1404" w:rsidP="0034390C">
            <w:pPr>
              <w:jc w:val="both"/>
              <w:rPr>
                <w:b/>
                <w:i/>
                <w:sz w:val="24"/>
                <w:szCs w:val="24"/>
              </w:rPr>
            </w:pPr>
            <w:r w:rsidRPr="00344747">
              <w:rPr>
                <w:b/>
                <w:i/>
                <w:sz w:val="24"/>
                <w:szCs w:val="24"/>
              </w:rPr>
              <w:t>2.4. Словообразование и орфография.</w:t>
            </w:r>
          </w:p>
          <w:p w14:paraId="701E8964" w14:textId="77777777" w:rsidR="00DE1404" w:rsidRPr="00344747" w:rsidRDefault="00DE1404" w:rsidP="0034390C">
            <w:pPr>
              <w:autoSpaceDE w:val="0"/>
              <w:ind w:left="30" w:right="30"/>
              <w:jc w:val="both"/>
              <w:rPr>
                <w:sz w:val="24"/>
                <w:szCs w:val="24"/>
              </w:rPr>
            </w:pPr>
            <w:r w:rsidRPr="00344747">
              <w:rPr>
                <w:bCs/>
                <w:i/>
                <w:sz w:val="24"/>
                <w:szCs w:val="24"/>
              </w:rPr>
              <w:t>Вспомнить и закрепить</w:t>
            </w:r>
            <w:r w:rsidRPr="00344747">
              <w:rPr>
                <w:sz w:val="24"/>
                <w:szCs w:val="24"/>
              </w:rPr>
              <w:t xml:space="preserve"> навыки словообразовательного разбора.</w:t>
            </w:r>
          </w:p>
          <w:p w14:paraId="5E89B504" w14:textId="77777777" w:rsidR="00DE1404" w:rsidRPr="00344747" w:rsidRDefault="00DE1404" w:rsidP="0034390C">
            <w:pPr>
              <w:autoSpaceDE w:val="0"/>
              <w:ind w:left="30" w:right="30"/>
              <w:jc w:val="both"/>
              <w:rPr>
                <w:sz w:val="24"/>
                <w:szCs w:val="24"/>
              </w:rPr>
            </w:pPr>
            <w:r w:rsidRPr="00344747">
              <w:rPr>
                <w:bCs/>
                <w:i/>
                <w:sz w:val="24"/>
                <w:szCs w:val="24"/>
              </w:rPr>
              <w:t>Повторить</w:t>
            </w:r>
            <w:r w:rsidRPr="00344747">
              <w:rPr>
                <w:sz w:val="24"/>
                <w:szCs w:val="24"/>
              </w:rPr>
              <w:t xml:space="preserve"> орфограммы в корнях, суффиксах и окончаниях.</w:t>
            </w:r>
          </w:p>
          <w:p w14:paraId="63F245AC" w14:textId="77777777" w:rsidR="00DE1404" w:rsidRPr="00344747" w:rsidRDefault="00DE1404" w:rsidP="0034390C">
            <w:pPr>
              <w:jc w:val="both"/>
              <w:rPr>
                <w:sz w:val="24"/>
                <w:szCs w:val="24"/>
              </w:rPr>
            </w:pPr>
            <w:r w:rsidRPr="00344747">
              <w:rPr>
                <w:bCs/>
                <w:i/>
                <w:sz w:val="24"/>
                <w:szCs w:val="24"/>
              </w:rPr>
              <w:t>Уметь</w:t>
            </w:r>
            <w:r w:rsidRPr="00344747">
              <w:rPr>
                <w:sz w:val="24"/>
                <w:szCs w:val="24"/>
              </w:rPr>
              <w:t xml:space="preserve"> различать формы слова и однокоренные слова.</w:t>
            </w:r>
          </w:p>
          <w:p w14:paraId="6067D4EA" w14:textId="77777777" w:rsidR="00DE1404" w:rsidRPr="00344747" w:rsidRDefault="00DE1404" w:rsidP="0034390C">
            <w:pPr>
              <w:jc w:val="both"/>
              <w:rPr>
                <w:b/>
                <w:i/>
                <w:sz w:val="24"/>
                <w:szCs w:val="24"/>
              </w:rPr>
            </w:pPr>
            <w:r w:rsidRPr="00344747">
              <w:rPr>
                <w:b/>
                <w:i/>
                <w:sz w:val="24"/>
                <w:szCs w:val="24"/>
              </w:rPr>
              <w:t>2.5. Морфология и орфография.</w:t>
            </w:r>
          </w:p>
          <w:p w14:paraId="0A5FF166" w14:textId="77777777" w:rsidR="00DE1404" w:rsidRPr="00344747" w:rsidRDefault="00DE1404" w:rsidP="0034390C">
            <w:pPr>
              <w:jc w:val="both"/>
              <w:rPr>
                <w:sz w:val="24"/>
                <w:szCs w:val="24"/>
              </w:rPr>
            </w:pPr>
            <w:r w:rsidRPr="00344747">
              <w:rPr>
                <w:i/>
                <w:sz w:val="24"/>
                <w:szCs w:val="24"/>
              </w:rPr>
              <w:t>Повторить</w:t>
            </w:r>
            <w:r w:rsidRPr="00344747">
              <w:rPr>
                <w:sz w:val="24"/>
                <w:szCs w:val="24"/>
              </w:rPr>
              <w:t xml:space="preserve"> основные сведения по морфологии, правописание безударных гласных в окончаниях изменяемых частей речи.</w:t>
            </w:r>
          </w:p>
          <w:p w14:paraId="1DBC881C" w14:textId="77777777" w:rsidR="00DE1404" w:rsidRPr="00344747" w:rsidRDefault="00DE1404" w:rsidP="0034390C">
            <w:pPr>
              <w:jc w:val="both"/>
              <w:rPr>
                <w:sz w:val="24"/>
                <w:szCs w:val="24"/>
              </w:rPr>
            </w:pPr>
            <w:r w:rsidRPr="00344747">
              <w:rPr>
                <w:i/>
                <w:sz w:val="24"/>
                <w:szCs w:val="24"/>
              </w:rPr>
              <w:t>Уметь</w:t>
            </w:r>
            <w:r w:rsidRPr="00344747">
              <w:rPr>
                <w:sz w:val="24"/>
                <w:szCs w:val="24"/>
              </w:rPr>
              <w:t xml:space="preserve"> разграничивать части речи по их морфологическим признакам.</w:t>
            </w:r>
          </w:p>
          <w:p w14:paraId="64BE5A89" w14:textId="77777777" w:rsidR="00DE1404" w:rsidRPr="00344747" w:rsidRDefault="00DE1404" w:rsidP="0034390C">
            <w:pPr>
              <w:jc w:val="both"/>
              <w:rPr>
                <w:b/>
                <w:i/>
                <w:sz w:val="24"/>
                <w:szCs w:val="24"/>
              </w:rPr>
            </w:pPr>
            <w:r w:rsidRPr="00344747">
              <w:rPr>
                <w:b/>
                <w:i/>
                <w:sz w:val="24"/>
                <w:szCs w:val="24"/>
              </w:rPr>
              <w:t>2.6. Урок-практикум</w:t>
            </w:r>
          </w:p>
          <w:p w14:paraId="75A414BB" w14:textId="77777777" w:rsidR="00DE1404" w:rsidRPr="00344747" w:rsidRDefault="00DE1404" w:rsidP="0034390C">
            <w:pPr>
              <w:jc w:val="both"/>
              <w:rPr>
                <w:sz w:val="24"/>
                <w:szCs w:val="24"/>
              </w:rPr>
            </w:pPr>
            <w:r w:rsidRPr="00344747">
              <w:rPr>
                <w:i/>
                <w:sz w:val="24"/>
                <w:szCs w:val="24"/>
              </w:rPr>
              <w:t>Знать</w:t>
            </w:r>
            <w:r w:rsidRPr="00344747">
              <w:rPr>
                <w:sz w:val="24"/>
                <w:szCs w:val="24"/>
              </w:rPr>
              <w:t xml:space="preserve"> основные работы по морфологии, орфографии, синтаксису.</w:t>
            </w:r>
          </w:p>
          <w:p w14:paraId="32BC3768" w14:textId="77777777" w:rsidR="00DE1404" w:rsidRPr="00344747" w:rsidRDefault="00DE1404" w:rsidP="0034390C">
            <w:pPr>
              <w:jc w:val="both"/>
              <w:rPr>
                <w:sz w:val="24"/>
                <w:szCs w:val="24"/>
              </w:rPr>
            </w:pPr>
            <w:r w:rsidRPr="00344747">
              <w:rPr>
                <w:i/>
                <w:sz w:val="24"/>
                <w:szCs w:val="24"/>
              </w:rPr>
              <w:t>Уметь</w:t>
            </w:r>
            <w:r w:rsidRPr="00344747">
              <w:rPr>
                <w:sz w:val="24"/>
                <w:szCs w:val="24"/>
              </w:rPr>
              <w:t xml:space="preserve"> применять орфографические, пунктуационные правила.</w:t>
            </w:r>
          </w:p>
          <w:p w14:paraId="79A652CA" w14:textId="77777777" w:rsidR="00DE1404" w:rsidRPr="00344747" w:rsidRDefault="00DE1404" w:rsidP="0034390C">
            <w:pPr>
              <w:jc w:val="both"/>
              <w:rPr>
                <w:b/>
                <w:i/>
                <w:sz w:val="24"/>
                <w:szCs w:val="24"/>
              </w:rPr>
            </w:pPr>
            <w:r w:rsidRPr="00344747">
              <w:rPr>
                <w:b/>
                <w:i/>
                <w:sz w:val="24"/>
                <w:szCs w:val="24"/>
              </w:rPr>
              <w:t>2.7. Текст. Стили литературного языка.</w:t>
            </w:r>
          </w:p>
          <w:p w14:paraId="7CC3108E" w14:textId="77777777" w:rsidR="00DE1404" w:rsidRPr="00344747" w:rsidRDefault="00DE1404" w:rsidP="0034390C">
            <w:pPr>
              <w:jc w:val="both"/>
              <w:rPr>
                <w:sz w:val="24"/>
                <w:szCs w:val="24"/>
              </w:rPr>
            </w:pPr>
            <w:r w:rsidRPr="00344747">
              <w:rPr>
                <w:i/>
                <w:sz w:val="24"/>
                <w:szCs w:val="24"/>
              </w:rPr>
              <w:t>Знать</w:t>
            </w:r>
            <w:r w:rsidRPr="00344747">
              <w:rPr>
                <w:sz w:val="24"/>
                <w:szCs w:val="24"/>
              </w:rPr>
              <w:t xml:space="preserve"> основные признаки текста, типы речи; изученные стили языка, особенности публицистического стиля.</w:t>
            </w:r>
          </w:p>
          <w:p w14:paraId="625F1D7B" w14:textId="77777777" w:rsidR="00DE1404" w:rsidRPr="00344747" w:rsidRDefault="00DE1404" w:rsidP="0034390C">
            <w:pPr>
              <w:jc w:val="both"/>
              <w:rPr>
                <w:sz w:val="24"/>
                <w:szCs w:val="24"/>
              </w:rPr>
            </w:pPr>
            <w:r w:rsidRPr="00344747">
              <w:rPr>
                <w:i/>
                <w:sz w:val="24"/>
                <w:szCs w:val="24"/>
              </w:rPr>
              <w:t>Уметь</w:t>
            </w:r>
            <w:r w:rsidRPr="00344747">
              <w:rPr>
                <w:sz w:val="24"/>
                <w:szCs w:val="24"/>
              </w:rPr>
              <w:t xml:space="preserve"> анализировать текст, определять его типовую принадлежность; осуществлять комплексный анализ текста.</w:t>
            </w:r>
          </w:p>
          <w:p w14:paraId="75FAE84C" w14:textId="77777777" w:rsidR="00DE1404" w:rsidRPr="00344747" w:rsidRDefault="00DE1404" w:rsidP="0034390C">
            <w:pPr>
              <w:jc w:val="both"/>
              <w:rPr>
                <w:b/>
                <w:sz w:val="24"/>
                <w:szCs w:val="24"/>
              </w:rPr>
            </w:pPr>
            <w:r w:rsidRPr="00344747">
              <w:rPr>
                <w:b/>
                <w:sz w:val="24"/>
                <w:szCs w:val="24"/>
              </w:rPr>
              <w:t xml:space="preserve">3. Морфология и орфография. Культура речи. </w:t>
            </w:r>
            <w:r w:rsidR="00A95ADD" w:rsidRPr="00344747">
              <w:rPr>
                <w:b/>
                <w:sz w:val="24"/>
                <w:szCs w:val="24"/>
              </w:rPr>
              <w:t>(22 часа)</w:t>
            </w:r>
          </w:p>
          <w:p w14:paraId="35AEAC0A" w14:textId="77777777" w:rsidR="00DE1404" w:rsidRPr="00344747" w:rsidRDefault="00DE1404" w:rsidP="0034390C">
            <w:pPr>
              <w:jc w:val="both"/>
              <w:rPr>
                <w:b/>
                <w:sz w:val="24"/>
                <w:szCs w:val="24"/>
              </w:rPr>
            </w:pPr>
            <w:r w:rsidRPr="00344747">
              <w:rPr>
                <w:b/>
                <w:sz w:val="24"/>
                <w:szCs w:val="24"/>
              </w:rPr>
              <w:t>3.1. Причастие.</w:t>
            </w:r>
            <w:r w:rsidR="00A95ADD" w:rsidRPr="00344747">
              <w:rPr>
                <w:b/>
                <w:sz w:val="24"/>
                <w:szCs w:val="24"/>
              </w:rPr>
              <w:t xml:space="preserve"> </w:t>
            </w:r>
          </w:p>
          <w:p w14:paraId="090ABC00" w14:textId="77777777" w:rsidR="00DE1404" w:rsidRPr="00344747" w:rsidRDefault="00DE1404" w:rsidP="0034390C">
            <w:pPr>
              <w:jc w:val="both"/>
              <w:rPr>
                <w:sz w:val="24"/>
                <w:szCs w:val="24"/>
              </w:rPr>
            </w:pPr>
            <w:r w:rsidRPr="00344747">
              <w:rPr>
                <w:i/>
                <w:sz w:val="24"/>
                <w:szCs w:val="24"/>
              </w:rPr>
              <w:t>Знать</w:t>
            </w:r>
            <w:r w:rsidRPr="00344747">
              <w:rPr>
                <w:sz w:val="24"/>
                <w:szCs w:val="24"/>
              </w:rPr>
              <w:t xml:space="preserve"> характеристику причастия по значению, морфологические признаки глагола и прилагательного у причастия, синтаксическую роль причастия в предложении.</w:t>
            </w:r>
          </w:p>
          <w:p w14:paraId="7BDB0099" w14:textId="77777777" w:rsidR="00DE1404" w:rsidRPr="00344747" w:rsidRDefault="00DE1404" w:rsidP="0034390C">
            <w:pPr>
              <w:jc w:val="both"/>
              <w:rPr>
                <w:sz w:val="24"/>
                <w:szCs w:val="24"/>
              </w:rPr>
            </w:pPr>
            <w:r w:rsidRPr="00344747">
              <w:rPr>
                <w:i/>
                <w:sz w:val="24"/>
                <w:szCs w:val="24"/>
              </w:rPr>
              <w:lastRenderedPageBreak/>
              <w:t>Уметь</w:t>
            </w:r>
            <w:r w:rsidRPr="00344747">
              <w:rPr>
                <w:sz w:val="24"/>
                <w:szCs w:val="24"/>
              </w:rPr>
              <w:t xml:space="preserve"> различать причастия и прилагательные, находить причастия в тексте, определять признаки прилагательного и глагола у причастий, определять синтаксическую роль причастия в предложении, уметь доказать принадлежность причастия к самостоятельным частям речи в форме рассуждения.</w:t>
            </w:r>
          </w:p>
          <w:p w14:paraId="1BB2DB0E" w14:textId="77777777" w:rsidR="00DE1404" w:rsidRPr="00344747" w:rsidRDefault="00DE1404" w:rsidP="0034390C">
            <w:pPr>
              <w:jc w:val="both"/>
              <w:rPr>
                <w:b/>
                <w:sz w:val="24"/>
                <w:szCs w:val="24"/>
              </w:rPr>
            </w:pPr>
            <w:r w:rsidRPr="00344747">
              <w:rPr>
                <w:b/>
                <w:sz w:val="24"/>
                <w:szCs w:val="24"/>
              </w:rPr>
              <w:t xml:space="preserve">3.2. </w:t>
            </w:r>
            <w:proofErr w:type="gramStart"/>
            <w:r w:rsidRPr="00344747">
              <w:rPr>
                <w:b/>
                <w:sz w:val="24"/>
                <w:szCs w:val="24"/>
              </w:rPr>
              <w:t>Деепричастие.</w:t>
            </w:r>
            <w:r w:rsidR="00A95ADD" w:rsidRPr="00344747">
              <w:rPr>
                <w:b/>
                <w:sz w:val="24"/>
                <w:szCs w:val="24"/>
              </w:rPr>
              <w:t>(</w:t>
            </w:r>
            <w:proofErr w:type="gramEnd"/>
            <w:r w:rsidR="00A95ADD" w:rsidRPr="00344747">
              <w:rPr>
                <w:b/>
                <w:sz w:val="24"/>
                <w:szCs w:val="24"/>
              </w:rPr>
              <w:t>9 часов)</w:t>
            </w:r>
          </w:p>
          <w:p w14:paraId="378A6A19" w14:textId="77777777" w:rsidR="00DE1404" w:rsidRPr="00344747" w:rsidRDefault="00DE1404" w:rsidP="0034390C">
            <w:pPr>
              <w:jc w:val="both"/>
              <w:rPr>
                <w:sz w:val="24"/>
                <w:szCs w:val="24"/>
              </w:rPr>
            </w:pPr>
            <w:r w:rsidRPr="00344747">
              <w:rPr>
                <w:i/>
                <w:sz w:val="24"/>
                <w:szCs w:val="24"/>
              </w:rPr>
              <w:t>Знать</w:t>
            </w:r>
            <w:r w:rsidRPr="00344747">
              <w:rPr>
                <w:sz w:val="24"/>
                <w:szCs w:val="24"/>
              </w:rPr>
              <w:t xml:space="preserve"> характеристику деепричастия по значению, признаки глагола и наречия у деепричастия, синтаксическую роль деепричастия в предложении; знать, что основное и добавочное действия, обозначенные глаголом-сказуемым и деепричастием, относятся к одному и тому же лицу (предмету).</w:t>
            </w:r>
          </w:p>
          <w:p w14:paraId="54151BE5" w14:textId="77777777" w:rsidR="00DE1404" w:rsidRPr="00344747" w:rsidRDefault="00DE1404" w:rsidP="0034390C">
            <w:pPr>
              <w:jc w:val="both"/>
              <w:rPr>
                <w:sz w:val="24"/>
                <w:szCs w:val="24"/>
              </w:rPr>
            </w:pPr>
            <w:r w:rsidRPr="00344747">
              <w:rPr>
                <w:i/>
                <w:sz w:val="24"/>
                <w:szCs w:val="24"/>
              </w:rPr>
              <w:t xml:space="preserve">Уметь </w:t>
            </w:r>
            <w:r w:rsidRPr="00344747">
              <w:rPr>
                <w:sz w:val="24"/>
                <w:szCs w:val="24"/>
              </w:rPr>
              <w:t>находить слова, обозначающие основные и добавочные действия, в предложениях; определять синтаксическую роль деепричастия; находить и исправлять ошибки в употреблении деепричастий; определять вид деепричастии</w:t>
            </w:r>
          </w:p>
          <w:p w14:paraId="48DBFFBA" w14:textId="77777777" w:rsidR="00DE1404" w:rsidRPr="00344747" w:rsidRDefault="00DE1404" w:rsidP="0034390C">
            <w:pPr>
              <w:jc w:val="both"/>
              <w:rPr>
                <w:b/>
                <w:sz w:val="24"/>
                <w:szCs w:val="24"/>
              </w:rPr>
            </w:pPr>
            <w:r w:rsidRPr="00344747">
              <w:rPr>
                <w:b/>
                <w:sz w:val="24"/>
                <w:szCs w:val="24"/>
              </w:rPr>
              <w:t>3.3. Наречие.</w:t>
            </w:r>
            <w:r w:rsidR="00A95ADD" w:rsidRPr="00344747">
              <w:rPr>
                <w:b/>
                <w:sz w:val="24"/>
                <w:szCs w:val="24"/>
              </w:rPr>
              <w:t xml:space="preserve"> (23 часа)</w:t>
            </w:r>
          </w:p>
          <w:p w14:paraId="3AEE4CC0" w14:textId="77777777" w:rsidR="00DE1404" w:rsidRPr="00344747" w:rsidRDefault="00DE1404" w:rsidP="0034390C">
            <w:pPr>
              <w:jc w:val="both"/>
              <w:rPr>
                <w:sz w:val="24"/>
                <w:szCs w:val="24"/>
              </w:rPr>
            </w:pPr>
            <w:r w:rsidRPr="00344747">
              <w:rPr>
                <w:i/>
                <w:sz w:val="24"/>
                <w:szCs w:val="24"/>
              </w:rPr>
              <w:t>Знать</w:t>
            </w:r>
            <w:r w:rsidRPr="00344747">
              <w:rPr>
                <w:sz w:val="24"/>
                <w:szCs w:val="24"/>
              </w:rPr>
              <w:t xml:space="preserve"> значение наречия; вопросы, на которые оно отвечает; знать, что наречия не изменяются, синтаксическую роль наречия в предложении.</w:t>
            </w:r>
          </w:p>
          <w:p w14:paraId="630334D8" w14:textId="77777777" w:rsidR="00DE1404" w:rsidRPr="00344747" w:rsidRDefault="00DE1404" w:rsidP="0034390C">
            <w:pPr>
              <w:jc w:val="both"/>
              <w:rPr>
                <w:sz w:val="24"/>
                <w:szCs w:val="24"/>
              </w:rPr>
            </w:pPr>
            <w:r w:rsidRPr="00344747">
              <w:rPr>
                <w:i/>
                <w:sz w:val="24"/>
                <w:szCs w:val="24"/>
              </w:rPr>
              <w:t xml:space="preserve">Уметь </w:t>
            </w:r>
            <w:r w:rsidRPr="00344747">
              <w:rPr>
                <w:sz w:val="24"/>
                <w:szCs w:val="24"/>
              </w:rPr>
              <w:t>находить наречия в тексте; группировать словосочетания с наречиями, относящимися к глаголам, причастиям, деепричастиям прилагательным, другим наречиям; находить и исправлять ошибки в употреблении наречий.</w:t>
            </w:r>
          </w:p>
          <w:p w14:paraId="0D0F2D2C" w14:textId="77777777" w:rsidR="00DE1404" w:rsidRPr="00344747" w:rsidRDefault="00DE1404" w:rsidP="0034390C">
            <w:pPr>
              <w:jc w:val="both"/>
              <w:rPr>
                <w:b/>
                <w:sz w:val="24"/>
                <w:szCs w:val="24"/>
              </w:rPr>
            </w:pPr>
            <w:r w:rsidRPr="00344747">
              <w:rPr>
                <w:b/>
                <w:sz w:val="24"/>
                <w:szCs w:val="24"/>
              </w:rPr>
              <w:t xml:space="preserve">3.4. Категория </w:t>
            </w:r>
            <w:proofErr w:type="gramStart"/>
            <w:r w:rsidRPr="00344747">
              <w:rPr>
                <w:b/>
                <w:sz w:val="24"/>
                <w:szCs w:val="24"/>
              </w:rPr>
              <w:t>состояния.</w:t>
            </w:r>
            <w:r w:rsidR="00A95ADD" w:rsidRPr="00344747">
              <w:rPr>
                <w:b/>
                <w:sz w:val="24"/>
                <w:szCs w:val="24"/>
              </w:rPr>
              <w:t>(</w:t>
            </w:r>
            <w:proofErr w:type="gramEnd"/>
            <w:r w:rsidR="00A95ADD" w:rsidRPr="00344747">
              <w:rPr>
                <w:b/>
                <w:sz w:val="24"/>
                <w:szCs w:val="24"/>
              </w:rPr>
              <w:t>4 часа)</w:t>
            </w:r>
          </w:p>
          <w:p w14:paraId="1A449746" w14:textId="77777777" w:rsidR="00DE1404" w:rsidRPr="00344747" w:rsidRDefault="00DE1404" w:rsidP="0034390C">
            <w:pPr>
              <w:jc w:val="both"/>
              <w:rPr>
                <w:sz w:val="24"/>
                <w:szCs w:val="24"/>
              </w:rPr>
            </w:pPr>
            <w:r w:rsidRPr="00344747">
              <w:rPr>
                <w:i/>
                <w:sz w:val="24"/>
                <w:szCs w:val="24"/>
              </w:rPr>
              <w:t>Знать</w:t>
            </w:r>
            <w:r w:rsidRPr="00344747">
              <w:rPr>
                <w:sz w:val="24"/>
                <w:szCs w:val="24"/>
              </w:rPr>
              <w:t xml:space="preserve"> значение категории состояния; знать, что слова категории состояния не изменяются; что состояние может быть выражено и в положительной, и в сравнительной степени; синтаксическую роль слов категории состояния в предложении; разграничение наречий и категории состояния.</w:t>
            </w:r>
          </w:p>
          <w:p w14:paraId="546C2B4D" w14:textId="77777777" w:rsidR="00DE1404" w:rsidRPr="00344747" w:rsidRDefault="00DE1404" w:rsidP="0034390C">
            <w:pPr>
              <w:jc w:val="both"/>
              <w:rPr>
                <w:sz w:val="24"/>
                <w:szCs w:val="24"/>
              </w:rPr>
            </w:pPr>
            <w:r w:rsidRPr="00344747">
              <w:rPr>
                <w:i/>
                <w:sz w:val="24"/>
                <w:szCs w:val="24"/>
              </w:rPr>
              <w:t>Уметь</w:t>
            </w:r>
            <w:r w:rsidRPr="00344747">
              <w:rPr>
                <w:sz w:val="24"/>
                <w:szCs w:val="24"/>
              </w:rPr>
              <w:t xml:space="preserve"> находить слова категории состояния; определять, к каким группам по значению относятся слова категории состояния; определять синтаксическую роль слов категории состояния в предложении; разграничивать наречия и слова категории состояния в предложениях и в тексте.</w:t>
            </w:r>
          </w:p>
          <w:p w14:paraId="54C5FEC4" w14:textId="77777777" w:rsidR="00DE1404" w:rsidRPr="00344747" w:rsidRDefault="00DE1404" w:rsidP="0034390C">
            <w:pPr>
              <w:jc w:val="both"/>
              <w:rPr>
                <w:b/>
                <w:sz w:val="24"/>
                <w:szCs w:val="24"/>
              </w:rPr>
            </w:pPr>
            <w:r w:rsidRPr="00344747">
              <w:rPr>
                <w:b/>
                <w:sz w:val="24"/>
                <w:szCs w:val="24"/>
              </w:rPr>
              <w:t xml:space="preserve">4. Служебные части речи. </w:t>
            </w:r>
            <w:proofErr w:type="gramStart"/>
            <w:r w:rsidR="00A95ADD" w:rsidRPr="00344747">
              <w:rPr>
                <w:b/>
                <w:sz w:val="24"/>
                <w:szCs w:val="24"/>
              </w:rPr>
              <w:t>( 31</w:t>
            </w:r>
            <w:proofErr w:type="gramEnd"/>
            <w:r w:rsidR="00A95ADD" w:rsidRPr="00344747">
              <w:rPr>
                <w:b/>
                <w:sz w:val="24"/>
                <w:szCs w:val="24"/>
              </w:rPr>
              <w:t xml:space="preserve"> час)</w:t>
            </w:r>
          </w:p>
          <w:p w14:paraId="4ACB7E38" w14:textId="77777777" w:rsidR="00DE1404" w:rsidRPr="00344747" w:rsidRDefault="00DE1404" w:rsidP="0034390C">
            <w:pPr>
              <w:jc w:val="both"/>
              <w:rPr>
                <w:sz w:val="24"/>
                <w:szCs w:val="24"/>
              </w:rPr>
            </w:pPr>
            <w:r w:rsidRPr="00344747">
              <w:rPr>
                <w:i/>
                <w:sz w:val="24"/>
                <w:szCs w:val="24"/>
              </w:rPr>
              <w:t>Знать</w:t>
            </w:r>
            <w:r w:rsidRPr="00344747">
              <w:rPr>
                <w:sz w:val="24"/>
                <w:szCs w:val="24"/>
              </w:rPr>
              <w:t xml:space="preserve"> перечень служебных частей речи; отличие служебных частей речи от самостоятельных.</w:t>
            </w:r>
          </w:p>
          <w:p w14:paraId="7BB5FC16" w14:textId="77777777" w:rsidR="00DE1404" w:rsidRPr="00344747" w:rsidRDefault="00DE1404" w:rsidP="0034390C">
            <w:pPr>
              <w:jc w:val="both"/>
              <w:rPr>
                <w:sz w:val="24"/>
                <w:szCs w:val="24"/>
              </w:rPr>
            </w:pPr>
            <w:r w:rsidRPr="00344747">
              <w:rPr>
                <w:i/>
                <w:sz w:val="24"/>
                <w:szCs w:val="24"/>
              </w:rPr>
              <w:t>Уметь</w:t>
            </w:r>
            <w:r w:rsidRPr="00344747">
              <w:rPr>
                <w:sz w:val="24"/>
                <w:szCs w:val="24"/>
              </w:rPr>
              <w:t xml:space="preserve"> находить служебные части речи в тексте, классифицировать их.</w:t>
            </w:r>
          </w:p>
          <w:p w14:paraId="0F94DEB7" w14:textId="77777777" w:rsidR="00DE1404" w:rsidRPr="00344747" w:rsidRDefault="00DE1404" w:rsidP="0034390C">
            <w:pPr>
              <w:rPr>
                <w:b/>
                <w:sz w:val="24"/>
                <w:szCs w:val="24"/>
              </w:rPr>
            </w:pPr>
            <w:r w:rsidRPr="00344747">
              <w:rPr>
                <w:b/>
                <w:sz w:val="24"/>
                <w:szCs w:val="24"/>
              </w:rPr>
              <w:t xml:space="preserve">5. Повторение изученного в 7 </w:t>
            </w:r>
            <w:proofErr w:type="gramStart"/>
            <w:r w:rsidRPr="00344747">
              <w:rPr>
                <w:b/>
                <w:sz w:val="24"/>
                <w:szCs w:val="24"/>
              </w:rPr>
              <w:t>классе.</w:t>
            </w:r>
            <w:r w:rsidR="00A95ADD" w:rsidRPr="00344747">
              <w:rPr>
                <w:b/>
                <w:sz w:val="24"/>
                <w:szCs w:val="24"/>
              </w:rPr>
              <w:t>(</w:t>
            </w:r>
            <w:proofErr w:type="gramEnd"/>
            <w:r w:rsidR="00A95ADD" w:rsidRPr="00344747">
              <w:rPr>
                <w:b/>
                <w:sz w:val="24"/>
                <w:szCs w:val="24"/>
              </w:rPr>
              <w:t>5 часов)</w:t>
            </w:r>
          </w:p>
          <w:p w14:paraId="5D30DCBC" w14:textId="77777777" w:rsidR="00DE1404" w:rsidRPr="00344747" w:rsidRDefault="00DE1404" w:rsidP="0034390C">
            <w:pPr>
              <w:pStyle w:val="31"/>
              <w:widowControl w:val="0"/>
              <w:ind w:left="0"/>
              <w:jc w:val="both"/>
              <w:rPr>
                <w:sz w:val="24"/>
                <w:szCs w:val="24"/>
              </w:rPr>
            </w:pPr>
            <w:r w:rsidRPr="00344747">
              <w:rPr>
                <w:i/>
                <w:sz w:val="24"/>
                <w:szCs w:val="24"/>
              </w:rPr>
              <w:t>Знать</w:t>
            </w:r>
            <w:r w:rsidRPr="00344747">
              <w:rPr>
                <w:sz w:val="24"/>
                <w:szCs w:val="24"/>
              </w:rPr>
              <w:t xml:space="preserve"> определения основных изученных в 5- 7 классах языковых единиц, </w:t>
            </w:r>
            <w:proofErr w:type="spellStart"/>
            <w:r w:rsidRPr="00344747">
              <w:rPr>
                <w:sz w:val="24"/>
                <w:szCs w:val="24"/>
              </w:rPr>
              <w:t>речеведческих</w:t>
            </w:r>
            <w:proofErr w:type="spellEnd"/>
            <w:r w:rsidRPr="00344747">
              <w:rPr>
                <w:sz w:val="24"/>
                <w:szCs w:val="24"/>
              </w:rPr>
              <w:t xml:space="preserve"> понятий, орфографических и пунктуационных правил, обосновывать свои ответы, приводя нужные примеры.</w:t>
            </w:r>
          </w:p>
          <w:p w14:paraId="3690F25D" w14:textId="77777777" w:rsidR="00DE1404" w:rsidRPr="00344747" w:rsidRDefault="00DE1404" w:rsidP="0034390C">
            <w:pPr>
              <w:pStyle w:val="31"/>
              <w:widowControl w:val="0"/>
              <w:ind w:left="0"/>
              <w:jc w:val="both"/>
              <w:rPr>
                <w:sz w:val="24"/>
                <w:szCs w:val="24"/>
              </w:rPr>
            </w:pPr>
          </w:p>
          <w:p w14:paraId="1AFDBD32" w14:textId="3E76A8DB" w:rsidR="008E43D9" w:rsidRDefault="00F142C1" w:rsidP="00344747">
            <w:pPr>
              <w:rPr>
                <w:b/>
                <w:color w:val="000000"/>
                <w:sz w:val="24"/>
                <w:szCs w:val="24"/>
              </w:rPr>
            </w:pPr>
            <w:r w:rsidRPr="00344747">
              <w:rPr>
                <w:rStyle w:val="c0"/>
                <w:b/>
                <w:color w:val="000000"/>
                <w:sz w:val="24"/>
                <w:szCs w:val="24"/>
              </w:rPr>
              <w:t>Примечание:</w:t>
            </w:r>
            <w:r w:rsidRPr="00344747">
              <w:rPr>
                <w:rStyle w:val="c0"/>
                <w:color w:val="000000"/>
                <w:sz w:val="24"/>
                <w:szCs w:val="24"/>
              </w:rPr>
              <w:t xml:space="preserve"> На основании положения муниципального бюджетного общеобразовательного учреждения МБОУ «Альметьевская ООШ» «О структуре, порядке разработки и утверждения рабочих программ, учебных курсов и предметов муниципального бюджетного общеобразовательного учреждения МБОУ «Альметьевская ООШ» Сармановского муниципального района РТ», рассмотренного на педагогическом совете от  24.08.2016 года, протокол  №1,  утвержденного Приказом директора № 71 от  31.09 . 2016 года, в случае совпадения уроков с праздничными и каникулярными </w:t>
            </w:r>
            <w:proofErr w:type="gramStart"/>
            <w:r w:rsidRPr="00344747">
              <w:rPr>
                <w:rStyle w:val="c0"/>
                <w:color w:val="000000"/>
                <w:sz w:val="24"/>
                <w:szCs w:val="24"/>
              </w:rPr>
              <w:t>днями,  программу</w:t>
            </w:r>
            <w:proofErr w:type="gramEnd"/>
            <w:r w:rsidRPr="00344747">
              <w:rPr>
                <w:rStyle w:val="c0"/>
                <w:color w:val="000000"/>
                <w:sz w:val="24"/>
                <w:szCs w:val="24"/>
              </w:rPr>
              <w:t xml:space="preserve"> выполнить согласно п.5.2 данного положения.</w:t>
            </w:r>
            <w:r w:rsidRPr="00344747">
              <w:rPr>
                <w:b/>
                <w:color w:val="000000"/>
                <w:sz w:val="24"/>
                <w:szCs w:val="24"/>
              </w:rPr>
              <w:t xml:space="preserve">                                             </w:t>
            </w:r>
          </w:p>
          <w:p w14:paraId="69389E44" w14:textId="3C1C8632" w:rsidR="00344747" w:rsidRDefault="00344747" w:rsidP="00344747">
            <w:pPr>
              <w:rPr>
                <w:b/>
                <w:color w:val="000000"/>
                <w:sz w:val="24"/>
                <w:szCs w:val="24"/>
              </w:rPr>
            </w:pPr>
          </w:p>
          <w:p w14:paraId="2D5510CB" w14:textId="3372136A" w:rsidR="00344747" w:rsidRDefault="00344747" w:rsidP="00344747">
            <w:pPr>
              <w:rPr>
                <w:b/>
                <w:color w:val="000000"/>
                <w:sz w:val="24"/>
                <w:szCs w:val="24"/>
              </w:rPr>
            </w:pPr>
          </w:p>
          <w:p w14:paraId="3A5F90EA" w14:textId="7F473ED1" w:rsidR="00344747" w:rsidRDefault="00344747" w:rsidP="00344747">
            <w:pPr>
              <w:rPr>
                <w:b/>
                <w:color w:val="000000"/>
                <w:sz w:val="24"/>
                <w:szCs w:val="24"/>
              </w:rPr>
            </w:pPr>
          </w:p>
          <w:p w14:paraId="6B41C1A6" w14:textId="54AEE288" w:rsidR="00344747" w:rsidRDefault="00344747" w:rsidP="00344747">
            <w:pPr>
              <w:rPr>
                <w:b/>
                <w:color w:val="000000"/>
                <w:sz w:val="24"/>
                <w:szCs w:val="24"/>
              </w:rPr>
            </w:pPr>
          </w:p>
          <w:p w14:paraId="54356488" w14:textId="77777777" w:rsidR="00344747" w:rsidRPr="00344747" w:rsidRDefault="00344747" w:rsidP="00344747">
            <w:pPr>
              <w:rPr>
                <w:sz w:val="24"/>
                <w:szCs w:val="24"/>
                <w:lang w:eastAsia="ar-SA"/>
              </w:rPr>
            </w:pPr>
          </w:p>
          <w:p w14:paraId="134FDF37" w14:textId="77777777" w:rsidR="008E43D9" w:rsidRPr="00344747" w:rsidRDefault="008E43D9" w:rsidP="0034390C">
            <w:pPr>
              <w:pStyle w:val="a3"/>
              <w:jc w:val="both"/>
              <w:rPr>
                <w:b/>
                <w:sz w:val="24"/>
                <w:szCs w:val="24"/>
              </w:rPr>
            </w:pPr>
          </w:p>
          <w:p w14:paraId="7A32EF5C" w14:textId="77777777" w:rsidR="008E43D9" w:rsidRPr="00344747" w:rsidRDefault="008E43D9" w:rsidP="0034390C">
            <w:pPr>
              <w:pStyle w:val="a3"/>
              <w:jc w:val="both"/>
              <w:rPr>
                <w:b/>
                <w:sz w:val="24"/>
                <w:szCs w:val="24"/>
              </w:rPr>
            </w:pPr>
          </w:p>
          <w:p w14:paraId="08C1600A" w14:textId="77777777" w:rsidR="00344747" w:rsidRDefault="008E43D9" w:rsidP="0034390C">
            <w:pPr>
              <w:pStyle w:val="a3"/>
              <w:jc w:val="both"/>
              <w:rPr>
                <w:b/>
                <w:sz w:val="24"/>
                <w:szCs w:val="24"/>
              </w:rPr>
            </w:pPr>
            <w:r w:rsidRPr="00344747">
              <w:rPr>
                <w:b/>
                <w:sz w:val="24"/>
                <w:szCs w:val="24"/>
              </w:rPr>
              <w:t xml:space="preserve">                                                                       </w:t>
            </w:r>
          </w:p>
          <w:p w14:paraId="0F1586F9" w14:textId="4CB6DF68" w:rsidR="00912537" w:rsidRDefault="000B1E3F" w:rsidP="00344747">
            <w:pPr>
              <w:pStyle w:val="a3"/>
              <w:jc w:val="center"/>
              <w:rPr>
                <w:b/>
                <w:sz w:val="24"/>
                <w:szCs w:val="24"/>
              </w:rPr>
            </w:pPr>
            <w:r w:rsidRPr="00344747">
              <w:rPr>
                <w:b/>
                <w:sz w:val="24"/>
                <w:szCs w:val="24"/>
              </w:rPr>
              <w:t>Календарно-тематическое планирование</w:t>
            </w:r>
          </w:p>
          <w:p w14:paraId="1EA57552" w14:textId="77777777" w:rsidR="00344747" w:rsidRPr="00344747" w:rsidRDefault="00344747" w:rsidP="00344747">
            <w:pPr>
              <w:pStyle w:val="a3"/>
              <w:jc w:val="center"/>
              <w:rPr>
                <w:b/>
                <w:sz w:val="24"/>
                <w:szCs w:val="24"/>
              </w:rPr>
            </w:pPr>
          </w:p>
          <w:tbl>
            <w:tblPr>
              <w:tblStyle w:val="a4"/>
              <w:tblW w:w="0" w:type="auto"/>
              <w:tblLayout w:type="fixed"/>
              <w:tblLook w:val="04A0" w:firstRow="1" w:lastRow="0" w:firstColumn="1" w:lastColumn="0" w:noHBand="0" w:noVBand="1"/>
            </w:tblPr>
            <w:tblGrid>
              <w:gridCol w:w="846"/>
              <w:gridCol w:w="4961"/>
              <w:gridCol w:w="1418"/>
              <w:gridCol w:w="1417"/>
              <w:gridCol w:w="577"/>
              <w:gridCol w:w="5518"/>
            </w:tblGrid>
            <w:tr w:rsidR="00F142C1" w:rsidRPr="00344747" w14:paraId="31B0ED0C" w14:textId="77777777" w:rsidTr="00344747">
              <w:trPr>
                <w:trHeight w:val="276"/>
              </w:trPr>
              <w:tc>
                <w:tcPr>
                  <w:tcW w:w="846" w:type="dxa"/>
                  <w:vMerge w:val="restart"/>
                </w:tcPr>
                <w:p w14:paraId="47E7BD52" w14:textId="77777777" w:rsidR="00F142C1" w:rsidRPr="00344747" w:rsidRDefault="00F142C1" w:rsidP="0034390C">
                  <w:pPr>
                    <w:rPr>
                      <w:sz w:val="24"/>
                      <w:szCs w:val="24"/>
                      <w:highlight w:val="yellow"/>
                    </w:rPr>
                  </w:pPr>
                </w:p>
                <w:p w14:paraId="2056DBD7" w14:textId="77777777" w:rsidR="00F142C1" w:rsidRPr="00344747" w:rsidRDefault="00F142C1" w:rsidP="0034390C">
                  <w:pPr>
                    <w:rPr>
                      <w:sz w:val="24"/>
                      <w:szCs w:val="24"/>
                      <w:highlight w:val="yellow"/>
                    </w:rPr>
                  </w:pPr>
                  <w:r w:rsidRPr="00344747">
                    <w:rPr>
                      <w:sz w:val="24"/>
                      <w:szCs w:val="24"/>
                    </w:rPr>
                    <w:t xml:space="preserve">№ </w:t>
                  </w:r>
                </w:p>
              </w:tc>
              <w:tc>
                <w:tcPr>
                  <w:tcW w:w="4961" w:type="dxa"/>
                  <w:vMerge w:val="restart"/>
                </w:tcPr>
                <w:p w14:paraId="3F3C93E8" w14:textId="77777777" w:rsidR="00F142C1" w:rsidRPr="00344747" w:rsidRDefault="00F142C1" w:rsidP="0034390C">
                  <w:pPr>
                    <w:rPr>
                      <w:sz w:val="24"/>
                      <w:szCs w:val="24"/>
                      <w:highlight w:val="yellow"/>
                    </w:rPr>
                  </w:pPr>
                  <w:r w:rsidRPr="00344747">
                    <w:rPr>
                      <w:sz w:val="24"/>
                      <w:szCs w:val="24"/>
                    </w:rPr>
                    <w:t>Изучаемый раздел, тема урока</w:t>
                  </w:r>
                </w:p>
              </w:tc>
              <w:tc>
                <w:tcPr>
                  <w:tcW w:w="2835" w:type="dxa"/>
                  <w:gridSpan w:val="2"/>
                  <w:vMerge w:val="restart"/>
                </w:tcPr>
                <w:p w14:paraId="12030C17" w14:textId="77777777" w:rsidR="00F142C1" w:rsidRPr="00344747" w:rsidRDefault="00F142C1" w:rsidP="0034390C">
                  <w:pPr>
                    <w:rPr>
                      <w:sz w:val="24"/>
                      <w:szCs w:val="24"/>
                    </w:rPr>
                  </w:pPr>
                  <w:r w:rsidRPr="00344747">
                    <w:rPr>
                      <w:sz w:val="24"/>
                      <w:szCs w:val="24"/>
                    </w:rPr>
                    <w:t>Календарные сроки</w:t>
                  </w:r>
                </w:p>
              </w:tc>
              <w:tc>
                <w:tcPr>
                  <w:tcW w:w="6095" w:type="dxa"/>
                  <w:gridSpan w:val="2"/>
                  <w:vMerge w:val="restart"/>
                </w:tcPr>
                <w:p w14:paraId="19F39BE9" w14:textId="77777777" w:rsidR="00F142C1" w:rsidRPr="00344747" w:rsidRDefault="00F142C1" w:rsidP="0034390C">
                  <w:pPr>
                    <w:rPr>
                      <w:sz w:val="24"/>
                      <w:szCs w:val="24"/>
                      <w:highlight w:val="yellow"/>
                    </w:rPr>
                  </w:pPr>
                  <w:r w:rsidRPr="00344747">
                    <w:rPr>
                      <w:sz w:val="24"/>
                      <w:szCs w:val="24"/>
                    </w:rPr>
                    <w:t>Основные виды учебной деятельности обучающихся</w:t>
                  </w:r>
                </w:p>
              </w:tc>
            </w:tr>
            <w:tr w:rsidR="00F142C1" w:rsidRPr="00344747" w14:paraId="0DF5FBCD" w14:textId="77777777" w:rsidTr="00344747">
              <w:trPr>
                <w:trHeight w:val="276"/>
              </w:trPr>
              <w:tc>
                <w:tcPr>
                  <w:tcW w:w="846" w:type="dxa"/>
                  <w:vMerge/>
                </w:tcPr>
                <w:p w14:paraId="6B82B010" w14:textId="77777777" w:rsidR="00F142C1" w:rsidRPr="00344747" w:rsidRDefault="00F142C1" w:rsidP="0034390C">
                  <w:pPr>
                    <w:rPr>
                      <w:sz w:val="24"/>
                      <w:szCs w:val="24"/>
                      <w:highlight w:val="yellow"/>
                    </w:rPr>
                  </w:pPr>
                </w:p>
              </w:tc>
              <w:tc>
                <w:tcPr>
                  <w:tcW w:w="4961" w:type="dxa"/>
                  <w:vMerge/>
                </w:tcPr>
                <w:p w14:paraId="0FA93354" w14:textId="77777777" w:rsidR="00F142C1" w:rsidRPr="00344747" w:rsidRDefault="00F142C1" w:rsidP="0034390C">
                  <w:pPr>
                    <w:rPr>
                      <w:sz w:val="24"/>
                      <w:szCs w:val="24"/>
                      <w:highlight w:val="yellow"/>
                    </w:rPr>
                  </w:pPr>
                </w:p>
              </w:tc>
              <w:tc>
                <w:tcPr>
                  <w:tcW w:w="2835" w:type="dxa"/>
                  <w:gridSpan w:val="2"/>
                  <w:vMerge/>
                </w:tcPr>
                <w:p w14:paraId="6922C500" w14:textId="77777777" w:rsidR="00F142C1" w:rsidRPr="00344747" w:rsidRDefault="00F142C1" w:rsidP="0034390C">
                  <w:pPr>
                    <w:rPr>
                      <w:sz w:val="24"/>
                      <w:szCs w:val="24"/>
                    </w:rPr>
                  </w:pPr>
                </w:p>
              </w:tc>
              <w:tc>
                <w:tcPr>
                  <w:tcW w:w="6095" w:type="dxa"/>
                  <w:gridSpan w:val="2"/>
                  <w:vMerge/>
                </w:tcPr>
                <w:p w14:paraId="75EC86A2" w14:textId="77777777" w:rsidR="00F142C1" w:rsidRPr="00344747" w:rsidRDefault="00F142C1" w:rsidP="0034390C">
                  <w:pPr>
                    <w:rPr>
                      <w:sz w:val="24"/>
                      <w:szCs w:val="24"/>
                      <w:highlight w:val="yellow"/>
                    </w:rPr>
                  </w:pPr>
                </w:p>
              </w:tc>
            </w:tr>
            <w:tr w:rsidR="00F142C1" w:rsidRPr="00344747" w14:paraId="65F0E729" w14:textId="77777777" w:rsidTr="00344747">
              <w:trPr>
                <w:trHeight w:val="429"/>
              </w:trPr>
              <w:tc>
                <w:tcPr>
                  <w:tcW w:w="846" w:type="dxa"/>
                  <w:vMerge/>
                </w:tcPr>
                <w:p w14:paraId="30C9A032" w14:textId="77777777" w:rsidR="00F142C1" w:rsidRPr="00344747" w:rsidRDefault="00F142C1" w:rsidP="0034390C">
                  <w:pPr>
                    <w:rPr>
                      <w:sz w:val="24"/>
                      <w:szCs w:val="24"/>
                      <w:highlight w:val="yellow"/>
                    </w:rPr>
                  </w:pPr>
                </w:p>
              </w:tc>
              <w:tc>
                <w:tcPr>
                  <w:tcW w:w="4961" w:type="dxa"/>
                  <w:vMerge/>
                </w:tcPr>
                <w:p w14:paraId="421364E6" w14:textId="77777777" w:rsidR="00F142C1" w:rsidRPr="00344747" w:rsidRDefault="00F142C1" w:rsidP="0034390C">
                  <w:pPr>
                    <w:rPr>
                      <w:sz w:val="24"/>
                      <w:szCs w:val="24"/>
                      <w:highlight w:val="yellow"/>
                    </w:rPr>
                  </w:pPr>
                </w:p>
              </w:tc>
              <w:tc>
                <w:tcPr>
                  <w:tcW w:w="1418" w:type="dxa"/>
                </w:tcPr>
                <w:p w14:paraId="7D129103" w14:textId="77777777" w:rsidR="00F142C1" w:rsidRPr="00344747" w:rsidRDefault="00F142C1" w:rsidP="0034390C">
                  <w:pPr>
                    <w:rPr>
                      <w:sz w:val="24"/>
                      <w:szCs w:val="24"/>
                    </w:rPr>
                  </w:pPr>
                  <w:r w:rsidRPr="00344747">
                    <w:rPr>
                      <w:sz w:val="24"/>
                      <w:szCs w:val="24"/>
                    </w:rPr>
                    <w:t>Планируемые сроки</w:t>
                  </w:r>
                </w:p>
              </w:tc>
              <w:tc>
                <w:tcPr>
                  <w:tcW w:w="1417" w:type="dxa"/>
                </w:tcPr>
                <w:p w14:paraId="4C52088A" w14:textId="77777777" w:rsidR="00F142C1" w:rsidRPr="00344747" w:rsidRDefault="00F142C1" w:rsidP="0034390C">
                  <w:pPr>
                    <w:rPr>
                      <w:sz w:val="24"/>
                      <w:szCs w:val="24"/>
                    </w:rPr>
                  </w:pPr>
                  <w:r w:rsidRPr="00344747">
                    <w:rPr>
                      <w:sz w:val="24"/>
                      <w:szCs w:val="24"/>
                    </w:rPr>
                    <w:t>Фактические сроки</w:t>
                  </w:r>
                </w:p>
              </w:tc>
              <w:tc>
                <w:tcPr>
                  <w:tcW w:w="6095" w:type="dxa"/>
                  <w:gridSpan w:val="2"/>
                  <w:vMerge/>
                </w:tcPr>
                <w:p w14:paraId="021E7811" w14:textId="77777777" w:rsidR="00F142C1" w:rsidRPr="00344747" w:rsidRDefault="00F142C1" w:rsidP="0034390C">
                  <w:pPr>
                    <w:rPr>
                      <w:sz w:val="24"/>
                      <w:szCs w:val="24"/>
                      <w:highlight w:val="yellow"/>
                    </w:rPr>
                  </w:pPr>
                </w:p>
              </w:tc>
            </w:tr>
            <w:tr w:rsidR="00F142C1" w:rsidRPr="00344747" w14:paraId="4B97B0DB" w14:textId="77777777" w:rsidTr="00344747">
              <w:tc>
                <w:tcPr>
                  <w:tcW w:w="846" w:type="dxa"/>
                  <w:vMerge w:val="restart"/>
                </w:tcPr>
                <w:p w14:paraId="65E0F892" w14:textId="77777777" w:rsidR="00F142C1" w:rsidRPr="00344747" w:rsidRDefault="00F142C1" w:rsidP="0034390C">
                  <w:pPr>
                    <w:rPr>
                      <w:sz w:val="24"/>
                      <w:szCs w:val="24"/>
                    </w:rPr>
                  </w:pPr>
                  <w:r w:rsidRPr="00344747">
                    <w:rPr>
                      <w:sz w:val="24"/>
                      <w:szCs w:val="24"/>
                    </w:rPr>
                    <w:t>1</w:t>
                  </w:r>
                </w:p>
              </w:tc>
              <w:tc>
                <w:tcPr>
                  <w:tcW w:w="4961" w:type="dxa"/>
                  <w:tcBorders>
                    <w:right w:val="single" w:sz="4" w:space="0" w:color="auto"/>
                  </w:tcBorders>
                </w:tcPr>
                <w:p w14:paraId="02ACE05F" w14:textId="77777777" w:rsidR="00F142C1" w:rsidRPr="00344747" w:rsidRDefault="00F142C1" w:rsidP="0034390C">
                  <w:pPr>
                    <w:rPr>
                      <w:sz w:val="24"/>
                      <w:szCs w:val="24"/>
                    </w:rPr>
                  </w:pPr>
                  <w:r w:rsidRPr="00344747">
                    <w:rPr>
                      <w:b/>
                      <w:sz w:val="24"/>
                      <w:szCs w:val="24"/>
                    </w:rPr>
                    <w:t xml:space="preserve">               ВВЕДЕНИЕ</w:t>
                  </w:r>
                </w:p>
              </w:tc>
              <w:tc>
                <w:tcPr>
                  <w:tcW w:w="8930" w:type="dxa"/>
                  <w:gridSpan w:val="4"/>
                  <w:tcBorders>
                    <w:right w:val="single" w:sz="4" w:space="0" w:color="auto"/>
                  </w:tcBorders>
                </w:tcPr>
                <w:p w14:paraId="3D283C22" w14:textId="77777777" w:rsidR="00F142C1" w:rsidRPr="00344747" w:rsidRDefault="00F142C1" w:rsidP="00F142C1">
                  <w:pPr>
                    <w:rPr>
                      <w:sz w:val="24"/>
                      <w:szCs w:val="24"/>
                    </w:rPr>
                  </w:pPr>
                </w:p>
              </w:tc>
            </w:tr>
            <w:tr w:rsidR="00F142C1" w:rsidRPr="00344747" w14:paraId="3B901988" w14:textId="77777777" w:rsidTr="00344747">
              <w:tc>
                <w:tcPr>
                  <w:tcW w:w="846" w:type="dxa"/>
                  <w:vMerge/>
                </w:tcPr>
                <w:p w14:paraId="15689D80" w14:textId="77777777" w:rsidR="00F142C1" w:rsidRPr="00344747" w:rsidRDefault="00F142C1" w:rsidP="0034390C">
                  <w:pPr>
                    <w:rPr>
                      <w:sz w:val="24"/>
                      <w:szCs w:val="24"/>
                    </w:rPr>
                  </w:pPr>
                </w:p>
              </w:tc>
              <w:tc>
                <w:tcPr>
                  <w:tcW w:w="4961" w:type="dxa"/>
                </w:tcPr>
                <w:p w14:paraId="696EE61A" w14:textId="77777777" w:rsidR="00F142C1" w:rsidRPr="00344747" w:rsidRDefault="00F142C1" w:rsidP="0034390C">
                  <w:pPr>
                    <w:rPr>
                      <w:sz w:val="24"/>
                      <w:szCs w:val="24"/>
                    </w:rPr>
                  </w:pPr>
                  <w:r w:rsidRPr="00344747">
                    <w:rPr>
                      <w:sz w:val="24"/>
                      <w:szCs w:val="24"/>
                    </w:rPr>
                    <w:t>Русский язык как развивающееся явление.</w:t>
                  </w:r>
                </w:p>
              </w:tc>
              <w:tc>
                <w:tcPr>
                  <w:tcW w:w="1418" w:type="dxa"/>
                </w:tcPr>
                <w:p w14:paraId="5E7E72E6" w14:textId="3EC7F1A1" w:rsidR="00F142C1" w:rsidRPr="00344747" w:rsidRDefault="005D6554" w:rsidP="0034390C">
                  <w:pPr>
                    <w:rPr>
                      <w:sz w:val="24"/>
                      <w:szCs w:val="24"/>
                      <w:lang w:val="tt-RU"/>
                    </w:rPr>
                  </w:pPr>
                  <w:r>
                    <w:rPr>
                      <w:sz w:val="24"/>
                      <w:szCs w:val="24"/>
                      <w:lang w:val="tt-RU"/>
                    </w:rPr>
                    <w:t>2.09</w:t>
                  </w:r>
                </w:p>
              </w:tc>
              <w:tc>
                <w:tcPr>
                  <w:tcW w:w="1417" w:type="dxa"/>
                </w:tcPr>
                <w:p w14:paraId="340ABA45" w14:textId="77777777" w:rsidR="00F142C1" w:rsidRPr="00344747" w:rsidRDefault="00F142C1" w:rsidP="0034390C">
                  <w:pPr>
                    <w:rPr>
                      <w:sz w:val="24"/>
                      <w:szCs w:val="24"/>
                    </w:rPr>
                  </w:pPr>
                </w:p>
              </w:tc>
              <w:tc>
                <w:tcPr>
                  <w:tcW w:w="6095" w:type="dxa"/>
                  <w:gridSpan w:val="2"/>
                </w:tcPr>
                <w:p w14:paraId="1A98C54E" w14:textId="77777777" w:rsidR="00F142C1" w:rsidRPr="00344747" w:rsidRDefault="00F142C1" w:rsidP="0034390C">
                  <w:pPr>
                    <w:autoSpaceDE w:val="0"/>
                    <w:autoSpaceDN w:val="0"/>
                    <w:adjustRightInd w:val="0"/>
                    <w:spacing w:after="283"/>
                    <w:jc w:val="both"/>
                    <w:rPr>
                      <w:iCs/>
                      <w:sz w:val="24"/>
                      <w:szCs w:val="24"/>
                    </w:rPr>
                  </w:pPr>
                  <w:r w:rsidRPr="00344747">
                    <w:rPr>
                      <w:iCs/>
                      <w:sz w:val="24"/>
                      <w:szCs w:val="24"/>
                    </w:rPr>
                    <w:t>Отвечают на вопросы по содержанию текстов упражнения. Пишут диктант. Работают над лексикой текстов с целью осмыслить тему «Развитие языка». Создают аргументированный текст по теме. Попутно решают отдельные вопросы лексики, синтаксиса, фонетики, орфографии.</w:t>
                  </w:r>
                </w:p>
                <w:p w14:paraId="71D60BD0" w14:textId="77777777" w:rsidR="00F142C1" w:rsidRPr="00344747" w:rsidRDefault="00F142C1" w:rsidP="0034390C">
                  <w:pPr>
                    <w:rPr>
                      <w:sz w:val="24"/>
                      <w:szCs w:val="24"/>
                    </w:rPr>
                  </w:pPr>
                </w:p>
              </w:tc>
            </w:tr>
            <w:tr w:rsidR="00F142C1" w:rsidRPr="00344747" w14:paraId="3B3C14D8" w14:textId="77777777" w:rsidTr="00344747">
              <w:tc>
                <w:tcPr>
                  <w:tcW w:w="846" w:type="dxa"/>
                </w:tcPr>
                <w:p w14:paraId="223050B2" w14:textId="77777777" w:rsidR="00F142C1" w:rsidRPr="00344747" w:rsidRDefault="00F142C1" w:rsidP="0034390C">
                  <w:pPr>
                    <w:rPr>
                      <w:sz w:val="24"/>
                      <w:szCs w:val="24"/>
                    </w:rPr>
                  </w:pPr>
                </w:p>
              </w:tc>
              <w:tc>
                <w:tcPr>
                  <w:tcW w:w="4961" w:type="dxa"/>
                </w:tcPr>
                <w:p w14:paraId="329491C9" w14:textId="77777777" w:rsidR="00F142C1" w:rsidRPr="00344747" w:rsidRDefault="00F142C1" w:rsidP="0034390C">
                  <w:pPr>
                    <w:rPr>
                      <w:b/>
                      <w:sz w:val="24"/>
                      <w:szCs w:val="24"/>
                    </w:rPr>
                  </w:pPr>
                  <w:r w:rsidRPr="00344747">
                    <w:rPr>
                      <w:b/>
                      <w:sz w:val="24"/>
                      <w:szCs w:val="24"/>
                    </w:rPr>
                    <w:t>ПОВТОРЕНИЕ ИЗУЧЕННОГО В 5-6 КЛАССАХ</w:t>
                  </w:r>
                </w:p>
              </w:tc>
              <w:tc>
                <w:tcPr>
                  <w:tcW w:w="1418" w:type="dxa"/>
                </w:tcPr>
                <w:p w14:paraId="08A98CB0" w14:textId="77777777" w:rsidR="00F142C1" w:rsidRPr="00344747" w:rsidRDefault="00F142C1" w:rsidP="0034390C">
                  <w:pPr>
                    <w:rPr>
                      <w:b/>
                      <w:sz w:val="24"/>
                      <w:szCs w:val="24"/>
                      <w:lang w:val="tt-RU"/>
                    </w:rPr>
                  </w:pPr>
                </w:p>
              </w:tc>
              <w:tc>
                <w:tcPr>
                  <w:tcW w:w="1417" w:type="dxa"/>
                </w:tcPr>
                <w:p w14:paraId="6B86E60B" w14:textId="77777777" w:rsidR="00F142C1" w:rsidRPr="00344747" w:rsidRDefault="00F142C1" w:rsidP="0034390C">
                  <w:pPr>
                    <w:rPr>
                      <w:b/>
                      <w:sz w:val="24"/>
                      <w:szCs w:val="24"/>
                    </w:rPr>
                  </w:pPr>
                </w:p>
              </w:tc>
              <w:tc>
                <w:tcPr>
                  <w:tcW w:w="6095" w:type="dxa"/>
                  <w:gridSpan w:val="2"/>
                </w:tcPr>
                <w:p w14:paraId="31343759" w14:textId="77777777" w:rsidR="00F142C1" w:rsidRPr="00344747" w:rsidRDefault="00F142C1" w:rsidP="0034390C">
                  <w:pPr>
                    <w:rPr>
                      <w:sz w:val="24"/>
                      <w:szCs w:val="24"/>
                    </w:rPr>
                  </w:pPr>
                </w:p>
              </w:tc>
            </w:tr>
            <w:tr w:rsidR="00F142C1" w:rsidRPr="00344747" w14:paraId="0F8BA157" w14:textId="77777777" w:rsidTr="00344747">
              <w:tc>
                <w:tcPr>
                  <w:tcW w:w="846" w:type="dxa"/>
                </w:tcPr>
                <w:p w14:paraId="0AF86F33" w14:textId="77777777" w:rsidR="00F142C1" w:rsidRPr="00344747" w:rsidRDefault="00F142C1" w:rsidP="0034390C">
                  <w:pPr>
                    <w:rPr>
                      <w:sz w:val="24"/>
                      <w:szCs w:val="24"/>
                    </w:rPr>
                  </w:pPr>
                  <w:r w:rsidRPr="00344747">
                    <w:rPr>
                      <w:sz w:val="24"/>
                      <w:szCs w:val="24"/>
                    </w:rPr>
                    <w:t>2</w:t>
                  </w:r>
                </w:p>
              </w:tc>
              <w:tc>
                <w:tcPr>
                  <w:tcW w:w="4961" w:type="dxa"/>
                </w:tcPr>
                <w:p w14:paraId="77CEAB00" w14:textId="77777777" w:rsidR="00F142C1" w:rsidRPr="00344747" w:rsidRDefault="00F142C1" w:rsidP="0034390C">
                  <w:pPr>
                    <w:rPr>
                      <w:sz w:val="24"/>
                      <w:szCs w:val="24"/>
                    </w:rPr>
                  </w:pPr>
                  <w:r w:rsidRPr="00344747">
                    <w:rPr>
                      <w:sz w:val="24"/>
                      <w:szCs w:val="24"/>
                    </w:rPr>
                    <w:t>Синтаксис. Синтаксический разбор.</w:t>
                  </w:r>
                </w:p>
              </w:tc>
              <w:tc>
                <w:tcPr>
                  <w:tcW w:w="1418" w:type="dxa"/>
                </w:tcPr>
                <w:p w14:paraId="4E831709" w14:textId="252D5D63" w:rsidR="00F142C1" w:rsidRPr="00344747" w:rsidRDefault="005D6554" w:rsidP="0034390C">
                  <w:pPr>
                    <w:rPr>
                      <w:sz w:val="24"/>
                      <w:szCs w:val="24"/>
                      <w:lang w:val="tt-RU"/>
                    </w:rPr>
                  </w:pPr>
                  <w:r>
                    <w:rPr>
                      <w:sz w:val="24"/>
                      <w:szCs w:val="24"/>
                      <w:lang w:val="tt-RU"/>
                    </w:rPr>
                    <w:t>3.09</w:t>
                  </w:r>
                </w:p>
              </w:tc>
              <w:tc>
                <w:tcPr>
                  <w:tcW w:w="1417" w:type="dxa"/>
                </w:tcPr>
                <w:p w14:paraId="16178DD0" w14:textId="77777777" w:rsidR="00F142C1" w:rsidRPr="00344747" w:rsidRDefault="00F142C1" w:rsidP="0034390C">
                  <w:pPr>
                    <w:rPr>
                      <w:sz w:val="24"/>
                      <w:szCs w:val="24"/>
                    </w:rPr>
                  </w:pPr>
                </w:p>
              </w:tc>
              <w:tc>
                <w:tcPr>
                  <w:tcW w:w="6095" w:type="dxa"/>
                  <w:gridSpan w:val="2"/>
                </w:tcPr>
                <w:p w14:paraId="20A81A5D" w14:textId="77777777" w:rsidR="00F142C1" w:rsidRPr="00344747" w:rsidRDefault="00F142C1" w:rsidP="0034390C">
                  <w:pPr>
                    <w:autoSpaceDE w:val="0"/>
                    <w:autoSpaceDN w:val="0"/>
                    <w:adjustRightInd w:val="0"/>
                    <w:spacing w:after="283"/>
                    <w:jc w:val="both"/>
                    <w:rPr>
                      <w:iCs/>
                      <w:sz w:val="24"/>
                      <w:szCs w:val="24"/>
                    </w:rPr>
                  </w:pPr>
                  <w:r w:rsidRPr="00344747">
                    <w:rPr>
                      <w:iCs/>
                      <w:sz w:val="24"/>
                      <w:szCs w:val="24"/>
                    </w:rPr>
                    <w:t>Отвечают на контрольные вопросы по теме. Составляют словосочетания и предложения на близкие учащимся темы. Читают выразительно и списывают тексты, работая над орфограммами. Выполняют полный и частичный синтаксический разбор.</w:t>
                  </w:r>
                </w:p>
                <w:p w14:paraId="6C08254B" w14:textId="77777777" w:rsidR="00F142C1" w:rsidRPr="00344747" w:rsidRDefault="00F142C1" w:rsidP="0034390C">
                  <w:pPr>
                    <w:rPr>
                      <w:sz w:val="24"/>
                      <w:szCs w:val="24"/>
                    </w:rPr>
                  </w:pPr>
                </w:p>
              </w:tc>
            </w:tr>
            <w:tr w:rsidR="00F142C1" w:rsidRPr="00344747" w14:paraId="1D457309" w14:textId="77777777" w:rsidTr="00344747">
              <w:tc>
                <w:tcPr>
                  <w:tcW w:w="846" w:type="dxa"/>
                </w:tcPr>
                <w:p w14:paraId="7AB93A14" w14:textId="77777777" w:rsidR="00F142C1" w:rsidRPr="00344747" w:rsidRDefault="00F142C1" w:rsidP="0034390C">
                  <w:pPr>
                    <w:rPr>
                      <w:sz w:val="24"/>
                      <w:szCs w:val="24"/>
                    </w:rPr>
                  </w:pPr>
                  <w:r w:rsidRPr="00344747">
                    <w:rPr>
                      <w:sz w:val="24"/>
                      <w:szCs w:val="24"/>
                    </w:rPr>
                    <w:t>3</w:t>
                  </w:r>
                </w:p>
              </w:tc>
              <w:tc>
                <w:tcPr>
                  <w:tcW w:w="4961" w:type="dxa"/>
                </w:tcPr>
                <w:p w14:paraId="2EF6094D" w14:textId="77777777" w:rsidR="00F142C1" w:rsidRPr="00344747" w:rsidRDefault="00F142C1" w:rsidP="0034390C">
                  <w:pPr>
                    <w:rPr>
                      <w:sz w:val="24"/>
                      <w:szCs w:val="24"/>
                    </w:rPr>
                  </w:pPr>
                  <w:r w:rsidRPr="00344747">
                    <w:rPr>
                      <w:sz w:val="24"/>
                      <w:szCs w:val="24"/>
                    </w:rPr>
                    <w:t>Пунктуация. Пунктуационный разбор.</w:t>
                  </w:r>
                </w:p>
              </w:tc>
              <w:tc>
                <w:tcPr>
                  <w:tcW w:w="1418" w:type="dxa"/>
                </w:tcPr>
                <w:p w14:paraId="2FCFA883" w14:textId="4E9D6173" w:rsidR="00F142C1" w:rsidRPr="00344747" w:rsidRDefault="005D6554" w:rsidP="0034390C">
                  <w:pPr>
                    <w:rPr>
                      <w:sz w:val="24"/>
                      <w:szCs w:val="24"/>
                      <w:lang w:val="tt-RU"/>
                    </w:rPr>
                  </w:pPr>
                  <w:r>
                    <w:rPr>
                      <w:sz w:val="24"/>
                      <w:szCs w:val="24"/>
                      <w:lang w:val="tt-RU"/>
                    </w:rPr>
                    <w:t>4.09</w:t>
                  </w:r>
                </w:p>
              </w:tc>
              <w:tc>
                <w:tcPr>
                  <w:tcW w:w="1417" w:type="dxa"/>
                </w:tcPr>
                <w:p w14:paraId="4C8085C0" w14:textId="77777777" w:rsidR="00F142C1" w:rsidRPr="00344747" w:rsidRDefault="00F142C1" w:rsidP="0034390C">
                  <w:pPr>
                    <w:rPr>
                      <w:sz w:val="24"/>
                      <w:szCs w:val="24"/>
                    </w:rPr>
                  </w:pPr>
                </w:p>
              </w:tc>
              <w:tc>
                <w:tcPr>
                  <w:tcW w:w="6095" w:type="dxa"/>
                  <w:gridSpan w:val="2"/>
                </w:tcPr>
                <w:p w14:paraId="7998009F" w14:textId="77777777" w:rsidR="00F142C1" w:rsidRPr="00344747" w:rsidRDefault="00F142C1" w:rsidP="0034390C">
                  <w:pPr>
                    <w:autoSpaceDE w:val="0"/>
                    <w:autoSpaceDN w:val="0"/>
                    <w:adjustRightInd w:val="0"/>
                    <w:spacing w:after="283"/>
                    <w:jc w:val="both"/>
                    <w:rPr>
                      <w:iCs/>
                      <w:sz w:val="24"/>
                      <w:szCs w:val="24"/>
                    </w:rPr>
                  </w:pPr>
                  <w:r w:rsidRPr="00344747">
                    <w:rPr>
                      <w:iCs/>
                      <w:sz w:val="24"/>
                      <w:szCs w:val="24"/>
                    </w:rPr>
                    <w:t xml:space="preserve">Отвечают на контрольные вопросы по теме, иллюстрируя ответы своими примерами. Составляют из простых предложений сложные и анализируют их пунктуацию. Оформляют предложения с прямой речью и обращением и анализируют их пунктуацию. Проводят пунктуационный разбор. Пишут диктант.  </w:t>
                  </w:r>
                </w:p>
                <w:p w14:paraId="575CC6DA" w14:textId="77777777" w:rsidR="00F142C1" w:rsidRPr="00344747" w:rsidRDefault="00F142C1" w:rsidP="0034390C">
                  <w:pPr>
                    <w:rPr>
                      <w:sz w:val="24"/>
                      <w:szCs w:val="24"/>
                    </w:rPr>
                  </w:pPr>
                </w:p>
              </w:tc>
            </w:tr>
            <w:tr w:rsidR="00F142C1" w:rsidRPr="00344747" w14:paraId="64BF941F" w14:textId="77777777" w:rsidTr="00344747">
              <w:tc>
                <w:tcPr>
                  <w:tcW w:w="846" w:type="dxa"/>
                </w:tcPr>
                <w:p w14:paraId="0C5AF1F2" w14:textId="77777777" w:rsidR="00F142C1" w:rsidRPr="00344747" w:rsidRDefault="00F142C1" w:rsidP="0034390C">
                  <w:pPr>
                    <w:rPr>
                      <w:sz w:val="24"/>
                      <w:szCs w:val="24"/>
                    </w:rPr>
                  </w:pPr>
                  <w:r w:rsidRPr="00344747">
                    <w:rPr>
                      <w:sz w:val="24"/>
                      <w:szCs w:val="24"/>
                    </w:rPr>
                    <w:t>4</w:t>
                  </w:r>
                </w:p>
              </w:tc>
              <w:tc>
                <w:tcPr>
                  <w:tcW w:w="4961" w:type="dxa"/>
                </w:tcPr>
                <w:p w14:paraId="180083F1" w14:textId="77777777" w:rsidR="00F142C1" w:rsidRPr="00344747" w:rsidRDefault="00F142C1" w:rsidP="0034390C">
                  <w:pPr>
                    <w:rPr>
                      <w:sz w:val="24"/>
                      <w:szCs w:val="24"/>
                    </w:rPr>
                  </w:pPr>
                  <w:r w:rsidRPr="00344747">
                    <w:rPr>
                      <w:sz w:val="24"/>
                      <w:szCs w:val="24"/>
                    </w:rPr>
                    <w:t>Лексика и фразеология.</w:t>
                  </w:r>
                </w:p>
              </w:tc>
              <w:tc>
                <w:tcPr>
                  <w:tcW w:w="1418" w:type="dxa"/>
                </w:tcPr>
                <w:p w14:paraId="66D282C6" w14:textId="66BBE430" w:rsidR="00F142C1" w:rsidRPr="00344747" w:rsidRDefault="005D6554" w:rsidP="0034390C">
                  <w:pPr>
                    <w:rPr>
                      <w:sz w:val="24"/>
                      <w:szCs w:val="24"/>
                      <w:lang w:val="tt-RU"/>
                    </w:rPr>
                  </w:pPr>
                  <w:r>
                    <w:rPr>
                      <w:sz w:val="24"/>
                      <w:szCs w:val="24"/>
                      <w:lang w:val="tt-RU"/>
                    </w:rPr>
                    <w:t>7.09</w:t>
                  </w:r>
                </w:p>
              </w:tc>
              <w:tc>
                <w:tcPr>
                  <w:tcW w:w="1417" w:type="dxa"/>
                </w:tcPr>
                <w:p w14:paraId="34EFD80C" w14:textId="77777777" w:rsidR="00F142C1" w:rsidRPr="00344747" w:rsidRDefault="00F142C1" w:rsidP="0034390C">
                  <w:pPr>
                    <w:rPr>
                      <w:sz w:val="24"/>
                      <w:szCs w:val="24"/>
                    </w:rPr>
                  </w:pPr>
                </w:p>
              </w:tc>
              <w:tc>
                <w:tcPr>
                  <w:tcW w:w="6095" w:type="dxa"/>
                  <w:gridSpan w:val="2"/>
                </w:tcPr>
                <w:p w14:paraId="70401056" w14:textId="77777777" w:rsidR="00F142C1" w:rsidRPr="00344747" w:rsidRDefault="00F142C1" w:rsidP="0034390C">
                  <w:pPr>
                    <w:rPr>
                      <w:sz w:val="24"/>
                      <w:szCs w:val="24"/>
                    </w:rPr>
                  </w:pPr>
                  <w:r w:rsidRPr="00344747">
                    <w:rPr>
                      <w:iCs/>
                      <w:sz w:val="24"/>
                      <w:szCs w:val="24"/>
                    </w:rPr>
                    <w:t xml:space="preserve">Отвечают на контрольные вопросы. Работают над лексическим значением слов с толковым словарем. </w:t>
                  </w:r>
                  <w:r w:rsidRPr="00344747">
                    <w:rPr>
                      <w:iCs/>
                      <w:sz w:val="24"/>
                      <w:szCs w:val="24"/>
                    </w:rPr>
                    <w:lastRenderedPageBreak/>
                    <w:t>Подбирают примеры лексических явлений из литературных произведений. Читают интонационно правильно и списывают тексты, попутно работая над орфографией и пунктуацией. Работают над особенностями употребления слов разных лексических групп. Приводят историю отдельных фразеологизмов.</w:t>
                  </w:r>
                </w:p>
              </w:tc>
            </w:tr>
            <w:tr w:rsidR="00F142C1" w:rsidRPr="00344747" w14:paraId="2716B0B9" w14:textId="77777777" w:rsidTr="00344747">
              <w:tc>
                <w:tcPr>
                  <w:tcW w:w="846" w:type="dxa"/>
                </w:tcPr>
                <w:p w14:paraId="24A26439" w14:textId="77777777" w:rsidR="00F142C1" w:rsidRPr="00344747" w:rsidRDefault="00F142C1" w:rsidP="0034390C">
                  <w:pPr>
                    <w:rPr>
                      <w:sz w:val="24"/>
                      <w:szCs w:val="24"/>
                    </w:rPr>
                  </w:pPr>
                  <w:r w:rsidRPr="00344747">
                    <w:rPr>
                      <w:sz w:val="24"/>
                      <w:szCs w:val="24"/>
                    </w:rPr>
                    <w:t>5</w:t>
                  </w:r>
                </w:p>
              </w:tc>
              <w:tc>
                <w:tcPr>
                  <w:tcW w:w="4961" w:type="dxa"/>
                </w:tcPr>
                <w:p w14:paraId="04EB94F6" w14:textId="77777777" w:rsidR="00F142C1" w:rsidRPr="00344747" w:rsidRDefault="00F142C1" w:rsidP="0034390C">
                  <w:pPr>
                    <w:rPr>
                      <w:sz w:val="24"/>
                      <w:szCs w:val="24"/>
                    </w:rPr>
                  </w:pPr>
                  <w:r w:rsidRPr="00344747">
                    <w:rPr>
                      <w:sz w:val="24"/>
                      <w:szCs w:val="24"/>
                    </w:rPr>
                    <w:t>Фонетика и орфография. Фонетический разбор слова.</w:t>
                  </w:r>
                </w:p>
              </w:tc>
              <w:tc>
                <w:tcPr>
                  <w:tcW w:w="1418" w:type="dxa"/>
                </w:tcPr>
                <w:p w14:paraId="5CBE41F6" w14:textId="25E02036" w:rsidR="00F142C1" w:rsidRPr="00344747" w:rsidRDefault="005D6554" w:rsidP="0034390C">
                  <w:pPr>
                    <w:rPr>
                      <w:sz w:val="24"/>
                      <w:szCs w:val="24"/>
                      <w:lang w:val="tt-RU"/>
                    </w:rPr>
                  </w:pPr>
                  <w:r>
                    <w:rPr>
                      <w:sz w:val="24"/>
                      <w:szCs w:val="24"/>
                      <w:lang w:val="tt-RU"/>
                    </w:rPr>
                    <w:t>9.09</w:t>
                  </w:r>
                </w:p>
              </w:tc>
              <w:tc>
                <w:tcPr>
                  <w:tcW w:w="1417" w:type="dxa"/>
                </w:tcPr>
                <w:p w14:paraId="09F554BC" w14:textId="77777777" w:rsidR="00F142C1" w:rsidRPr="00344747" w:rsidRDefault="00F142C1" w:rsidP="0034390C">
                  <w:pPr>
                    <w:rPr>
                      <w:sz w:val="24"/>
                      <w:szCs w:val="24"/>
                    </w:rPr>
                  </w:pPr>
                </w:p>
              </w:tc>
              <w:tc>
                <w:tcPr>
                  <w:tcW w:w="6095" w:type="dxa"/>
                  <w:gridSpan w:val="2"/>
                </w:tcPr>
                <w:p w14:paraId="23C06606" w14:textId="77777777" w:rsidR="00F142C1" w:rsidRPr="00344747" w:rsidRDefault="00F142C1" w:rsidP="0034390C">
                  <w:pPr>
                    <w:rPr>
                      <w:sz w:val="24"/>
                      <w:szCs w:val="24"/>
                    </w:rPr>
                  </w:pPr>
                  <w:r w:rsidRPr="00344747">
                    <w:rPr>
                      <w:iCs/>
                      <w:sz w:val="24"/>
                      <w:szCs w:val="24"/>
                    </w:rPr>
                    <w:t>Отвечают на контрольные вопросы. Иллюстрируют ответы своими примерами. Читают выразительно поэтические тексты. Выявляют особенности русской фонетики. Выполняют фонетических разбор слова.</w:t>
                  </w:r>
                </w:p>
              </w:tc>
            </w:tr>
            <w:tr w:rsidR="00F142C1" w:rsidRPr="00344747" w14:paraId="0C58BA58" w14:textId="77777777" w:rsidTr="00344747">
              <w:tc>
                <w:tcPr>
                  <w:tcW w:w="846" w:type="dxa"/>
                </w:tcPr>
                <w:p w14:paraId="2C867A0E" w14:textId="77777777" w:rsidR="00F142C1" w:rsidRPr="00344747" w:rsidRDefault="00F142C1" w:rsidP="0034390C">
                  <w:pPr>
                    <w:rPr>
                      <w:sz w:val="24"/>
                      <w:szCs w:val="24"/>
                    </w:rPr>
                  </w:pPr>
                  <w:r w:rsidRPr="00344747">
                    <w:rPr>
                      <w:sz w:val="24"/>
                      <w:szCs w:val="24"/>
                    </w:rPr>
                    <w:t>6</w:t>
                  </w:r>
                </w:p>
              </w:tc>
              <w:tc>
                <w:tcPr>
                  <w:tcW w:w="4961" w:type="dxa"/>
                </w:tcPr>
                <w:p w14:paraId="3E05448D" w14:textId="77777777" w:rsidR="00F142C1" w:rsidRPr="00344747" w:rsidRDefault="00F142C1" w:rsidP="0034390C">
                  <w:pPr>
                    <w:rPr>
                      <w:sz w:val="24"/>
                      <w:szCs w:val="24"/>
                    </w:rPr>
                  </w:pPr>
                  <w:r w:rsidRPr="00344747">
                    <w:rPr>
                      <w:sz w:val="24"/>
                      <w:szCs w:val="24"/>
                    </w:rPr>
                    <w:t>Словообразование и орфография. Морфемный и словообразовательный разбор.</w:t>
                  </w:r>
                </w:p>
              </w:tc>
              <w:tc>
                <w:tcPr>
                  <w:tcW w:w="1418" w:type="dxa"/>
                </w:tcPr>
                <w:p w14:paraId="6B23AA6A" w14:textId="05FEE7E8" w:rsidR="00F142C1" w:rsidRPr="00344747" w:rsidRDefault="005D6554" w:rsidP="0034390C">
                  <w:pPr>
                    <w:rPr>
                      <w:sz w:val="24"/>
                      <w:szCs w:val="24"/>
                      <w:lang w:val="tt-RU"/>
                    </w:rPr>
                  </w:pPr>
                  <w:r>
                    <w:rPr>
                      <w:sz w:val="24"/>
                      <w:szCs w:val="24"/>
                      <w:lang w:val="tt-RU"/>
                    </w:rPr>
                    <w:t>10.09</w:t>
                  </w:r>
                </w:p>
              </w:tc>
              <w:tc>
                <w:tcPr>
                  <w:tcW w:w="1417" w:type="dxa"/>
                </w:tcPr>
                <w:p w14:paraId="524D9280" w14:textId="77777777" w:rsidR="00F142C1" w:rsidRPr="00344747" w:rsidRDefault="00F142C1" w:rsidP="0034390C">
                  <w:pPr>
                    <w:rPr>
                      <w:sz w:val="24"/>
                      <w:szCs w:val="24"/>
                    </w:rPr>
                  </w:pPr>
                </w:p>
              </w:tc>
              <w:tc>
                <w:tcPr>
                  <w:tcW w:w="6095" w:type="dxa"/>
                  <w:gridSpan w:val="2"/>
                </w:tcPr>
                <w:p w14:paraId="04FA2B38" w14:textId="77777777" w:rsidR="00F142C1" w:rsidRPr="00344747" w:rsidRDefault="00F142C1" w:rsidP="0034390C">
                  <w:pPr>
                    <w:rPr>
                      <w:sz w:val="24"/>
                      <w:szCs w:val="24"/>
                    </w:rPr>
                  </w:pPr>
                  <w:r w:rsidRPr="00344747">
                    <w:rPr>
                      <w:iCs/>
                      <w:sz w:val="24"/>
                      <w:szCs w:val="24"/>
                    </w:rPr>
                    <w:t>Отвечают на контрольные вопросы. Выполняют морфемный и словообразовательный разбор. Соотносят выбор орфограммы со словообразовательными условиями.</w:t>
                  </w:r>
                </w:p>
              </w:tc>
            </w:tr>
            <w:tr w:rsidR="00F142C1" w:rsidRPr="00344747" w14:paraId="60F0CA03" w14:textId="77777777" w:rsidTr="00344747">
              <w:tc>
                <w:tcPr>
                  <w:tcW w:w="846" w:type="dxa"/>
                </w:tcPr>
                <w:p w14:paraId="42F181E2" w14:textId="77777777" w:rsidR="00F142C1" w:rsidRPr="00344747" w:rsidRDefault="00F142C1" w:rsidP="0034390C">
                  <w:pPr>
                    <w:rPr>
                      <w:sz w:val="24"/>
                      <w:szCs w:val="24"/>
                    </w:rPr>
                  </w:pPr>
                  <w:r w:rsidRPr="00344747">
                    <w:rPr>
                      <w:sz w:val="24"/>
                      <w:szCs w:val="24"/>
                    </w:rPr>
                    <w:t>7</w:t>
                  </w:r>
                </w:p>
              </w:tc>
              <w:tc>
                <w:tcPr>
                  <w:tcW w:w="4961" w:type="dxa"/>
                </w:tcPr>
                <w:p w14:paraId="4610929E" w14:textId="77777777" w:rsidR="00F142C1" w:rsidRPr="00344747" w:rsidRDefault="00F142C1" w:rsidP="0034390C">
                  <w:pPr>
                    <w:rPr>
                      <w:sz w:val="24"/>
                      <w:szCs w:val="24"/>
                    </w:rPr>
                  </w:pPr>
                  <w:r w:rsidRPr="00344747">
                    <w:rPr>
                      <w:sz w:val="24"/>
                      <w:szCs w:val="24"/>
                    </w:rPr>
                    <w:t>Морфология и орфография. Морфологический разбор слова.</w:t>
                  </w:r>
                </w:p>
              </w:tc>
              <w:tc>
                <w:tcPr>
                  <w:tcW w:w="1418" w:type="dxa"/>
                </w:tcPr>
                <w:p w14:paraId="04D5973C" w14:textId="264315C2" w:rsidR="00F142C1" w:rsidRPr="00344747" w:rsidRDefault="005D6554" w:rsidP="0034390C">
                  <w:pPr>
                    <w:rPr>
                      <w:sz w:val="24"/>
                      <w:szCs w:val="24"/>
                      <w:lang w:val="tt-RU"/>
                    </w:rPr>
                  </w:pPr>
                  <w:r>
                    <w:rPr>
                      <w:sz w:val="24"/>
                      <w:szCs w:val="24"/>
                      <w:lang w:val="tt-RU"/>
                    </w:rPr>
                    <w:t>11.09</w:t>
                  </w:r>
                </w:p>
              </w:tc>
              <w:tc>
                <w:tcPr>
                  <w:tcW w:w="1417" w:type="dxa"/>
                </w:tcPr>
                <w:p w14:paraId="1117987D" w14:textId="77777777" w:rsidR="00F142C1" w:rsidRPr="00344747" w:rsidRDefault="00F142C1" w:rsidP="0034390C">
                  <w:pPr>
                    <w:rPr>
                      <w:sz w:val="24"/>
                      <w:szCs w:val="24"/>
                    </w:rPr>
                  </w:pPr>
                </w:p>
              </w:tc>
              <w:tc>
                <w:tcPr>
                  <w:tcW w:w="6095" w:type="dxa"/>
                  <w:gridSpan w:val="2"/>
                </w:tcPr>
                <w:p w14:paraId="5141B605" w14:textId="77777777" w:rsidR="00F142C1" w:rsidRPr="00344747" w:rsidRDefault="00F142C1" w:rsidP="0034390C">
                  <w:pPr>
                    <w:rPr>
                      <w:sz w:val="24"/>
                      <w:szCs w:val="24"/>
                    </w:rPr>
                  </w:pPr>
                  <w:r w:rsidRPr="00344747">
                    <w:rPr>
                      <w:iCs/>
                      <w:sz w:val="24"/>
                      <w:szCs w:val="24"/>
                    </w:rPr>
                    <w:t>Классифицируют части речи и выполняют морфологический разбор. Отвечают на контрольные вопросы. Читают текст и рассуждают на основе его содержания. Определяют категории глагола. Анализируют орфограммы</w:t>
                  </w:r>
                </w:p>
              </w:tc>
            </w:tr>
            <w:tr w:rsidR="00F142C1" w:rsidRPr="00344747" w14:paraId="5123D5F1" w14:textId="77777777" w:rsidTr="00344747">
              <w:tc>
                <w:tcPr>
                  <w:tcW w:w="846" w:type="dxa"/>
                </w:tcPr>
                <w:p w14:paraId="1082BA05" w14:textId="77777777" w:rsidR="00F142C1" w:rsidRPr="00344747" w:rsidRDefault="00F142C1" w:rsidP="0034390C">
                  <w:pPr>
                    <w:rPr>
                      <w:sz w:val="24"/>
                      <w:szCs w:val="24"/>
                    </w:rPr>
                  </w:pPr>
                  <w:r w:rsidRPr="00344747">
                    <w:rPr>
                      <w:sz w:val="24"/>
                      <w:szCs w:val="24"/>
                    </w:rPr>
                    <w:t>8</w:t>
                  </w:r>
                </w:p>
              </w:tc>
              <w:tc>
                <w:tcPr>
                  <w:tcW w:w="4961" w:type="dxa"/>
                </w:tcPr>
                <w:p w14:paraId="02271EFF" w14:textId="77777777" w:rsidR="00F142C1" w:rsidRPr="00344747" w:rsidRDefault="00F142C1" w:rsidP="0034390C">
                  <w:pPr>
                    <w:rPr>
                      <w:sz w:val="24"/>
                      <w:szCs w:val="24"/>
                    </w:rPr>
                  </w:pPr>
                  <w:proofErr w:type="gramStart"/>
                  <w:r w:rsidRPr="00344747">
                    <w:rPr>
                      <w:sz w:val="24"/>
                      <w:szCs w:val="24"/>
                    </w:rPr>
                    <w:t>.Входная</w:t>
                  </w:r>
                  <w:proofErr w:type="gramEnd"/>
                  <w:r w:rsidRPr="00344747">
                    <w:rPr>
                      <w:sz w:val="24"/>
                      <w:szCs w:val="24"/>
                    </w:rPr>
                    <w:t xml:space="preserve"> контрольная работа</w:t>
                  </w:r>
                </w:p>
              </w:tc>
              <w:tc>
                <w:tcPr>
                  <w:tcW w:w="1418" w:type="dxa"/>
                </w:tcPr>
                <w:p w14:paraId="31DCD38F" w14:textId="607684ED" w:rsidR="00F142C1" w:rsidRPr="00344747" w:rsidRDefault="005D6554" w:rsidP="0034390C">
                  <w:pPr>
                    <w:rPr>
                      <w:sz w:val="24"/>
                      <w:szCs w:val="24"/>
                      <w:lang w:val="tt-RU"/>
                    </w:rPr>
                  </w:pPr>
                  <w:r>
                    <w:rPr>
                      <w:sz w:val="24"/>
                      <w:szCs w:val="24"/>
                      <w:lang w:val="tt-RU"/>
                    </w:rPr>
                    <w:t>14.09</w:t>
                  </w:r>
                </w:p>
              </w:tc>
              <w:tc>
                <w:tcPr>
                  <w:tcW w:w="1417" w:type="dxa"/>
                </w:tcPr>
                <w:p w14:paraId="7FACF442" w14:textId="77777777" w:rsidR="00F142C1" w:rsidRPr="00344747" w:rsidRDefault="00F142C1" w:rsidP="0034390C">
                  <w:pPr>
                    <w:rPr>
                      <w:sz w:val="24"/>
                      <w:szCs w:val="24"/>
                    </w:rPr>
                  </w:pPr>
                </w:p>
              </w:tc>
              <w:tc>
                <w:tcPr>
                  <w:tcW w:w="6095" w:type="dxa"/>
                  <w:gridSpan w:val="2"/>
                </w:tcPr>
                <w:p w14:paraId="29237A9E" w14:textId="77777777" w:rsidR="00F142C1" w:rsidRPr="00344747" w:rsidRDefault="00F142C1" w:rsidP="0034390C">
                  <w:pPr>
                    <w:rPr>
                      <w:sz w:val="24"/>
                      <w:szCs w:val="24"/>
                    </w:rPr>
                  </w:pPr>
                  <w:r w:rsidRPr="00344747">
                    <w:rPr>
                      <w:color w:val="1C1C1C"/>
                      <w:sz w:val="24"/>
                      <w:szCs w:val="24"/>
                    </w:rPr>
                    <w:t>Выполняют грамматическое задание</w:t>
                  </w:r>
                </w:p>
              </w:tc>
            </w:tr>
            <w:tr w:rsidR="00F142C1" w:rsidRPr="00344747" w14:paraId="09F4C869" w14:textId="77777777" w:rsidTr="00344747">
              <w:tc>
                <w:tcPr>
                  <w:tcW w:w="846" w:type="dxa"/>
                </w:tcPr>
                <w:p w14:paraId="66D35085" w14:textId="77777777" w:rsidR="00F142C1" w:rsidRPr="00344747" w:rsidRDefault="00F142C1" w:rsidP="0034390C">
                  <w:pPr>
                    <w:rPr>
                      <w:sz w:val="24"/>
                      <w:szCs w:val="24"/>
                    </w:rPr>
                  </w:pPr>
                  <w:r w:rsidRPr="00344747">
                    <w:rPr>
                      <w:sz w:val="24"/>
                      <w:szCs w:val="24"/>
                    </w:rPr>
                    <w:t>9</w:t>
                  </w:r>
                </w:p>
              </w:tc>
              <w:tc>
                <w:tcPr>
                  <w:tcW w:w="4961" w:type="dxa"/>
                </w:tcPr>
                <w:p w14:paraId="53C4F394" w14:textId="77777777" w:rsidR="00F142C1" w:rsidRPr="00344747" w:rsidRDefault="00F142C1" w:rsidP="0034390C">
                  <w:pPr>
                    <w:rPr>
                      <w:sz w:val="24"/>
                      <w:szCs w:val="24"/>
                    </w:rPr>
                  </w:pPr>
                  <w:r w:rsidRPr="00344747">
                    <w:rPr>
                      <w:sz w:val="24"/>
                      <w:szCs w:val="24"/>
                    </w:rPr>
                    <w:t>Диалог как текст. Виды диалога</w:t>
                  </w:r>
                </w:p>
              </w:tc>
              <w:tc>
                <w:tcPr>
                  <w:tcW w:w="1418" w:type="dxa"/>
                </w:tcPr>
                <w:p w14:paraId="45C158DF" w14:textId="5B53987F" w:rsidR="00F142C1" w:rsidRPr="00344747" w:rsidRDefault="005D6554" w:rsidP="0034390C">
                  <w:pPr>
                    <w:rPr>
                      <w:sz w:val="24"/>
                      <w:szCs w:val="24"/>
                      <w:lang w:val="tt-RU"/>
                    </w:rPr>
                  </w:pPr>
                  <w:r>
                    <w:rPr>
                      <w:sz w:val="24"/>
                      <w:szCs w:val="24"/>
                      <w:lang w:val="tt-RU"/>
                    </w:rPr>
                    <w:t>16.09</w:t>
                  </w:r>
                </w:p>
              </w:tc>
              <w:tc>
                <w:tcPr>
                  <w:tcW w:w="1417" w:type="dxa"/>
                </w:tcPr>
                <w:p w14:paraId="257B3044" w14:textId="77777777" w:rsidR="00F142C1" w:rsidRPr="00344747" w:rsidRDefault="00F142C1" w:rsidP="0034390C">
                  <w:pPr>
                    <w:rPr>
                      <w:sz w:val="24"/>
                      <w:szCs w:val="24"/>
                    </w:rPr>
                  </w:pPr>
                </w:p>
              </w:tc>
              <w:tc>
                <w:tcPr>
                  <w:tcW w:w="6095" w:type="dxa"/>
                  <w:gridSpan w:val="2"/>
                </w:tcPr>
                <w:p w14:paraId="01F75E99" w14:textId="77777777" w:rsidR="00F142C1" w:rsidRPr="00344747" w:rsidRDefault="00F142C1" w:rsidP="0034390C">
                  <w:pPr>
                    <w:rPr>
                      <w:sz w:val="24"/>
                      <w:szCs w:val="24"/>
                    </w:rPr>
                  </w:pPr>
                  <w:r w:rsidRPr="00344747">
                    <w:rPr>
                      <w:iCs/>
                      <w:sz w:val="24"/>
                      <w:szCs w:val="24"/>
                    </w:rPr>
                    <w:t>Проводят комплексный анализ текста. Составляют диалог</w:t>
                  </w:r>
                </w:p>
              </w:tc>
            </w:tr>
            <w:tr w:rsidR="00F142C1" w:rsidRPr="00344747" w14:paraId="265215D3" w14:textId="77777777" w:rsidTr="00344747">
              <w:tc>
                <w:tcPr>
                  <w:tcW w:w="846" w:type="dxa"/>
                </w:tcPr>
                <w:p w14:paraId="0EB919CD" w14:textId="77777777" w:rsidR="00F142C1" w:rsidRPr="00344747" w:rsidRDefault="00F142C1" w:rsidP="0034390C">
                  <w:pPr>
                    <w:rPr>
                      <w:sz w:val="24"/>
                      <w:szCs w:val="24"/>
                    </w:rPr>
                  </w:pPr>
                  <w:r w:rsidRPr="00344747">
                    <w:rPr>
                      <w:sz w:val="24"/>
                      <w:szCs w:val="24"/>
                    </w:rPr>
                    <w:t>10</w:t>
                  </w:r>
                </w:p>
              </w:tc>
              <w:tc>
                <w:tcPr>
                  <w:tcW w:w="4961" w:type="dxa"/>
                </w:tcPr>
                <w:p w14:paraId="6E1F73AD" w14:textId="77777777" w:rsidR="00F142C1" w:rsidRPr="00344747" w:rsidRDefault="00F142C1" w:rsidP="0034390C">
                  <w:pPr>
                    <w:rPr>
                      <w:sz w:val="24"/>
                      <w:szCs w:val="24"/>
                    </w:rPr>
                  </w:pPr>
                  <w:proofErr w:type="spellStart"/>
                  <w:r w:rsidRPr="00344747">
                    <w:rPr>
                      <w:sz w:val="24"/>
                      <w:szCs w:val="24"/>
                    </w:rPr>
                    <w:t>Р.р</w:t>
                  </w:r>
                  <w:proofErr w:type="spellEnd"/>
                  <w:r w:rsidRPr="00344747">
                    <w:rPr>
                      <w:sz w:val="24"/>
                      <w:szCs w:val="24"/>
                    </w:rPr>
                    <w:t>. Стили литературного языка. Публицистический стиль.</w:t>
                  </w:r>
                </w:p>
              </w:tc>
              <w:tc>
                <w:tcPr>
                  <w:tcW w:w="1418" w:type="dxa"/>
                </w:tcPr>
                <w:p w14:paraId="47A596DE" w14:textId="4972BC14" w:rsidR="00F142C1" w:rsidRPr="00344747" w:rsidRDefault="005D6554" w:rsidP="0034390C">
                  <w:pPr>
                    <w:rPr>
                      <w:sz w:val="24"/>
                      <w:szCs w:val="24"/>
                      <w:lang w:val="tt-RU"/>
                    </w:rPr>
                  </w:pPr>
                  <w:r>
                    <w:rPr>
                      <w:sz w:val="24"/>
                      <w:szCs w:val="24"/>
                      <w:lang w:val="tt-RU"/>
                    </w:rPr>
                    <w:t>17.09</w:t>
                  </w:r>
                </w:p>
              </w:tc>
              <w:tc>
                <w:tcPr>
                  <w:tcW w:w="1417" w:type="dxa"/>
                </w:tcPr>
                <w:p w14:paraId="36998ACE" w14:textId="77777777" w:rsidR="00F142C1" w:rsidRPr="00344747" w:rsidRDefault="00F142C1" w:rsidP="0034390C">
                  <w:pPr>
                    <w:rPr>
                      <w:sz w:val="24"/>
                      <w:szCs w:val="24"/>
                    </w:rPr>
                  </w:pPr>
                </w:p>
              </w:tc>
              <w:tc>
                <w:tcPr>
                  <w:tcW w:w="6095" w:type="dxa"/>
                  <w:gridSpan w:val="2"/>
                </w:tcPr>
                <w:p w14:paraId="3B6ED79A" w14:textId="77777777" w:rsidR="00F142C1" w:rsidRPr="00344747" w:rsidRDefault="00F142C1" w:rsidP="0034390C">
                  <w:pPr>
                    <w:rPr>
                      <w:sz w:val="24"/>
                      <w:szCs w:val="24"/>
                    </w:rPr>
                  </w:pPr>
                  <w:r w:rsidRPr="00344747">
                    <w:rPr>
                      <w:iCs/>
                      <w:sz w:val="24"/>
                      <w:szCs w:val="24"/>
                    </w:rPr>
                    <w:t>Проводят комплексный анализ текста. Списывают текст, попутно деля его на абзацы. Соотносят стили текстов и жанры. Определяют основные признаки публицистического стиля. Находят признаки публицистики в конкретных текстах.</w:t>
                  </w:r>
                </w:p>
              </w:tc>
            </w:tr>
            <w:tr w:rsidR="00F142C1" w:rsidRPr="00344747" w14:paraId="520DA288" w14:textId="77777777" w:rsidTr="00344747">
              <w:tc>
                <w:tcPr>
                  <w:tcW w:w="846" w:type="dxa"/>
                </w:tcPr>
                <w:p w14:paraId="361C0231" w14:textId="77777777" w:rsidR="00F142C1" w:rsidRPr="00344747" w:rsidRDefault="00F142C1" w:rsidP="0034390C">
                  <w:pPr>
                    <w:rPr>
                      <w:sz w:val="24"/>
                      <w:szCs w:val="24"/>
                    </w:rPr>
                  </w:pPr>
                  <w:r w:rsidRPr="00344747">
                    <w:rPr>
                      <w:sz w:val="24"/>
                      <w:szCs w:val="24"/>
                    </w:rPr>
                    <w:t>11</w:t>
                  </w:r>
                </w:p>
              </w:tc>
              <w:tc>
                <w:tcPr>
                  <w:tcW w:w="4961" w:type="dxa"/>
                </w:tcPr>
                <w:p w14:paraId="6B8CD0AA" w14:textId="77777777" w:rsidR="00F142C1" w:rsidRPr="00344747" w:rsidRDefault="00F142C1" w:rsidP="0034390C">
                  <w:pPr>
                    <w:rPr>
                      <w:sz w:val="24"/>
                      <w:szCs w:val="24"/>
                    </w:rPr>
                  </w:pPr>
                  <w:proofErr w:type="spellStart"/>
                  <w:r w:rsidRPr="00344747">
                    <w:rPr>
                      <w:sz w:val="24"/>
                      <w:szCs w:val="24"/>
                    </w:rPr>
                    <w:t>Р.р</w:t>
                  </w:r>
                  <w:proofErr w:type="spellEnd"/>
                  <w:r w:rsidRPr="00344747">
                    <w:rPr>
                      <w:sz w:val="24"/>
                      <w:szCs w:val="24"/>
                    </w:rPr>
                    <w:t>. Текст</w:t>
                  </w:r>
                </w:p>
              </w:tc>
              <w:tc>
                <w:tcPr>
                  <w:tcW w:w="1418" w:type="dxa"/>
                </w:tcPr>
                <w:p w14:paraId="142DF2CF" w14:textId="6227CFC3" w:rsidR="00F142C1" w:rsidRPr="00344747" w:rsidRDefault="005D6554" w:rsidP="0034390C">
                  <w:pPr>
                    <w:rPr>
                      <w:sz w:val="24"/>
                      <w:szCs w:val="24"/>
                      <w:lang w:val="tt-RU"/>
                    </w:rPr>
                  </w:pPr>
                  <w:r>
                    <w:rPr>
                      <w:sz w:val="24"/>
                      <w:szCs w:val="24"/>
                      <w:lang w:val="tt-RU"/>
                    </w:rPr>
                    <w:t>18.09</w:t>
                  </w:r>
                </w:p>
              </w:tc>
              <w:tc>
                <w:tcPr>
                  <w:tcW w:w="1417" w:type="dxa"/>
                </w:tcPr>
                <w:p w14:paraId="41C8BC27" w14:textId="77777777" w:rsidR="00F142C1" w:rsidRPr="00344747" w:rsidRDefault="00F142C1" w:rsidP="0034390C">
                  <w:pPr>
                    <w:rPr>
                      <w:sz w:val="24"/>
                      <w:szCs w:val="24"/>
                    </w:rPr>
                  </w:pPr>
                </w:p>
              </w:tc>
              <w:tc>
                <w:tcPr>
                  <w:tcW w:w="6095" w:type="dxa"/>
                  <w:gridSpan w:val="2"/>
                </w:tcPr>
                <w:p w14:paraId="4CE6EC8C" w14:textId="77777777" w:rsidR="00F142C1" w:rsidRPr="00344747" w:rsidRDefault="00F142C1" w:rsidP="0034390C">
                  <w:pPr>
                    <w:rPr>
                      <w:sz w:val="24"/>
                      <w:szCs w:val="24"/>
                    </w:rPr>
                  </w:pPr>
                  <w:r w:rsidRPr="00344747">
                    <w:rPr>
                      <w:iCs/>
                      <w:sz w:val="24"/>
                      <w:szCs w:val="24"/>
                    </w:rPr>
                    <w:t>Проводят комплексный анализ текста. Списывают текст, попутно деля его на абзацы. Соотносят стили текстов и жанры.</w:t>
                  </w:r>
                </w:p>
              </w:tc>
            </w:tr>
            <w:tr w:rsidR="00F142C1" w:rsidRPr="00344747" w14:paraId="764D8EC3" w14:textId="77777777" w:rsidTr="00344747">
              <w:tc>
                <w:tcPr>
                  <w:tcW w:w="5807" w:type="dxa"/>
                  <w:gridSpan w:val="2"/>
                  <w:tcBorders>
                    <w:right w:val="single" w:sz="4" w:space="0" w:color="auto"/>
                  </w:tcBorders>
                </w:tcPr>
                <w:p w14:paraId="702115EB" w14:textId="77777777" w:rsidR="00F142C1" w:rsidRPr="00344747" w:rsidRDefault="00F142C1" w:rsidP="0034390C">
                  <w:pPr>
                    <w:rPr>
                      <w:b/>
                      <w:sz w:val="24"/>
                      <w:szCs w:val="24"/>
                    </w:rPr>
                  </w:pPr>
                </w:p>
                <w:p w14:paraId="4052C265" w14:textId="77777777" w:rsidR="00F142C1" w:rsidRPr="00344747" w:rsidRDefault="00F142C1" w:rsidP="0034390C">
                  <w:pPr>
                    <w:rPr>
                      <w:b/>
                      <w:sz w:val="24"/>
                      <w:szCs w:val="24"/>
                    </w:rPr>
                  </w:pPr>
                  <w:r w:rsidRPr="00344747">
                    <w:rPr>
                      <w:b/>
                      <w:sz w:val="24"/>
                      <w:szCs w:val="24"/>
                    </w:rPr>
                    <w:t>МОРФОЛОГИЯ И ОРФОГРАФИЯ</w:t>
                  </w:r>
                  <w:r w:rsidRPr="00344747">
                    <w:rPr>
                      <w:sz w:val="24"/>
                      <w:szCs w:val="24"/>
                    </w:rPr>
                    <w:t xml:space="preserve">. </w:t>
                  </w:r>
                  <w:r w:rsidRPr="00344747">
                    <w:rPr>
                      <w:b/>
                      <w:sz w:val="24"/>
                      <w:szCs w:val="24"/>
                    </w:rPr>
                    <w:t>КУЛЬТУРА РЕЧИ.  22 часа</w:t>
                  </w:r>
                </w:p>
                <w:p w14:paraId="41F8776E" w14:textId="77777777" w:rsidR="00F142C1" w:rsidRPr="00344747" w:rsidRDefault="00F142C1" w:rsidP="0034390C">
                  <w:pPr>
                    <w:rPr>
                      <w:sz w:val="24"/>
                      <w:szCs w:val="24"/>
                    </w:rPr>
                  </w:pPr>
                  <w:r w:rsidRPr="00344747">
                    <w:rPr>
                      <w:b/>
                      <w:sz w:val="24"/>
                      <w:szCs w:val="24"/>
                    </w:rPr>
                    <w:t xml:space="preserve"> ПРИЧАСТИЕ</w:t>
                  </w:r>
                </w:p>
                <w:p w14:paraId="740A8F86" w14:textId="77777777" w:rsidR="00F142C1" w:rsidRPr="00344747" w:rsidRDefault="00F142C1" w:rsidP="0034390C">
                  <w:pPr>
                    <w:rPr>
                      <w:sz w:val="24"/>
                      <w:szCs w:val="24"/>
                    </w:rPr>
                  </w:pPr>
                </w:p>
              </w:tc>
              <w:tc>
                <w:tcPr>
                  <w:tcW w:w="8930" w:type="dxa"/>
                  <w:gridSpan w:val="4"/>
                  <w:tcBorders>
                    <w:right w:val="single" w:sz="4" w:space="0" w:color="auto"/>
                  </w:tcBorders>
                </w:tcPr>
                <w:p w14:paraId="5430FC58" w14:textId="77777777" w:rsidR="00F142C1" w:rsidRPr="00344747" w:rsidRDefault="00F142C1" w:rsidP="0034390C">
                  <w:pPr>
                    <w:rPr>
                      <w:sz w:val="24"/>
                      <w:szCs w:val="24"/>
                    </w:rPr>
                  </w:pPr>
                </w:p>
              </w:tc>
            </w:tr>
            <w:tr w:rsidR="00F142C1" w:rsidRPr="00344747" w14:paraId="5A0B4AF1" w14:textId="77777777" w:rsidTr="00344747">
              <w:tc>
                <w:tcPr>
                  <w:tcW w:w="846" w:type="dxa"/>
                </w:tcPr>
                <w:p w14:paraId="186AC408" w14:textId="77777777" w:rsidR="00F142C1" w:rsidRPr="00344747" w:rsidRDefault="00F142C1" w:rsidP="0034390C">
                  <w:pPr>
                    <w:rPr>
                      <w:sz w:val="24"/>
                      <w:szCs w:val="24"/>
                    </w:rPr>
                  </w:pPr>
                  <w:r w:rsidRPr="00344747">
                    <w:rPr>
                      <w:sz w:val="24"/>
                      <w:szCs w:val="24"/>
                    </w:rPr>
                    <w:lastRenderedPageBreak/>
                    <w:t>12</w:t>
                  </w:r>
                </w:p>
              </w:tc>
              <w:tc>
                <w:tcPr>
                  <w:tcW w:w="4961" w:type="dxa"/>
                </w:tcPr>
                <w:p w14:paraId="52EF1DAE" w14:textId="77777777" w:rsidR="00F142C1" w:rsidRPr="00344747" w:rsidRDefault="00F142C1" w:rsidP="0034390C">
                  <w:pPr>
                    <w:rPr>
                      <w:sz w:val="24"/>
                      <w:szCs w:val="24"/>
                    </w:rPr>
                  </w:pPr>
                  <w:r w:rsidRPr="00344747">
                    <w:rPr>
                      <w:sz w:val="24"/>
                      <w:szCs w:val="24"/>
                    </w:rPr>
                    <w:t>Анализ диктанта. Причастие как часть речи.</w:t>
                  </w:r>
                </w:p>
              </w:tc>
              <w:tc>
                <w:tcPr>
                  <w:tcW w:w="1418" w:type="dxa"/>
                </w:tcPr>
                <w:p w14:paraId="3A526D95" w14:textId="37EADFBC" w:rsidR="00F142C1" w:rsidRPr="00344747" w:rsidRDefault="005D6554" w:rsidP="0034390C">
                  <w:pPr>
                    <w:rPr>
                      <w:sz w:val="24"/>
                      <w:szCs w:val="24"/>
                      <w:lang w:val="tt-RU"/>
                    </w:rPr>
                  </w:pPr>
                  <w:r>
                    <w:rPr>
                      <w:sz w:val="24"/>
                      <w:szCs w:val="24"/>
                      <w:lang w:val="tt-RU"/>
                    </w:rPr>
                    <w:t>21.09</w:t>
                  </w:r>
                </w:p>
              </w:tc>
              <w:tc>
                <w:tcPr>
                  <w:tcW w:w="1417" w:type="dxa"/>
                </w:tcPr>
                <w:p w14:paraId="0742D103" w14:textId="77777777" w:rsidR="00F142C1" w:rsidRPr="00344747" w:rsidRDefault="00F142C1" w:rsidP="0034390C">
                  <w:pPr>
                    <w:rPr>
                      <w:sz w:val="24"/>
                      <w:szCs w:val="24"/>
                    </w:rPr>
                  </w:pPr>
                </w:p>
              </w:tc>
              <w:tc>
                <w:tcPr>
                  <w:tcW w:w="6095" w:type="dxa"/>
                  <w:gridSpan w:val="2"/>
                </w:tcPr>
                <w:p w14:paraId="29591870" w14:textId="77777777" w:rsidR="00F142C1" w:rsidRPr="00344747" w:rsidRDefault="00F142C1" w:rsidP="0034390C">
                  <w:pPr>
                    <w:rPr>
                      <w:sz w:val="24"/>
                      <w:szCs w:val="24"/>
                    </w:rPr>
                  </w:pPr>
                  <w:r w:rsidRPr="00344747">
                    <w:rPr>
                      <w:iCs/>
                      <w:sz w:val="24"/>
                      <w:szCs w:val="24"/>
                    </w:rPr>
                    <w:t xml:space="preserve">Анализируют и характеризуют </w:t>
                  </w:r>
                  <w:proofErr w:type="spellStart"/>
                  <w:r w:rsidRPr="00344747">
                    <w:rPr>
                      <w:iCs/>
                      <w:sz w:val="24"/>
                      <w:szCs w:val="24"/>
                    </w:rPr>
                    <w:t>общекатегориальное</w:t>
                  </w:r>
                  <w:proofErr w:type="spellEnd"/>
                  <w:r w:rsidRPr="00344747">
                    <w:rPr>
                      <w:iCs/>
                      <w:sz w:val="24"/>
                      <w:szCs w:val="24"/>
                    </w:rPr>
                    <w:t xml:space="preserve"> значение, морфологические признаки и синтаксическую роль причастия. Рассуждают с обоснованием своего мнения об особенностях причастия как части речи. Находят и дифференцируют причастия по указанным признакам в предложениях и текстах.</w:t>
                  </w:r>
                </w:p>
              </w:tc>
            </w:tr>
            <w:tr w:rsidR="00F142C1" w:rsidRPr="00344747" w14:paraId="3D562965" w14:textId="77777777" w:rsidTr="00344747">
              <w:tc>
                <w:tcPr>
                  <w:tcW w:w="846" w:type="dxa"/>
                </w:tcPr>
                <w:p w14:paraId="7E46D99C" w14:textId="77777777" w:rsidR="00F142C1" w:rsidRPr="00344747" w:rsidRDefault="00F142C1" w:rsidP="0034390C">
                  <w:pPr>
                    <w:rPr>
                      <w:sz w:val="24"/>
                      <w:szCs w:val="24"/>
                    </w:rPr>
                  </w:pPr>
                  <w:r w:rsidRPr="00344747">
                    <w:rPr>
                      <w:sz w:val="24"/>
                      <w:szCs w:val="24"/>
                    </w:rPr>
                    <w:t>13</w:t>
                  </w:r>
                </w:p>
              </w:tc>
              <w:tc>
                <w:tcPr>
                  <w:tcW w:w="4961" w:type="dxa"/>
                </w:tcPr>
                <w:p w14:paraId="7F17429C" w14:textId="77777777" w:rsidR="00F142C1" w:rsidRPr="00344747" w:rsidRDefault="00F142C1" w:rsidP="0034390C">
                  <w:pPr>
                    <w:rPr>
                      <w:sz w:val="24"/>
                      <w:szCs w:val="24"/>
                    </w:rPr>
                  </w:pPr>
                  <w:r w:rsidRPr="00344747">
                    <w:rPr>
                      <w:sz w:val="24"/>
                      <w:szCs w:val="24"/>
                    </w:rPr>
                    <w:t>Склонение причастий и правописание гласных в падежных окончаниях причастий.</w:t>
                  </w:r>
                </w:p>
              </w:tc>
              <w:tc>
                <w:tcPr>
                  <w:tcW w:w="1418" w:type="dxa"/>
                </w:tcPr>
                <w:p w14:paraId="3A634E23" w14:textId="7F080A5F" w:rsidR="00F142C1" w:rsidRPr="00344747" w:rsidRDefault="005D6554" w:rsidP="0034390C">
                  <w:pPr>
                    <w:rPr>
                      <w:sz w:val="24"/>
                      <w:szCs w:val="24"/>
                      <w:lang w:val="tt-RU"/>
                    </w:rPr>
                  </w:pPr>
                  <w:r>
                    <w:rPr>
                      <w:sz w:val="24"/>
                      <w:szCs w:val="24"/>
                      <w:lang w:val="tt-RU"/>
                    </w:rPr>
                    <w:t>23.09</w:t>
                  </w:r>
                </w:p>
              </w:tc>
              <w:tc>
                <w:tcPr>
                  <w:tcW w:w="1417" w:type="dxa"/>
                </w:tcPr>
                <w:p w14:paraId="0EB96B1C" w14:textId="77777777" w:rsidR="00F142C1" w:rsidRPr="00344747" w:rsidRDefault="00F142C1" w:rsidP="0034390C">
                  <w:pPr>
                    <w:rPr>
                      <w:sz w:val="24"/>
                      <w:szCs w:val="24"/>
                    </w:rPr>
                  </w:pPr>
                </w:p>
              </w:tc>
              <w:tc>
                <w:tcPr>
                  <w:tcW w:w="6095" w:type="dxa"/>
                  <w:gridSpan w:val="2"/>
                </w:tcPr>
                <w:p w14:paraId="7A4ED534" w14:textId="77777777" w:rsidR="00F142C1" w:rsidRPr="00344747" w:rsidRDefault="00F142C1" w:rsidP="0034390C">
                  <w:pPr>
                    <w:rPr>
                      <w:sz w:val="24"/>
                      <w:szCs w:val="24"/>
                    </w:rPr>
                  </w:pPr>
                  <w:r w:rsidRPr="00344747">
                    <w:rPr>
                      <w:iCs/>
                      <w:sz w:val="24"/>
                      <w:szCs w:val="24"/>
                    </w:rPr>
                    <w:t>Выявляют путем наблюдений особенности склонения причастий. Склоняют предложенные словосочетания. Усваивают правило написания гласных в падежных окончаниях причастий.</w:t>
                  </w:r>
                </w:p>
              </w:tc>
            </w:tr>
            <w:tr w:rsidR="00F142C1" w:rsidRPr="00344747" w14:paraId="4DC9F280" w14:textId="77777777" w:rsidTr="00344747">
              <w:tc>
                <w:tcPr>
                  <w:tcW w:w="846" w:type="dxa"/>
                </w:tcPr>
                <w:p w14:paraId="2D7EEB1F" w14:textId="77777777" w:rsidR="00F142C1" w:rsidRPr="00344747" w:rsidRDefault="00F142C1" w:rsidP="0034390C">
                  <w:pPr>
                    <w:rPr>
                      <w:sz w:val="24"/>
                      <w:szCs w:val="24"/>
                    </w:rPr>
                  </w:pPr>
                  <w:r w:rsidRPr="00344747">
                    <w:rPr>
                      <w:sz w:val="24"/>
                      <w:szCs w:val="24"/>
                    </w:rPr>
                    <w:t>14</w:t>
                  </w:r>
                </w:p>
              </w:tc>
              <w:tc>
                <w:tcPr>
                  <w:tcW w:w="4961" w:type="dxa"/>
                </w:tcPr>
                <w:p w14:paraId="790EDF85" w14:textId="77777777" w:rsidR="00F142C1" w:rsidRPr="00344747" w:rsidRDefault="00F142C1" w:rsidP="0034390C">
                  <w:pPr>
                    <w:rPr>
                      <w:sz w:val="24"/>
                      <w:szCs w:val="24"/>
                    </w:rPr>
                  </w:pPr>
                  <w:r w:rsidRPr="00344747">
                    <w:rPr>
                      <w:sz w:val="24"/>
                      <w:szCs w:val="24"/>
                    </w:rPr>
                    <w:t>Причастный оборот. Выделение причастного оборота запятыми.</w:t>
                  </w:r>
                </w:p>
              </w:tc>
              <w:tc>
                <w:tcPr>
                  <w:tcW w:w="1418" w:type="dxa"/>
                </w:tcPr>
                <w:p w14:paraId="4AA1FAA9" w14:textId="5FD3CA38" w:rsidR="00F142C1" w:rsidRPr="00344747" w:rsidRDefault="005D6554" w:rsidP="0034390C">
                  <w:pPr>
                    <w:rPr>
                      <w:sz w:val="24"/>
                      <w:szCs w:val="24"/>
                      <w:lang w:val="tt-RU"/>
                    </w:rPr>
                  </w:pPr>
                  <w:r>
                    <w:rPr>
                      <w:sz w:val="24"/>
                      <w:szCs w:val="24"/>
                      <w:lang w:val="tt-RU"/>
                    </w:rPr>
                    <w:t>24.09</w:t>
                  </w:r>
                </w:p>
              </w:tc>
              <w:tc>
                <w:tcPr>
                  <w:tcW w:w="1417" w:type="dxa"/>
                </w:tcPr>
                <w:p w14:paraId="4319FD49" w14:textId="77777777" w:rsidR="00F142C1" w:rsidRPr="00344747" w:rsidRDefault="00F142C1" w:rsidP="0034390C">
                  <w:pPr>
                    <w:rPr>
                      <w:sz w:val="24"/>
                      <w:szCs w:val="24"/>
                    </w:rPr>
                  </w:pPr>
                </w:p>
              </w:tc>
              <w:tc>
                <w:tcPr>
                  <w:tcW w:w="6095" w:type="dxa"/>
                  <w:gridSpan w:val="2"/>
                </w:tcPr>
                <w:p w14:paraId="5716B5D5" w14:textId="77777777" w:rsidR="00F142C1" w:rsidRPr="00344747" w:rsidRDefault="00F142C1" w:rsidP="0034390C">
                  <w:pPr>
                    <w:autoSpaceDE w:val="0"/>
                    <w:autoSpaceDN w:val="0"/>
                    <w:adjustRightInd w:val="0"/>
                    <w:jc w:val="both"/>
                    <w:rPr>
                      <w:iCs/>
                      <w:sz w:val="24"/>
                      <w:szCs w:val="24"/>
                    </w:rPr>
                  </w:pPr>
                  <w:r w:rsidRPr="00344747">
                    <w:rPr>
                      <w:iCs/>
                      <w:sz w:val="24"/>
                      <w:szCs w:val="24"/>
                    </w:rPr>
                    <w:t xml:space="preserve">Определяют причастный оборот. Анализируют словосочетания с причастием. Опознают причастные обороты и одиночные причастия в предложении. </w:t>
                  </w:r>
                </w:p>
                <w:p w14:paraId="1D4A7DD4" w14:textId="77777777" w:rsidR="00F142C1" w:rsidRPr="00344747" w:rsidRDefault="00F142C1" w:rsidP="0034390C">
                  <w:pPr>
                    <w:rPr>
                      <w:sz w:val="24"/>
                      <w:szCs w:val="24"/>
                    </w:rPr>
                  </w:pPr>
                </w:p>
              </w:tc>
            </w:tr>
            <w:tr w:rsidR="00F142C1" w:rsidRPr="00344747" w14:paraId="074DF43C" w14:textId="77777777" w:rsidTr="00344747">
              <w:tc>
                <w:tcPr>
                  <w:tcW w:w="846" w:type="dxa"/>
                </w:tcPr>
                <w:p w14:paraId="5768F316" w14:textId="77777777" w:rsidR="00F142C1" w:rsidRPr="00344747" w:rsidRDefault="00F142C1" w:rsidP="0034390C">
                  <w:pPr>
                    <w:rPr>
                      <w:sz w:val="24"/>
                      <w:szCs w:val="24"/>
                    </w:rPr>
                  </w:pPr>
                  <w:r w:rsidRPr="00344747">
                    <w:rPr>
                      <w:sz w:val="24"/>
                      <w:szCs w:val="24"/>
                    </w:rPr>
                    <w:t>15</w:t>
                  </w:r>
                </w:p>
              </w:tc>
              <w:tc>
                <w:tcPr>
                  <w:tcW w:w="4961" w:type="dxa"/>
                </w:tcPr>
                <w:p w14:paraId="704283FB" w14:textId="77777777" w:rsidR="00F142C1" w:rsidRPr="00344747" w:rsidRDefault="00F142C1" w:rsidP="0034390C">
                  <w:pPr>
                    <w:rPr>
                      <w:sz w:val="24"/>
                      <w:szCs w:val="24"/>
                    </w:rPr>
                  </w:pPr>
                  <w:proofErr w:type="spellStart"/>
                  <w:r w:rsidRPr="00344747">
                    <w:rPr>
                      <w:sz w:val="24"/>
                      <w:szCs w:val="24"/>
                    </w:rPr>
                    <w:t>Р.р</w:t>
                  </w:r>
                  <w:proofErr w:type="spellEnd"/>
                  <w:r w:rsidRPr="00344747">
                    <w:rPr>
                      <w:sz w:val="24"/>
                      <w:szCs w:val="24"/>
                    </w:rPr>
                    <w:t>. Описание внешности человека.</w:t>
                  </w:r>
                </w:p>
              </w:tc>
              <w:tc>
                <w:tcPr>
                  <w:tcW w:w="1418" w:type="dxa"/>
                </w:tcPr>
                <w:p w14:paraId="42CE3117" w14:textId="184C90E3" w:rsidR="00F142C1" w:rsidRPr="00344747" w:rsidRDefault="005D6554" w:rsidP="0034390C">
                  <w:pPr>
                    <w:rPr>
                      <w:sz w:val="24"/>
                      <w:szCs w:val="24"/>
                      <w:lang w:val="tt-RU"/>
                    </w:rPr>
                  </w:pPr>
                  <w:r>
                    <w:rPr>
                      <w:sz w:val="24"/>
                      <w:szCs w:val="24"/>
                      <w:lang w:val="tt-RU"/>
                    </w:rPr>
                    <w:t>25.09</w:t>
                  </w:r>
                </w:p>
              </w:tc>
              <w:tc>
                <w:tcPr>
                  <w:tcW w:w="1417" w:type="dxa"/>
                </w:tcPr>
                <w:p w14:paraId="7B3E1166" w14:textId="77777777" w:rsidR="00F142C1" w:rsidRPr="00344747" w:rsidRDefault="00F142C1" w:rsidP="0034390C">
                  <w:pPr>
                    <w:rPr>
                      <w:sz w:val="24"/>
                      <w:szCs w:val="24"/>
                    </w:rPr>
                  </w:pPr>
                </w:p>
              </w:tc>
              <w:tc>
                <w:tcPr>
                  <w:tcW w:w="6095" w:type="dxa"/>
                  <w:gridSpan w:val="2"/>
                </w:tcPr>
                <w:p w14:paraId="172E724A" w14:textId="77777777" w:rsidR="00F142C1" w:rsidRPr="00344747" w:rsidRDefault="00F142C1" w:rsidP="0034390C">
                  <w:pPr>
                    <w:autoSpaceDE w:val="0"/>
                    <w:autoSpaceDN w:val="0"/>
                    <w:adjustRightInd w:val="0"/>
                    <w:jc w:val="both"/>
                    <w:rPr>
                      <w:iCs/>
                      <w:sz w:val="24"/>
                      <w:szCs w:val="24"/>
                    </w:rPr>
                  </w:pPr>
                  <w:r w:rsidRPr="00344747">
                    <w:rPr>
                      <w:iCs/>
                      <w:sz w:val="24"/>
                      <w:szCs w:val="24"/>
                    </w:rPr>
                    <w:t>Знакомятся с основными видами словесного описания внешности человека. Читают разные литературные тексты с описанием внешности. Анализируют роль причастных оборотов и причастий в портретных характеристиках.</w:t>
                  </w:r>
                </w:p>
                <w:p w14:paraId="6BE33AA6" w14:textId="77777777" w:rsidR="00F142C1" w:rsidRPr="00344747" w:rsidRDefault="00F142C1" w:rsidP="0034390C">
                  <w:pPr>
                    <w:rPr>
                      <w:sz w:val="24"/>
                      <w:szCs w:val="24"/>
                    </w:rPr>
                  </w:pPr>
                </w:p>
              </w:tc>
            </w:tr>
            <w:tr w:rsidR="00F142C1" w:rsidRPr="00344747" w14:paraId="4F7C021C" w14:textId="77777777" w:rsidTr="00344747">
              <w:tc>
                <w:tcPr>
                  <w:tcW w:w="846" w:type="dxa"/>
                </w:tcPr>
                <w:p w14:paraId="549F5413" w14:textId="77777777" w:rsidR="00F142C1" w:rsidRPr="00344747" w:rsidRDefault="00F142C1" w:rsidP="0034390C">
                  <w:pPr>
                    <w:rPr>
                      <w:sz w:val="24"/>
                      <w:szCs w:val="24"/>
                    </w:rPr>
                  </w:pPr>
                  <w:r w:rsidRPr="00344747">
                    <w:rPr>
                      <w:sz w:val="24"/>
                      <w:szCs w:val="24"/>
                    </w:rPr>
                    <w:t>16</w:t>
                  </w:r>
                </w:p>
              </w:tc>
              <w:tc>
                <w:tcPr>
                  <w:tcW w:w="4961" w:type="dxa"/>
                </w:tcPr>
                <w:p w14:paraId="7F69322B" w14:textId="77777777" w:rsidR="00F142C1" w:rsidRPr="00344747" w:rsidRDefault="00F142C1" w:rsidP="0034390C">
                  <w:pPr>
                    <w:rPr>
                      <w:sz w:val="24"/>
                      <w:szCs w:val="24"/>
                    </w:rPr>
                  </w:pPr>
                  <w:r w:rsidRPr="00344747">
                    <w:rPr>
                      <w:sz w:val="24"/>
                      <w:szCs w:val="24"/>
                    </w:rPr>
                    <w:t>Действительные и страдательные причастия.</w:t>
                  </w:r>
                </w:p>
              </w:tc>
              <w:tc>
                <w:tcPr>
                  <w:tcW w:w="1418" w:type="dxa"/>
                </w:tcPr>
                <w:p w14:paraId="01B69097" w14:textId="7A3627AC" w:rsidR="00F142C1" w:rsidRPr="00344747" w:rsidRDefault="005D6554" w:rsidP="0034390C">
                  <w:pPr>
                    <w:rPr>
                      <w:sz w:val="24"/>
                      <w:szCs w:val="24"/>
                      <w:lang w:val="tt-RU"/>
                    </w:rPr>
                  </w:pPr>
                  <w:r>
                    <w:rPr>
                      <w:sz w:val="24"/>
                      <w:szCs w:val="24"/>
                      <w:lang w:val="tt-RU"/>
                    </w:rPr>
                    <w:t>28.09</w:t>
                  </w:r>
                </w:p>
              </w:tc>
              <w:tc>
                <w:tcPr>
                  <w:tcW w:w="1417" w:type="dxa"/>
                </w:tcPr>
                <w:p w14:paraId="53D592CC" w14:textId="77777777" w:rsidR="00F142C1" w:rsidRPr="00344747" w:rsidRDefault="00F142C1" w:rsidP="0034390C">
                  <w:pPr>
                    <w:rPr>
                      <w:sz w:val="24"/>
                      <w:szCs w:val="24"/>
                    </w:rPr>
                  </w:pPr>
                </w:p>
              </w:tc>
              <w:tc>
                <w:tcPr>
                  <w:tcW w:w="6095" w:type="dxa"/>
                  <w:gridSpan w:val="2"/>
                </w:tcPr>
                <w:p w14:paraId="436D80D1" w14:textId="77777777" w:rsidR="00F142C1" w:rsidRPr="00344747" w:rsidRDefault="00F142C1" w:rsidP="0034390C">
                  <w:pPr>
                    <w:autoSpaceDE w:val="0"/>
                    <w:autoSpaceDN w:val="0"/>
                    <w:adjustRightInd w:val="0"/>
                    <w:jc w:val="both"/>
                    <w:rPr>
                      <w:iCs/>
                      <w:sz w:val="24"/>
                      <w:szCs w:val="24"/>
                    </w:rPr>
                  </w:pPr>
                  <w:r w:rsidRPr="00344747">
                    <w:rPr>
                      <w:iCs/>
                      <w:sz w:val="24"/>
                      <w:szCs w:val="24"/>
                    </w:rPr>
                    <w:t>Анализируют материал для наблюдений. Знакомятся с определением действительных и страдательных причастий. Опознают разные причастия, используя образец для рассуждения. Активизируют знания о пунктуации при причастном обороте.</w:t>
                  </w:r>
                </w:p>
                <w:p w14:paraId="5AF3A133" w14:textId="77777777" w:rsidR="00F142C1" w:rsidRPr="00344747" w:rsidRDefault="00F142C1" w:rsidP="0034390C">
                  <w:pPr>
                    <w:rPr>
                      <w:sz w:val="24"/>
                      <w:szCs w:val="24"/>
                    </w:rPr>
                  </w:pPr>
                </w:p>
              </w:tc>
            </w:tr>
            <w:tr w:rsidR="00F142C1" w:rsidRPr="00344747" w14:paraId="4CDC35FA" w14:textId="77777777" w:rsidTr="00344747">
              <w:tc>
                <w:tcPr>
                  <w:tcW w:w="846" w:type="dxa"/>
                </w:tcPr>
                <w:p w14:paraId="6369CB2E" w14:textId="77777777" w:rsidR="00F142C1" w:rsidRPr="00344747" w:rsidRDefault="00F142C1" w:rsidP="0034390C">
                  <w:pPr>
                    <w:rPr>
                      <w:sz w:val="24"/>
                      <w:szCs w:val="24"/>
                    </w:rPr>
                  </w:pPr>
                  <w:r w:rsidRPr="00344747">
                    <w:rPr>
                      <w:sz w:val="24"/>
                      <w:szCs w:val="24"/>
                    </w:rPr>
                    <w:t>17</w:t>
                  </w:r>
                </w:p>
              </w:tc>
              <w:tc>
                <w:tcPr>
                  <w:tcW w:w="4961" w:type="dxa"/>
                </w:tcPr>
                <w:p w14:paraId="6CA489D6" w14:textId="77777777" w:rsidR="00F142C1" w:rsidRPr="00344747" w:rsidRDefault="00F142C1" w:rsidP="0034390C">
                  <w:pPr>
                    <w:rPr>
                      <w:sz w:val="24"/>
                      <w:szCs w:val="24"/>
                    </w:rPr>
                  </w:pPr>
                  <w:r w:rsidRPr="00344747">
                    <w:rPr>
                      <w:sz w:val="24"/>
                      <w:szCs w:val="24"/>
                    </w:rPr>
                    <w:t>Краткие и полные страдательные причастия.</w:t>
                  </w:r>
                </w:p>
              </w:tc>
              <w:tc>
                <w:tcPr>
                  <w:tcW w:w="1418" w:type="dxa"/>
                </w:tcPr>
                <w:p w14:paraId="7F48C6AE" w14:textId="17631517" w:rsidR="00F142C1" w:rsidRPr="00344747" w:rsidRDefault="005D6554" w:rsidP="0034390C">
                  <w:pPr>
                    <w:rPr>
                      <w:sz w:val="24"/>
                      <w:szCs w:val="24"/>
                      <w:lang w:val="tt-RU"/>
                    </w:rPr>
                  </w:pPr>
                  <w:r>
                    <w:rPr>
                      <w:sz w:val="24"/>
                      <w:szCs w:val="24"/>
                      <w:lang w:val="tt-RU"/>
                    </w:rPr>
                    <w:t>30.09</w:t>
                  </w:r>
                </w:p>
              </w:tc>
              <w:tc>
                <w:tcPr>
                  <w:tcW w:w="1417" w:type="dxa"/>
                </w:tcPr>
                <w:p w14:paraId="25FB0FCD" w14:textId="77777777" w:rsidR="00F142C1" w:rsidRPr="00344747" w:rsidRDefault="00F142C1" w:rsidP="0034390C">
                  <w:pPr>
                    <w:rPr>
                      <w:sz w:val="24"/>
                      <w:szCs w:val="24"/>
                    </w:rPr>
                  </w:pPr>
                </w:p>
              </w:tc>
              <w:tc>
                <w:tcPr>
                  <w:tcW w:w="6095" w:type="dxa"/>
                  <w:gridSpan w:val="2"/>
                </w:tcPr>
                <w:p w14:paraId="2B99F86D" w14:textId="77777777" w:rsidR="00F142C1" w:rsidRPr="00344747" w:rsidRDefault="00F142C1" w:rsidP="0034390C">
                  <w:pPr>
                    <w:rPr>
                      <w:sz w:val="24"/>
                      <w:szCs w:val="24"/>
                    </w:rPr>
                  </w:pPr>
                  <w:r w:rsidRPr="00344747">
                    <w:rPr>
                      <w:iCs/>
                      <w:sz w:val="24"/>
                      <w:szCs w:val="24"/>
                    </w:rPr>
                    <w:t>Распознают полные и краткие страдательные причастия. Работают по образцу над формой причастия. Определяют синтаксическую роль причастий.</w:t>
                  </w:r>
                </w:p>
              </w:tc>
            </w:tr>
            <w:tr w:rsidR="00F142C1" w:rsidRPr="00344747" w14:paraId="6CF48815" w14:textId="77777777" w:rsidTr="00344747">
              <w:tc>
                <w:tcPr>
                  <w:tcW w:w="846" w:type="dxa"/>
                </w:tcPr>
                <w:p w14:paraId="370FA37E" w14:textId="77777777" w:rsidR="00F142C1" w:rsidRPr="00344747" w:rsidRDefault="00F142C1" w:rsidP="0034390C">
                  <w:pPr>
                    <w:rPr>
                      <w:sz w:val="24"/>
                      <w:szCs w:val="24"/>
                    </w:rPr>
                  </w:pPr>
                  <w:r w:rsidRPr="00344747">
                    <w:rPr>
                      <w:sz w:val="24"/>
                      <w:szCs w:val="24"/>
                    </w:rPr>
                    <w:t>18</w:t>
                  </w:r>
                </w:p>
              </w:tc>
              <w:tc>
                <w:tcPr>
                  <w:tcW w:w="4961" w:type="dxa"/>
                </w:tcPr>
                <w:p w14:paraId="6DFFF349" w14:textId="77777777" w:rsidR="00F142C1" w:rsidRPr="00344747" w:rsidRDefault="00F142C1" w:rsidP="0034390C">
                  <w:pPr>
                    <w:rPr>
                      <w:sz w:val="24"/>
                      <w:szCs w:val="24"/>
                    </w:rPr>
                  </w:pPr>
                  <w:r w:rsidRPr="00344747">
                    <w:rPr>
                      <w:sz w:val="24"/>
                      <w:szCs w:val="24"/>
                    </w:rPr>
                    <w:t>Действительные причастия настоящего времени. Гласные в суффиксах действительных причастий настоящего времени.</w:t>
                  </w:r>
                </w:p>
              </w:tc>
              <w:tc>
                <w:tcPr>
                  <w:tcW w:w="1418" w:type="dxa"/>
                </w:tcPr>
                <w:p w14:paraId="0F25218C" w14:textId="2728A48C" w:rsidR="00F142C1" w:rsidRPr="00344747" w:rsidRDefault="005D6554" w:rsidP="0034390C">
                  <w:pPr>
                    <w:rPr>
                      <w:sz w:val="24"/>
                      <w:szCs w:val="24"/>
                      <w:lang w:val="tt-RU"/>
                    </w:rPr>
                  </w:pPr>
                  <w:r>
                    <w:rPr>
                      <w:sz w:val="24"/>
                      <w:szCs w:val="24"/>
                      <w:lang w:val="tt-RU"/>
                    </w:rPr>
                    <w:t>1.10</w:t>
                  </w:r>
                </w:p>
              </w:tc>
              <w:tc>
                <w:tcPr>
                  <w:tcW w:w="1417" w:type="dxa"/>
                </w:tcPr>
                <w:p w14:paraId="1E84AC3D" w14:textId="77777777" w:rsidR="00F142C1" w:rsidRPr="00344747" w:rsidRDefault="00F142C1" w:rsidP="0034390C">
                  <w:pPr>
                    <w:rPr>
                      <w:sz w:val="24"/>
                      <w:szCs w:val="24"/>
                    </w:rPr>
                  </w:pPr>
                </w:p>
              </w:tc>
              <w:tc>
                <w:tcPr>
                  <w:tcW w:w="6095" w:type="dxa"/>
                  <w:gridSpan w:val="2"/>
                </w:tcPr>
                <w:p w14:paraId="62D0525C" w14:textId="77777777" w:rsidR="00F142C1" w:rsidRPr="00344747" w:rsidRDefault="00F142C1" w:rsidP="0034390C">
                  <w:pPr>
                    <w:rPr>
                      <w:sz w:val="24"/>
                      <w:szCs w:val="24"/>
                    </w:rPr>
                  </w:pPr>
                  <w:r w:rsidRPr="00344747">
                    <w:rPr>
                      <w:iCs/>
                      <w:sz w:val="24"/>
                      <w:szCs w:val="24"/>
                    </w:rPr>
                    <w:t xml:space="preserve">Распознают действительные причастия настоящего времени. Работают с таблицей и материалом для ознакомления. Образуют действительные причастия от разных глаголов. Повторяют условия выбора гласных в окончании глаголов I и II спряжений. Изучают правило выбора гласных   в суффиксах действительных </w:t>
                  </w:r>
                  <w:r w:rsidRPr="00344747">
                    <w:rPr>
                      <w:iCs/>
                      <w:sz w:val="24"/>
                      <w:szCs w:val="24"/>
                    </w:rPr>
                    <w:lastRenderedPageBreak/>
                    <w:t>причастий настоящего времени. Выполняют упражнения, руководствуясь усвоенным правилом.</w:t>
                  </w:r>
                </w:p>
              </w:tc>
            </w:tr>
            <w:tr w:rsidR="00F142C1" w:rsidRPr="00344747" w14:paraId="32982B4A" w14:textId="77777777" w:rsidTr="00344747">
              <w:tc>
                <w:tcPr>
                  <w:tcW w:w="846" w:type="dxa"/>
                </w:tcPr>
                <w:p w14:paraId="7C1586B6" w14:textId="77777777" w:rsidR="00F142C1" w:rsidRPr="00344747" w:rsidRDefault="00F142C1" w:rsidP="0034390C">
                  <w:pPr>
                    <w:rPr>
                      <w:sz w:val="24"/>
                      <w:szCs w:val="24"/>
                    </w:rPr>
                  </w:pPr>
                  <w:r w:rsidRPr="00344747">
                    <w:rPr>
                      <w:sz w:val="24"/>
                      <w:szCs w:val="24"/>
                    </w:rPr>
                    <w:t>19</w:t>
                  </w:r>
                </w:p>
              </w:tc>
              <w:tc>
                <w:tcPr>
                  <w:tcW w:w="4961" w:type="dxa"/>
                </w:tcPr>
                <w:p w14:paraId="60DDE256" w14:textId="77777777" w:rsidR="00F142C1" w:rsidRPr="00344747" w:rsidRDefault="00F142C1" w:rsidP="0034390C">
                  <w:pPr>
                    <w:rPr>
                      <w:sz w:val="24"/>
                      <w:szCs w:val="24"/>
                    </w:rPr>
                  </w:pPr>
                  <w:r w:rsidRPr="00344747">
                    <w:rPr>
                      <w:sz w:val="24"/>
                      <w:szCs w:val="24"/>
                    </w:rPr>
                    <w:t>Действительные причастия прошедшего времени.</w:t>
                  </w:r>
                </w:p>
              </w:tc>
              <w:tc>
                <w:tcPr>
                  <w:tcW w:w="1418" w:type="dxa"/>
                </w:tcPr>
                <w:p w14:paraId="3B40DE93" w14:textId="75B2CABE" w:rsidR="00F142C1" w:rsidRPr="00344747" w:rsidRDefault="005D6554" w:rsidP="0034390C">
                  <w:pPr>
                    <w:rPr>
                      <w:sz w:val="24"/>
                      <w:szCs w:val="24"/>
                      <w:lang w:val="tt-RU"/>
                    </w:rPr>
                  </w:pPr>
                  <w:r>
                    <w:rPr>
                      <w:sz w:val="24"/>
                      <w:szCs w:val="24"/>
                      <w:lang w:val="tt-RU"/>
                    </w:rPr>
                    <w:t>2.10</w:t>
                  </w:r>
                </w:p>
              </w:tc>
              <w:tc>
                <w:tcPr>
                  <w:tcW w:w="1417" w:type="dxa"/>
                </w:tcPr>
                <w:p w14:paraId="42A7855E" w14:textId="77777777" w:rsidR="00F142C1" w:rsidRPr="00344747" w:rsidRDefault="00F142C1" w:rsidP="0034390C">
                  <w:pPr>
                    <w:rPr>
                      <w:sz w:val="24"/>
                      <w:szCs w:val="24"/>
                    </w:rPr>
                  </w:pPr>
                </w:p>
              </w:tc>
              <w:tc>
                <w:tcPr>
                  <w:tcW w:w="6095" w:type="dxa"/>
                  <w:gridSpan w:val="2"/>
                </w:tcPr>
                <w:p w14:paraId="2FB44A6E" w14:textId="77777777" w:rsidR="00F142C1" w:rsidRPr="00344747" w:rsidRDefault="00F142C1" w:rsidP="0034390C">
                  <w:pPr>
                    <w:rPr>
                      <w:sz w:val="24"/>
                      <w:szCs w:val="24"/>
                    </w:rPr>
                  </w:pPr>
                  <w:r w:rsidRPr="00344747">
                    <w:rPr>
                      <w:iCs/>
                      <w:sz w:val="24"/>
                      <w:szCs w:val="24"/>
                    </w:rPr>
                    <w:t xml:space="preserve">Распознают действительные причастия прошедшего времени. Работают с таблицей и материалом для ознакомления. </w:t>
                  </w:r>
                  <w:proofErr w:type="gramStart"/>
                  <w:r w:rsidRPr="00344747">
                    <w:rPr>
                      <w:iCs/>
                      <w:sz w:val="24"/>
                      <w:szCs w:val="24"/>
                    </w:rPr>
                    <w:t>Образуют  причастия</w:t>
                  </w:r>
                  <w:proofErr w:type="gramEnd"/>
                  <w:r w:rsidRPr="00344747">
                    <w:rPr>
                      <w:iCs/>
                      <w:sz w:val="24"/>
                      <w:szCs w:val="24"/>
                    </w:rPr>
                    <w:t xml:space="preserve"> от разных глаголов.  Изучают правило выбора гласных   в суффиксах действительных причастий настоящего времени.</w:t>
                  </w:r>
                </w:p>
              </w:tc>
            </w:tr>
            <w:tr w:rsidR="00F142C1" w:rsidRPr="00344747" w14:paraId="58FEB18B" w14:textId="77777777" w:rsidTr="00344747">
              <w:tc>
                <w:tcPr>
                  <w:tcW w:w="846" w:type="dxa"/>
                </w:tcPr>
                <w:p w14:paraId="12C17ABF" w14:textId="77777777" w:rsidR="00F142C1" w:rsidRPr="00344747" w:rsidRDefault="00F142C1" w:rsidP="0034390C">
                  <w:pPr>
                    <w:rPr>
                      <w:sz w:val="24"/>
                      <w:szCs w:val="24"/>
                    </w:rPr>
                  </w:pPr>
                  <w:r w:rsidRPr="00344747">
                    <w:rPr>
                      <w:sz w:val="24"/>
                      <w:szCs w:val="24"/>
                    </w:rPr>
                    <w:t>20</w:t>
                  </w:r>
                </w:p>
              </w:tc>
              <w:tc>
                <w:tcPr>
                  <w:tcW w:w="4961" w:type="dxa"/>
                </w:tcPr>
                <w:p w14:paraId="238EA218" w14:textId="77777777" w:rsidR="00F142C1" w:rsidRPr="00344747" w:rsidRDefault="00F142C1" w:rsidP="0034390C">
                  <w:pPr>
                    <w:rPr>
                      <w:sz w:val="24"/>
                      <w:szCs w:val="24"/>
                    </w:rPr>
                  </w:pPr>
                  <w:proofErr w:type="spellStart"/>
                  <w:r w:rsidRPr="00344747">
                    <w:rPr>
                      <w:sz w:val="24"/>
                      <w:szCs w:val="24"/>
                    </w:rPr>
                    <w:t>Р.р</w:t>
                  </w:r>
                  <w:proofErr w:type="spellEnd"/>
                  <w:r w:rsidRPr="00344747">
                    <w:rPr>
                      <w:sz w:val="24"/>
                      <w:szCs w:val="24"/>
                    </w:rPr>
                    <w:t>. Изложение (по упр.116)</w:t>
                  </w:r>
                </w:p>
              </w:tc>
              <w:tc>
                <w:tcPr>
                  <w:tcW w:w="1418" w:type="dxa"/>
                </w:tcPr>
                <w:p w14:paraId="31ED28BE" w14:textId="6C966AF7" w:rsidR="00F142C1" w:rsidRPr="00344747" w:rsidRDefault="005D6554" w:rsidP="0034390C">
                  <w:pPr>
                    <w:rPr>
                      <w:sz w:val="24"/>
                      <w:szCs w:val="24"/>
                      <w:lang w:val="tt-RU"/>
                    </w:rPr>
                  </w:pPr>
                  <w:r>
                    <w:rPr>
                      <w:sz w:val="24"/>
                      <w:szCs w:val="24"/>
                      <w:lang w:val="tt-RU"/>
                    </w:rPr>
                    <w:t>5.10</w:t>
                  </w:r>
                </w:p>
              </w:tc>
              <w:tc>
                <w:tcPr>
                  <w:tcW w:w="1417" w:type="dxa"/>
                </w:tcPr>
                <w:p w14:paraId="7240D970" w14:textId="77777777" w:rsidR="00F142C1" w:rsidRPr="00344747" w:rsidRDefault="00F142C1" w:rsidP="0034390C">
                  <w:pPr>
                    <w:rPr>
                      <w:sz w:val="24"/>
                      <w:szCs w:val="24"/>
                    </w:rPr>
                  </w:pPr>
                </w:p>
              </w:tc>
              <w:tc>
                <w:tcPr>
                  <w:tcW w:w="6095" w:type="dxa"/>
                  <w:gridSpan w:val="2"/>
                </w:tcPr>
                <w:p w14:paraId="3CE2846A" w14:textId="77777777" w:rsidR="00F142C1" w:rsidRPr="00344747" w:rsidRDefault="00F142C1" w:rsidP="0034390C">
                  <w:pPr>
                    <w:rPr>
                      <w:sz w:val="24"/>
                      <w:szCs w:val="24"/>
                    </w:rPr>
                  </w:pPr>
                  <w:r w:rsidRPr="00344747">
                    <w:rPr>
                      <w:color w:val="1C1C1C"/>
                      <w:sz w:val="24"/>
                      <w:szCs w:val="24"/>
                    </w:rPr>
                    <w:t>Определяют границы предложений и способы их передачи в устной и письменной речи. Пишут сжатое изложение по тексту</w:t>
                  </w:r>
                </w:p>
              </w:tc>
            </w:tr>
            <w:tr w:rsidR="00F142C1" w:rsidRPr="00344747" w14:paraId="07839369" w14:textId="77777777" w:rsidTr="00344747">
              <w:tc>
                <w:tcPr>
                  <w:tcW w:w="846" w:type="dxa"/>
                </w:tcPr>
                <w:p w14:paraId="3DEE15EF" w14:textId="77777777" w:rsidR="00F142C1" w:rsidRPr="00344747" w:rsidRDefault="00F142C1" w:rsidP="0034390C">
                  <w:pPr>
                    <w:rPr>
                      <w:sz w:val="24"/>
                      <w:szCs w:val="24"/>
                    </w:rPr>
                  </w:pPr>
                  <w:r w:rsidRPr="00344747">
                    <w:rPr>
                      <w:sz w:val="24"/>
                      <w:szCs w:val="24"/>
                    </w:rPr>
                    <w:t>21</w:t>
                  </w:r>
                </w:p>
              </w:tc>
              <w:tc>
                <w:tcPr>
                  <w:tcW w:w="4961" w:type="dxa"/>
                </w:tcPr>
                <w:p w14:paraId="71CC5600" w14:textId="77777777" w:rsidR="00F142C1" w:rsidRPr="00344747" w:rsidRDefault="00F142C1" w:rsidP="0034390C">
                  <w:pPr>
                    <w:rPr>
                      <w:sz w:val="24"/>
                      <w:szCs w:val="24"/>
                    </w:rPr>
                  </w:pPr>
                  <w:r w:rsidRPr="00344747">
                    <w:rPr>
                      <w:sz w:val="24"/>
                      <w:szCs w:val="24"/>
                    </w:rPr>
                    <w:t>Страдательные причастия настоящего времени. Гласные в суффиксах страдательных причастий настоящего времени.</w:t>
                  </w:r>
                </w:p>
              </w:tc>
              <w:tc>
                <w:tcPr>
                  <w:tcW w:w="1418" w:type="dxa"/>
                </w:tcPr>
                <w:p w14:paraId="470C3895" w14:textId="6313AA64" w:rsidR="00F142C1" w:rsidRPr="00344747" w:rsidRDefault="005D6554" w:rsidP="0034390C">
                  <w:pPr>
                    <w:rPr>
                      <w:sz w:val="24"/>
                      <w:szCs w:val="24"/>
                      <w:lang w:val="tt-RU"/>
                    </w:rPr>
                  </w:pPr>
                  <w:r>
                    <w:rPr>
                      <w:sz w:val="24"/>
                      <w:szCs w:val="24"/>
                      <w:lang w:val="tt-RU"/>
                    </w:rPr>
                    <w:t>7.10</w:t>
                  </w:r>
                </w:p>
              </w:tc>
              <w:tc>
                <w:tcPr>
                  <w:tcW w:w="1417" w:type="dxa"/>
                </w:tcPr>
                <w:p w14:paraId="3AE38C43" w14:textId="77777777" w:rsidR="00F142C1" w:rsidRPr="00344747" w:rsidRDefault="00F142C1" w:rsidP="0034390C">
                  <w:pPr>
                    <w:rPr>
                      <w:sz w:val="24"/>
                      <w:szCs w:val="24"/>
                    </w:rPr>
                  </w:pPr>
                </w:p>
              </w:tc>
              <w:tc>
                <w:tcPr>
                  <w:tcW w:w="6095" w:type="dxa"/>
                  <w:gridSpan w:val="2"/>
                </w:tcPr>
                <w:p w14:paraId="4688C1E7" w14:textId="77777777" w:rsidR="00F142C1" w:rsidRPr="00344747" w:rsidRDefault="00F142C1" w:rsidP="0034390C">
                  <w:pPr>
                    <w:rPr>
                      <w:sz w:val="24"/>
                      <w:szCs w:val="24"/>
                    </w:rPr>
                  </w:pPr>
                  <w:r w:rsidRPr="00344747">
                    <w:rPr>
                      <w:iCs/>
                      <w:sz w:val="24"/>
                      <w:szCs w:val="24"/>
                    </w:rPr>
                    <w:t xml:space="preserve">Распознают страдательные причастия настоящего времени. Работают с таблицей и материалом для ознакомления.  </w:t>
                  </w:r>
                  <w:proofErr w:type="gramStart"/>
                  <w:r w:rsidRPr="00344747">
                    <w:rPr>
                      <w:iCs/>
                      <w:sz w:val="24"/>
                      <w:szCs w:val="24"/>
                    </w:rPr>
                    <w:t>Усваивают  правило</w:t>
                  </w:r>
                  <w:proofErr w:type="gramEnd"/>
                  <w:r w:rsidRPr="00344747">
                    <w:rPr>
                      <w:iCs/>
                      <w:sz w:val="24"/>
                      <w:szCs w:val="24"/>
                    </w:rPr>
                    <w:t xml:space="preserve"> выбора гласных   в суффиксах страдательных причастий настоящего времени. Образуют причастия от разных глаголов. Преобразуют сложное предложение в простое с причастным оборотом. Заменяют действительное причастие на страдательное.</w:t>
                  </w:r>
                </w:p>
              </w:tc>
            </w:tr>
            <w:tr w:rsidR="00F142C1" w:rsidRPr="00344747" w14:paraId="09DEAC6A" w14:textId="77777777" w:rsidTr="00344747">
              <w:tc>
                <w:tcPr>
                  <w:tcW w:w="846" w:type="dxa"/>
                </w:tcPr>
                <w:p w14:paraId="5DBAEA7A" w14:textId="77777777" w:rsidR="00F142C1" w:rsidRPr="00344747" w:rsidRDefault="00F142C1" w:rsidP="0034390C">
                  <w:pPr>
                    <w:rPr>
                      <w:sz w:val="24"/>
                      <w:szCs w:val="24"/>
                    </w:rPr>
                  </w:pPr>
                  <w:r w:rsidRPr="00344747">
                    <w:rPr>
                      <w:sz w:val="24"/>
                      <w:szCs w:val="24"/>
                    </w:rPr>
                    <w:t>22</w:t>
                  </w:r>
                </w:p>
              </w:tc>
              <w:tc>
                <w:tcPr>
                  <w:tcW w:w="4961" w:type="dxa"/>
                </w:tcPr>
                <w:p w14:paraId="66C22129" w14:textId="77777777" w:rsidR="00F142C1" w:rsidRPr="00344747" w:rsidRDefault="00F142C1" w:rsidP="0034390C">
                  <w:pPr>
                    <w:rPr>
                      <w:sz w:val="24"/>
                      <w:szCs w:val="24"/>
                    </w:rPr>
                  </w:pPr>
                  <w:r w:rsidRPr="00344747">
                    <w:rPr>
                      <w:sz w:val="24"/>
                      <w:szCs w:val="24"/>
                    </w:rPr>
                    <w:t>Страдательные причастия прошедшего времени.</w:t>
                  </w:r>
                </w:p>
              </w:tc>
              <w:tc>
                <w:tcPr>
                  <w:tcW w:w="1418" w:type="dxa"/>
                </w:tcPr>
                <w:p w14:paraId="407F0FBD" w14:textId="028B508E" w:rsidR="00F142C1" w:rsidRPr="00344747" w:rsidRDefault="005D6554" w:rsidP="0034390C">
                  <w:pPr>
                    <w:rPr>
                      <w:sz w:val="24"/>
                      <w:szCs w:val="24"/>
                      <w:lang w:val="tt-RU"/>
                    </w:rPr>
                  </w:pPr>
                  <w:r>
                    <w:rPr>
                      <w:sz w:val="24"/>
                      <w:szCs w:val="24"/>
                      <w:lang w:val="tt-RU"/>
                    </w:rPr>
                    <w:t>8.10</w:t>
                  </w:r>
                </w:p>
              </w:tc>
              <w:tc>
                <w:tcPr>
                  <w:tcW w:w="1417" w:type="dxa"/>
                </w:tcPr>
                <w:p w14:paraId="658BAA70" w14:textId="77777777" w:rsidR="00F142C1" w:rsidRPr="00344747" w:rsidRDefault="00F142C1" w:rsidP="0034390C">
                  <w:pPr>
                    <w:rPr>
                      <w:sz w:val="24"/>
                      <w:szCs w:val="24"/>
                    </w:rPr>
                  </w:pPr>
                </w:p>
              </w:tc>
              <w:tc>
                <w:tcPr>
                  <w:tcW w:w="6095" w:type="dxa"/>
                  <w:gridSpan w:val="2"/>
                </w:tcPr>
                <w:p w14:paraId="3A16704A" w14:textId="77777777" w:rsidR="00F142C1" w:rsidRPr="00344747" w:rsidRDefault="00F142C1" w:rsidP="0034390C">
                  <w:pPr>
                    <w:rPr>
                      <w:sz w:val="24"/>
                      <w:szCs w:val="24"/>
                    </w:rPr>
                  </w:pPr>
                  <w:r w:rsidRPr="00344747">
                    <w:rPr>
                      <w:iCs/>
                      <w:sz w:val="24"/>
                      <w:szCs w:val="24"/>
                    </w:rPr>
                    <w:t xml:space="preserve">Распознают страдательные причастия </w:t>
                  </w:r>
                  <w:proofErr w:type="gramStart"/>
                  <w:r w:rsidRPr="00344747">
                    <w:rPr>
                      <w:iCs/>
                      <w:sz w:val="24"/>
                      <w:szCs w:val="24"/>
                    </w:rPr>
                    <w:t>прошедшего  времени</w:t>
                  </w:r>
                  <w:proofErr w:type="gramEnd"/>
                  <w:r w:rsidRPr="00344747">
                    <w:rPr>
                      <w:iCs/>
                      <w:sz w:val="24"/>
                      <w:szCs w:val="24"/>
                    </w:rPr>
                    <w:t>. Работают с таблицей и материалом для ознакомления.   Образуют страдательные причастия от разных глаголов.</w:t>
                  </w:r>
                </w:p>
              </w:tc>
            </w:tr>
            <w:tr w:rsidR="00F142C1" w:rsidRPr="00344747" w14:paraId="71E92268" w14:textId="77777777" w:rsidTr="00344747">
              <w:tc>
                <w:tcPr>
                  <w:tcW w:w="846" w:type="dxa"/>
                </w:tcPr>
                <w:p w14:paraId="3E8916B4" w14:textId="77777777" w:rsidR="00F142C1" w:rsidRPr="00344747" w:rsidRDefault="00F142C1" w:rsidP="0034390C">
                  <w:pPr>
                    <w:rPr>
                      <w:sz w:val="24"/>
                      <w:szCs w:val="24"/>
                    </w:rPr>
                  </w:pPr>
                  <w:r w:rsidRPr="00344747">
                    <w:rPr>
                      <w:sz w:val="24"/>
                      <w:szCs w:val="24"/>
                    </w:rPr>
                    <w:t>23</w:t>
                  </w:r>
                </w:p>
              </w:tc>
              <w:tc>
                <w:tcPr>
                  <w:tcW w:w="4961" w:type="dxa"/>
                </w:tcPr>
                <w:p w14:paraId="2C38DA13" w14:textId="77777777" w:rsidR="00F142C1" w:rsidRPr="00344747" w:rsidRDefault="00F142C1" w:rsidP="0034390C">
                  <w:pPr>
                    <w:rPr>
                      <w:sz w:val="24"/>
                      <w:szCs w:val="24"/>
                    </w:rPr>
                  </w:pPr>
                  <w:r w:rsidRPr="00344747">
                    <w:rPr>
                      <w:sz w:val="24"/>
                      <w:szCs w:val="24"/>
                    </w:rPr>
                    <w:t xml:space="preserve">Гласные перед </w:t>
                  </w:r>
                  <w:r w:rsidRPr="00344747">
                    <w:rPr>
                      <w:b/>
                      <w:i/>
                      <w:sz w:val="24"/>
                      <w:szCs w:val="24"/>
                    </w:rPr>
                    <w:t>н</w:t>
                  </w:r>
                  <w:r w:rsidRPr="00344747">
                    <w:rPr>
                      <w:sz w:val="24"/>
                      <w:szCs w:val="24"/>
                    </w:rPr>
                    <w:t xml:space="preserve"> в полных и кратких страдательных причастиях.</w:t>
                  </w:r>
                </w:p>
              </w:tc>
              <w:tc>
                <w:tcPr>
                  <w:tcW w:w="1418" w:type="dxa"/>
                </w:tcPr>
                <w:p w14:paraId="1C12C6D9" w14:textId="05194FAD" w:rsidR="00F142C1" w:rsidRPr="00344747" w:rsidRDefault="005D6554" w:rsidP="0034390C">
                  <w:pPr>
                    <w:rPr>
                      <w:sz w:val="24"/>
                      <w:szCs w:val="24"/>
                      <w:lang w:val="tt-RU"/>
                    </w:rPr>
                  </w:pPr>
                  <w:r>
                    <w:rPr>
                      <w:sz w:val="24"/>
                      <w:szCs w:val="24"/>
                      <w:lang w:val="tt-RU"/>
                    </w:rPr>
                    <w:t>9.10</w:t>
                  </w:r>
                </w:p>
              </w:tc>
              <w:tc>
                <w:tcPr>
                  <w:tcW w:w="1417" w:type="dxa"/>
                </w:tcPr>
                <w:p w14:paraId="1763324D" w14:textId="77777777" w:rsidR="00F142C1" w:rsidRPr="00344747" w:rsidRDefault="00F142C1" w:rsidP="0034390C">
                  <w:pPr>
                    <w:rPr>
                      <w:sz w:val="24"/>
                      <w:szCs w:val="24"/>
                    </w:rPr>
                  </w:pPr>
                </w:p>
              </w:tc>
              <w:tc>
                <w:tcPr>
                  <w:tcW w:w="6095" w:type="dxa"/>
                  <w:gridSpan w:val="2"/>
                </w:tcPr>
                <w:p w14:paraId="538D61AE" w14:textId="77777777" w:rsidR="00F142C1" w:rsidRPr="00344747" w:rsidRDefault="00F142C1" w:rsidP="0034390C">
                  <w:pPr>
                    <w:rPr>
                      <w:sz w:val="24"/>
                      <w:szCs w:val="24"/>
                    </w:rPr>
                  </w:pPr>
                  <w:r w:rsidRPr="00344747">
                    <w:rPr>
                      <w:iCs/>
                      <w:sz w:val="24"/>
                      <w:szCs w:val="24"/>
                    </w:rPr>
                    <w:t>Усваивают правило написания гласных перед н в полных и кратких страдательных причастиях. Выполняют упражнения, руководствуясь усвоенным правилом.</w:t>
                  </w:r>
                </w:p>
              </w:tc>
            </w:tr>
            <w:tr w:rsidR="00F142C1" w:rsidRPr="00344747" w14:paraId="683F23C2" w14:textId="77777777" w:rsidTr="00344747">
              <w:tc>
                <w:tcPr>
                  <w:tcW w:w="846" w:type="dxa"/>
                </w:tcPr>
                <w:p w14:paraId="17D9D397" w14:textId="77777777" w:rsidR="00F142C1" w:rsidRPr="00344747" w:rsidRDefault="00F142C1" w:rsidP="0034390C">
                  <w:pPr>
                    <w:rPr>
                      <w:sz w:val="24"/>
                      <w:szCs w:val="24"/>
                    </w:rPr>
                  </w:pPr>
                  <w:r w:rsidRPr="00344747">
                    <w:rPr>
                      <w:sz w:val="24"/>
                      <w:szCs w:val="24"/>
                    </w:rPr>
                    <w:t>24</w:t>
                  </w:r>
                </w:p>
              </w:tc>
              <w:tc>
                <w:tcPr>
                  <w:tcW w:w="4961" w:type="dxa"/>
                </w:tcPr>
                <w:p w14:paraId="1A96F93C" w14:textId="77777777" w:rsidR="00F142C1" w:rsidRPr="00344747" w:rsidRDefault="00F142C1" w:rsidP="0034390C">
                  <w:pPr>
                    <w:rPr>
                      <w:sz w:val="24"/>
                      <w:szCs w:val="24"/>
                    </w:rPr>
                  </w:pPr>
                  <w:r w:rsidRPr="00344747">
                    <w:rPr>
                      <w:sz w:val="24"/>
                      <w:szCs w:val="24"/>
                    </w:rPr>
                    <w:t xml:space="preserve">Одна и две буквы </w:t>
                  </w:r>
                  <w:r w:rsidRPr="00344747">
                    <w:rPr>
                      <w:b/>
                      <w:i/>
                      <w:sz w:val="24"/>
                      <w:szCs w:val="24"/>
                    </w:rPr>
                    <w:t>н</w:t>
                  </w:r>
                  <w:r w:rsidRPr="00344747">
                    <w:rPr>
                      <w:sz w:val="24"/>
                      <w:szCs w:val="24"/>
                    </w:rPr>
                    <w:t xml:space="preserve"> в суффиксах страдательных причастий прошедшего времени.</w:t>
                  </w:r>
                </w:p>
              </w:tc>
              <w:tc>
                <w:tcPr>
                  <w:tcW w:w="1418" w:type="dxa"/>
                </w:tcPr>
                <w:p w14:paraId="2CE4412C" w14:textId="7A336874" w:rsidR="00F142C1" w:rsidRPr="00344747" w:rsidRDefault="005D6554" w:rsidP="0034390C">
                  <w:pPr>
                    <w:rPr>
                      <w:sz w:val="24"/>
                      <w:szCs w:val="24"/>
                      <w:lang w:val="tt-RU"/>
                    </w:rPr>
                  </w:pPr>
                  <w:r>
                    <w:rPr>
                      <w:sz w:val="24"/>
                      <w:szCs w:val="24"/>
                      <w:lang w:val="tt-RU"/>
                    </w:rPr>
                    <w:t>12.10</w:t>
                  </w:r>
                </w:p>
              </w:tc>
              <w:tc>
                <w:tcPr>
                  <w:tcW w:w="1417" w:type="dxa"/>
                </w:tcPr>
                <w:p w14:paraId="4BA50EAC" w14:textId="77777777" w:rsidR="00F142C1" w:rsidRPr="00344747" w:rsidRDefault="00F142C1" w:rsidP="0034390C">
                  <w:pPr>
                    <w:rPr>
                      <w:sz w:val="24"/>
                      <w:szCs w:val="24"/>
                    </w:rPr>
                  </w:pPr>
                </w:p>
              </w:tc>
              <w:tc>
                <w:tcPr>
                  <w:tcW w:w="6095" w:type="dxa"/>
                  <w:gridSpan w:val="2"/>
                </w:tcPr>
                <w:p w14:paraId="1630C696" w14:textId="77777777" w:rsidR="00F142C1" w:rsidRPr="00344747" w:rsidRDefault="00F142C1" w:rsidP="0034390C">
                  <w:pPr>
                    <w:rPr>
                      <w:sz w:val="24"/>
                      <w:szCs w:val="24"/>
                    </w:rPr>
                  </w:pPr>
                  <w:r w:rsidRPr="00344747">
                    <w:rPr>
                      <w:iCs/>
                      <w:sz w:val="24"/>
                      <w:szCs w:val="24"/>
                    </w:rPr>
                    <w:t xml:space="preserve">Усваивают правило написания н и </w:t>
                  </w:r>
                  <w:proofErr w:type="spellStart"/>
                  <w:r w:rsidRPr="00344747">
                    <w:rPr>
                      <w:iCs/>
                      <w:sz w:val="24"/>
                      <w:szCs w:val="24"/>
                    </w:rPr>
                    <w:t>нн</w:t>
                  </w:r>
                  <w:proofErr w:type="spellEnd"/>
                  <w:r w:rsidRPr="00344747">
                    <w:rPr>
                      <w:iCs/>
                      <w:sz w:val="24"/>
                      <w:szCs w:val="24"/>
                    </w:rPr>
                    <w:t xml:space="preserve"> в суффиксах страдательных причастий прошедшего времени. Выполняют упражнения, руководствуясь усвоенным правилом. Работают по материалу наблюдений. Списывают литературный текст, работая над пунктуацией и орфографией.</w:t>
                  </w:r>
                </w:p>
              </w:tc>
            </w:tr>
            <w:tr w:rsidR="00F142C1" w:rsidRPr="00344747" w14:paraId="48FC5387" w14:textId="77777777" w:rsidTr="00344747">
              <w:tc>
                <w:tcPr>
                  <w:tcW w:w="846" w:type="dxa"/>
                </w:tcPr>
                <w:p w14:paraId="594BBD51" w14:textId="77777777" w:rsidR="00F142C1" w:rsidRPr="00344747" w:rsidRDefault="00F142C1" w:rsidP="0034390C">
                  <w:pPr>
                    <w:rPr>
                      <w:sz w:val="24"/>
                      <w:szCs w:val="24"/>
                    </w:rPr>
                  </w:pPr>
                  <w:r w:rsidRPr="00344747">
                    <w:rPr>
                      <w:sz w:val="24"/>
                      <w:szCs w:val="24"/>
                    </w:rPr>
                    <w:t>25</w:t>
                  </w:r>
                </w:p>
              </w:tc>
              <w:tc>
                <w:tcPr>
                  <w:tcW w:w="4961" w:type="dxa"/>
                </w:tcPr>
                <w:p w14:paraId="49AA9F39" w14:textId="77777777" w:rsidR="00F142C1" w:rsidRPr="00344747" w:rsidRDefault="00F142C1" w:rsidP="0034390C">
                  <w:pPr>
                    <w:rPr>
                      <w:sz w:val="24"/>
                      <w:szCs w:val="24"/>
                    </w:rPr>
                  </w:pPr>
                  <w:r w:rsidRPr="00344747">
                    <w:rPr>
                      <w:sz w:val="24"/>
                      <w:szCs w:val="24"/>
                    </w:rPr>
                    <w:t xml:space="preserve">Одна буква </w:t>
                  </w:r>
                  <w:r w:rsidRPr="00344747">
                    <w:rPr>
                      <w:b/>
                      <w:i/>
                      <w:sz w:val="24"/>
                      <w:szCs w:val="24"/>
                    </w:rPr>
                    <w:t>н</w:t>
                  </w:r>
                  <w:r w:rsidRPr="00344747">
                    <w:rPr>
                      <w:sz w:val="24"/>
                      <w:szCs w:val="24"/>
                    </w:rPr>
                    <w:t xml:space="preserve"> в отглагольных прилагательных.</w:t>
                  </w:r>
                </w:p>
              </w:tc>
              <w:tc>
                <w:tcPr>
                  <w:tcW w:w="1418" w:type="dxa"/>
                </w:tcPr>
                <w:p w14:paraId="31AB1C88" w14:textId="531EFF3F" w:rsidR="00F142C1" w:rsidRPr="00344747" w:rsidRDefault="005D6554" w:rsidP="0034390C">
                  <w:pPr>
                    <w:rPr>
                      <w:sz w:val="24"/>
                      <w:szCs w:val="24"/>
                      <w:lang w:val="tt-RU"/>
                    </w:rPr>
                  </w:pPr>
                  <w:r>
                    <w:rPr>
                      <w:sz w:val="24"/>
                      <w:szCs w:val="24"/>
                      <w:lang w:val="tt-RU"/>
                    </w:rPr>
                    <w:t>14.10</w:t>
                  </w:r>
                </w:p>
              </w:tc>
              <w:tc>
                <w:tcPr>
                  <w:tcW w:w="1417" w:type="dxa"/>
                </w:tcPr>
                <w:p w14:paraId="0C726A8C" w14:textId="77777777" w:rsidR="00F142C1" w:rsidRPr="00344747" w:rsidRDefault="00F142C1" w:rsidP="0034390C">
                  <w:pPr>
                    <w:rPr>
                      <w:sz w:val="24"/>
                      <w:szCs w:val="24"/>
                    </w:rPr>
                  </w:pPr>
                </w:p>
              </w:tc>
              <w:tc>
                <w:tcPr>
                  <w:tcW w:w="6095" w:type="dxa"/>
                  <w:gridSpan w:val="2"/>
                </w:tcPr>
                <w:p w14:paraId="1C6E27DF" w14:textId="77777777" w:rsidR="00F142C1" w:rsidRPr="00344747" w:rsidRDefault="00F142C1" w:rsidP="0034390C">
                  <w:pPr>
                    <w:rPr>
                      <w:sz w:val="24"/>
                      <w:szCs w:val="24"/>
                    </w:rPr>
                  </w:pPr>
                  <w:r w:rsidRPr="00344747">
                    <w:rPr>
                      <w:iCs/>
                      <w:sz w:val="24"/>
                      <w:szCs w:val="24"/>
                    </w:rPr>
                    <w:t xml:space="preserve">Усваивают правило написания н и </w:t>
                  </w:r>
                  <w:proofErr w:type="spellStart"/>
                  <w:r w:rsidRPr="00344747">
                    <w:rPr>
                      <w:iCs/>
                      <w:sz w:val="24"/>
                      <w:szCs w:val="24"/>
                    </w:rPr>
                    <w:t>нн</w:t>
                  </w:r>
                  <w:proofErr w:type="spellEnd"/>
                  <w:r w:rsidRPr="00344747">
                    <w:rPr>
                      <w:iCs/>
                      <w:sz w:val="24"/>
                      <w:szCs w:val="24"/>
                    </w:rPr>
                    <w:t xml:space="preserve"> в отглагольных прилагательных.   Выполняют упражнения, руководствуясь усвоенным правилом.  </w:t>
                  </w:r>
                </w:p>
              </w:tc>
            </w:tr>
            <w:tr w:rsidR="00F142C1" w:rsidRPr="00344747" w14:paraId="7EF95A25" w14:textId="77777777" w:rsidTr="00344747">
              <w:tc>
                <w:tcPr>
                  <w:tcW w:w="846" w:type="dxa"/>
                </w:tcPr>
                <w:p w14:paraId="131D40C1" w14:textId="77777777" w:rsidR="00F142C1" w:rsidRPr="00344747" w:rsidRDefault="00F142C1" w:rsidP="0034390C">
                  <w:pPr>
                    <w:rPr>
                      <w:sz w:val="24"/>
                      <w:szCs w:val="24"/>
                    </w:rPr>
                  </w:pPr>
                  <w:r w:rsidRPr="00344747">
                    <w:rPr>
                      <w:sz w:val="24"/>
                      <w:szCs w:val="24"/>
                    </w:rPr>
                    <w:lastRenderedPageBreak/>
                    <w:t>26</w:t>
                  </w:r>
                </w:p>
              </w:tc>
              <w:tc>
                <w:tcPr>
                  <w:tcW w:w="4961" w:type="dxa"/>
                </w:tcPr>
                <w:p w14:paraId="6449F65E" w14:textId="77777777" w:rsidR="00F142C1" w:rsidRPr="00344747" w:rsidRDefault="00F142C1" w:rsidP="0034390C">
                  <w:pPr>
                    <w:rPr>
                      <w:sz w:val="24"/>
                      <w:szCs w:val="24"/>
                    </w:rPr>
                  </w:pPr>
                  <w:r w:rsidRPr="00344747">
                    <w:rPr>
                      <w:sz w:val="24"/>
                      <w:szCs w:val="24"/>
                    </w:rPr>
                    <w:t xml:space="preserve">Одна и две буквы </w:t>
                  </w:r>
                  <w:r w:rsidRPr="00344747">
                    <w:rPr>
                      <w:b/>
                      <w:i/>
                      <w:sz w:val="24"/>
                      <w:szCs w:val="24"/>
                    </w:rPr>
                    <w:t>н</w:t>
                  </w:r>
                  <w:r w:rsidRPr="00344747">
                    <w:rPr>
                      <w:sz w:val="24"/>
                      <w:szCs w:val="24"/>
                    </w:rPr>
                    <w:t xml:space="preserve"> в суффиксах кратких страдательных причастий и в кратких отглагольных прилагательных.</w:t>
                  </w:r>
                </w:p>
              </w:tc>
              <w:tc>
                <w:tcPr>
                  <w:tcW w:w="1418" w:type="dxa"/>
                </w:tcPr>
                <w:p w14:paraId="047D4E37" w14:textId="5DCC9AC4" w:rsidR="00F142C1" w:rsidRPr="00344747" w:rsidRDefault="005D6554" w:rsidP="009E094E">
                  <w:pPr>
                    <w:rPr>
                      <w:sz w:val="24"/>
                      <w:szCs w:val="24"/>
                      <w:lang w:val="tt-RU"/>
                    </w:rPr>
                  </w:pPr>
                  <w:r>
                    <w:rPr>
                      <w:sz w:val="24"/>
                      <w:szCs w:val="24"/>
                      <w:lang w:val="tt-RU"/>
                    </w:rPr>
                    <w:t>15.10</w:t>
                  </w:r>
                </w:p>
              </w:tc>
              <w:tc>
                <w:tcPr>
                  <w:tcW w:w="1417" w:type="dxa"/>
                </w:tcPr>
                <w:p w14:paraId="562E5431" w14:textId="77777777" w:rsidR="00F142C1" w:rsidRPr="00344747" w:rsidRDefault="00F142C1" w:rsidP="0034390C">
                  <w:pPr>
                    <w:rPr>
                      <w:sz w:val="24"/>
                      <w:szCs w:val="24"/>
                    </w:rPr>
                  </w:pPr>
                </w:p>
              </w:tc>
              <w:tc>
                <w:tcPr>
                  <w:tcW w:w="6095" w:type="dxa"/>
                  <w:gridSpan w:val="2"/>
                </w:tcPr>
                <w:p w14:paraId="4A60CF31" w14:textId="77777777" w:rsidR="00F142C1" w:rsidRPr="00344747" w:rsidRDefault="00F142C1" w:rsidP="0034390C">
                  <w:pPr>
                    <w:rPr>
                      <w:sz w:val="24"/>
                      <w:szCs w:val="24"/>
                    </w:rPr>
                  </w:pPr>
                  <w:r w:rsidRPr="00344747">
                    <w:rPr>
                      <w:iCs/>
                      <w:sz w:val="24"/>
                      <w:szCs w:val="24"/>
                    </w:rPr>
                    <w:t xml:space="preserve">Усваивают правило написания н и </w:t>
                  </w:r>
                  <w:proofErr w:type="spellStart"/>
                  <w:r w:rsidRPr="00344747">
                    <w:rPr>
                      <w:iCs/>
                      <w:sz w:val="24"/>
                      <w:szCs w:val="24"/>
                    </w:rPr>
                    <w:t>нн</w:t>
                  </w:r>
                  <w:proofErr w:type="spellEnd"/>
                  <w:r w:rsidRPr="00344747">
                    <w:rPr>
                      <w:iCs/>
                      <w:sz w:val="24"/>
                      <w:szCs w:val="24"/>
                    </w:rPr>
                    <w:t xml:space="preserve"> </w:t>
                  </w:r>
                  <w:proofErr w:type="gramStart"/>
                  <w:r w:rsidRPr="00344747">
                    <w:rPr>
                      <w:iCs/>
                      <w:sz w:val="24"/>
                      <w:szCs w:val="24"/>
                    </w:rPr>
                    <w:t>в  суффиксах</w:t>
                  </w:r>
                  <w:proofErr w:type="gramEnd"/>
                  <w:r w:rsidRPr="00344747">
                    <w:rPr>
                      <w:iCs/>
                      <w:sz w:val="24"/>
                      <w:szCs w:val="24"/>
                    </w:rPr>
                    <w:t xml:space="preserve"> кратких страдательных причастий и в кратких отглагольных прилагательных. Выполняют упражнения, руководствуясь усвоенным правилом. Работают по материалу наблюдений. Производят различные замены глаголов на краткие причастия или прилагательных на однокоренные причастия.</w:t>
                  </w:r>
                </w:p>
              </w:tc>
            </w:tr>
            <w:tr w:rsidR="00F142C1" w:rsidRPr="00344747" w14:paraId="6B12953E" w14:textId="77777777" w:rsidTr="00344747">
              <w:tc>
                <w:tcPr>
                  <w:tcW w:w="846" w:type="dxa"/>
                </w:tcPr>
                <w:p w14:paraId="3F044B5B" w14:textId="77777777" w:rsidR="00F142C1" w:rsidRPr="00344747" w:rsidRDefault="00F142C1" w:rsidP="0034390C">
                  <w:pPr>
                    <w:rPr>
                      <w:sz w:val="24"/>
                      <w:szCs w:val="24"/>
                    </w:rPr>
                  </w:pPr>
                  <w:r w:rsidRPr="00344747">
                    <w:rPr>
                      <w:sz w:val="24"/>
                      <w:szCs w:val="24"/>
                    </w:rPr>
                    <w:t>27</w:t>
                  </w:r>
                </w:p>
              </w:tc>
              <w:tc>
                <w:tcPr>
                  <w:tcW w:w="4961" w:type="dxa"/>
                </w:tcPr>
                <w:p w14:paraId="22CBBD19" w14:textId="77777777" w:rsidR="00F142C1" w:rsidRPr="00344747" w:rsidRDefault="00F142C1" w:rsidP="0034390C">
                  <w:pPr>
                    <w:rPr>
                      <w:sz w:val="24"/>
                      <w:szCs w:val="24"/>
                    </w:rPr>
                  </w:pPr>
                  <w:proofErr w:type="spellStart"/>
                  <w:r w:rsidRPr="00344747">
                    <w:rPr>
                      <w:sz w:val="24"/>
                      <w:szCs w:val="24"/>
                    </w:rPr>
                    <w:t>Р.р</w:t>
                  </w:r>
                  <w:proofErr w:type="spellEnd"/>
                  <w:r w:rsidRPr="00344747">
                    <w:rPr>
                      <w:sz w:val="24"/>
                      <w:szCs w:val="24"/>
                    </w:rPr>
                    <w:t>. Выборочное изложение (по упр. 151)</w:t>
                  </w:r>
                </w:p>
              </w:tc>
              <w:tc>
                <w:tcPr>
                  <w:tcW w:w="1418" w:type="dxa"/>
                </w:tcPr>
                <w:p w14:paraId="7D223627" w14:textId="4EA88B6A" w:rsidR="00F142C1" w:rsidRPr="00344747" w:rsidRDefault="005D6554" w:rsidP="0034390C">
                  <w:pPr>
                    <w:rPr>
                      <w:sz w:val="24"/>
                      <w:szCs w:val="24"/>
                      <w:lang w:val="tt-RU"/>
                    </w:rPr>
                  </w:pPr>
                  <w:r>
                    <w:rPr>
                      <w:sz w:val="24"/>
                      <w:szCs w:val="24"/>
                      <w:lang w:val="tt-RU"/>
                    </w:rPr>
                    <w:t>16.10</w:t>
                  </w:r>
                </w:p>
              </w:tc>
              <w:tc>
                <w:tcPr>
                  <w:tcW w:w="1417" w:type="dxa"/>
                </w:tcPr>
                <w:p w14:paraId="248480B6" w14:textId="77777777" w:rsidR="00F142C1" w:rsidRPr="00344747" w:rsidRDefault="00F142C1" w:rsidP="0034390C">
                  <w:pPr>
                    <w:rPr>
                      <w:sz w:val="24"/>
                      <w:szCs w:val="24"/>
                    </w:rPr>
                  </w:pPr>
                </w:p>
              </w:tc>
              <w:tc>
                <w:tcPr>
                  <w:tcW w:w="6095" w:type="dxa"/>
                  <w:gridSpan w:val="2"/>
                </w:tcPr>
                <w:p w14:paraId="0A4A9A6A" w14:textId="77777777" w:rsidR="00F142C1" w:rsidRPr="00344747" w:rsidRDefault="00F142C1" w:rsidP="0034390C">
                  <w:pPr>
                    <w:rPr>
                      <w:sz w:val="24"/>
                      <w:szCs w:val="24"/>
                    </w:rPr>
                  </w:pPr>
                  <w:r w:rsidRPr="00344747">
                    <w:rPr>
                      <w:color w:val="1C1C1C"/>
                      <w:sz w:val="24"/>
                      <w:szCs w:val="24"/>
                    </w:rPr>
                    <w:t>Пишут выборочное изложение по произведению художественной литературы</w:t>
                  </w:r>
                </w:p>
              </w:tc>
            </w:tr>
            <w:tr w:rsidR="00F142C1" w:rsidRPr="00344747" w14:paraId="62A8EB5F" w14:textId="77777777" w:rsidTr="00344747">
              <w:tc>
                <w:tcPr>
                  <w:tcW w:w="846" w:type="dxa"/>
                </w:tcPr>
                <w:p w14:paraId="42F46954" w14:textId="77777777" w:rsidR="00F142C1" w:rsidRPr="00344747" w:rsidRDefault="00F142C1" w:rsidP="0034390C">
                  <w:pPr>
                    <w:rPr>
                      <w:sz w:val="24"/>
                      <w:szCs w:val="24"/>
                      <w:lang w:val="tt-RU"/>
                    </w:rPr>
                  </w:pPr>
                  <w:r w:rsidRPr="00344747">
                    <w:rPr>
                      <w:sz w:val="24"/>
                      <w:szCs w:val="24"/>
                    </w:rPr>
                    <w:t>28</w:t>
                  </w:r>
                </w:p>
                <w:p w14:paraId="35799475" w14:textId="77777777" w:rsidR="00F142C1" w:rsidRPr="00344747" w:rsidRDefault="00F142C1" w:rsidP="0034390C">
                  <w:pPr>
                    <w:rPr>
                      <w:sz w:val="24"/>
                      <w:szCs w:val="24"/>
                      <w:lang w:val="tt-RU"/>
                    </w:rPr>
                  </w:pPr>
                  <w:r w:rsidRPr="00344747">
                    <w:rPr>
                      <w:sz w:val="24"/>
                      <w:szCs w:val="24"/>
                      <w:lang w:val="tt-RU"/>
                    </w:rPr>
                    <w:t>29</w:t>
                  </w:r>
                </w:p>
              </w:tc>
              <w:tc>
                <w:tcPr>
                  <w:tcW w:w="4961" w:type="dxa"/>
                </w:tcPr>
                <w:p w14:paraId="14411749" w14:textId="77777777" w:rsidR="00F142C1" w:rsidRPr="00344747" w:rsidRDefault="00F142C1" w:rsidP="0034390C">
                  <w:pPr>
                    <w:rPr>
                      <w:sz w:val="24"/>
                      <w:szCs w:val="24"/>
                    </w:rPr>
                  </w:pPr>
                  <w:r w:rsidRPr="00344747">
                    <w:rPr>
                      <w:sz w:val="24"/>
                      <w:szCs w:val="24"/>
                    </w:rPr>
                    <w:t>Морфологический разбор причастия.</w:t>
                  </w:r>
                </w:p>
              </w:tc>
              <w:tc>
                <w:tcPr>
                  <w:tcW w:w="1418" w:type="dxa"/>
                </w:tcPr>
                <w:p w14:paraId="53F2248E" w14:textId="77777777" w:rsidR="00F142C1" w:rsidRDefault="005D6554" w:rsidP="0034390C">
                  <w:pPr>
                    <w:rPr>
                      <w:sz w:val="24"/>
                      <w:szCs w:val="24"/>
                      <w:lang w:val="tt-RU"/>
                    </w:rPr>
                  </w:pPr>
                  <w:r>
                    <w:rPr>
                      <w:sz w:val="24"/>
                      <w:szCs w:val="24"/>
                      <w:lang w:val="tt-RU"/>
                    </w:rPr>
                    <w:t>19.10</w:t>
                  </w:r>
                </w:p>
                <w:p w14:paraId="202709A3" w14:textId="768AB78E" w:rsidR="005D6554" w:rsidRPr="00344747" w:rsidRDefault="005D6554" w:rsidP="0034390C">
                  <w:pPr>
                    <w:rPr>
                      <w:sz w:val="24"/>
                      <w:szCs w:val="24"/>
                      <w:lang w:val="tt-RU"/>
                    </w:rPr>
                  </w:pPr>
                  <w:r>
                    <w:rPr>
                      <w:sz w:val="24"/>
                      <w:szCs w:val="24"/>
                      <w:lang w:val="tt-RU"/>
                    </w:rPr>
                    <w:t>21.10</w:t>
                  </w:r>
                </w:p>
              </w:tc>
              <w:tc>
                <w:tcPr>
                  <w:tcW w:w="1417" w:type="dxa"/>
                </w:tcPr>
                <w:p w14:paraId="14A97BF2" w14:textId="77777777" w:rsidR="00F142C1" w:rsidRPr="00344747" w:rsidRDefault="00F142C1" w:rsidP="0034390C">
                  <w:pPr>
                    <w:rPr>
                      <w:sz w:val="24"/>
                      <w:szCs w:val="24"/>
                    </w:rPr>
                  </w:pPr>
                </w:p>
              </w:tc>
              <w:tc>
                <w:tcPr>
                  <w:tcW w:w="6095" w:type="dxa"/>
                  <w:gridSpan w:val="2"/>
                </w:tcPr>
                <w:p w14:paraId="4504C290" w14:textId="77777777" w:rsidR="00F142C1" w:rsidRPr="00344747" w:rsidRDefault="00F142C1" w:rsidP="0034390C">
                  <w:pPr>
                    <w:rPr>
                      <w:sz w:val="24"/>
                      <w:szCs w:val="24"/>
                    </w:rPr>
                  </w:pPr>
                  <w:r w:rsidRPr="00344747">
                    <w:rPr>
                      <w:iCs/>
                      <w:sz w:val="24"/>
                      <w:szCs w:val="24"/>
                    </w:rPr>
                    <w:t>Характеризуют причастие по его морфологическим признакам и синтаксической роли. Выполняют устный и письменный морфологический разбор причастий.</w:t>
                  </w:r>
                </w:p>
              </w:tc>
            </w:tr>
            <w:tr w:rsidR="00F142C1" w:rsidRPr="00344747" w14:paraId="7126E743" w14:textId="77777777" w:rsidTr="00344747">
              <w:tc>
                <w:tcPr>
                  <w:tcW w:w="846" w:type="dxa"/>
                </w:tcPr>
                <w:p w14:paraId="055A8C48" w14:textId="77777777" w:rsidR="00F142C1" w:rsidRPr="00344747" w:rsidRDefault="00F142C1" w:rsidP="0034390C">
                  <w:pPr>
                    <w:rPr>
                      <w:sz w:val="24"/>
                      <w:szCs w:val="24"/>
                      <w:lang w:val="tt-RU"/>
                    </w:rPr>
                  </w:pPr>
                  <w:r w:rsidRPr="00344747">
                    <w:rPr>
                      <w:sz w:val="24"/>
                      <w:szCs w:val="24"/>
                      <w:lang w:val="tt-RU"/>
                    </w:rPr>
                    <w:t>30</w:t>
                  </w:r>
                </w:p>
              </w:tc>
              <w:tc>
                <w:tcPr>
                  <w:tcW w:w="4961" w:type="dxa"/>
                </w:tcPr>
                <w:p w14:paraId="7DC467CA" w14:textId="77777777" w:rsidR="00F142C1" w:rsidRPr="00344747" w:rsidRDefault="00F142C1" w:rsidP="0034390C">
                  <w:pPr>
                    <w:rPr>
                      <w:sz w:val="24"/>
                      <w:szCs w:val="24"/>
                    </w:rPr>
                  </w:pPr>
                  <w:r w:rsidRPr="00344747">
                    <w:rPr>
                      <w:sz w:val="24"/>
                      <w:szCs w:val="24"/>
                    </w:rPr>
                    <w:t xml:space="preserve">Слитное и раздельное написание </w:t>
                  </w:r>
                  <w:r w:rsidRPr="00344747">
                    <w:rPr>
                      <w:b/>
                      <w:i/>
                      <w:sz w:val="24"/>
                      <w:szCs w:val="24"/>
                    </w:rPr>
                    <w:t>не</w:t>
                  </w:r>
                  <w:r w:rsidRPr="00344747">
                    <w:rPr>
                      <w:sz w:val="24"/>
                      <w:szCs w:val="24"/>
                    </w:rPr>
                    <w:t xml:space="preserve"> с причастиями.</w:t>
                  </w:r>
                </w:p>
              </w:tc>
              <w:tc>
                <w:tcPr>
                  <w:tcW w:w="1418" w:type="dxa"/>
                </w:tcPr>
                <w:p w14:paraId="72CEB514" w14:textId="391CC7FC" w:rsidR="00F142C1" w:rsidRPr="00344747" w:rsidRDefault="005D6554" w:rsidP="0034390C">
                  <w:pPr>
                    <w:rPr>
                      <w:sz w:val="24"/>
                      <w:szCs w:val="24"/>
                      <w:lang w:val="tt-RU"/>
                    </w:rPr>
                  </w:pPr>
                  <w:r>
                    <w:rPr>
                      <w:sz w:val="24"/>
                      <w:szCs w:val="24"/>
                      <w:lang w:val="tt-RU"/>
                    </w:rPr>
                    <w:t>22.10</w:t>
                  </w:r>
                </w:p>
              </w:tc>
              <w:tc>
                <w:tcPr>
                  <w:tcW w:w="1417" w:type="dxa"/>
                </w:tcPr>
                <w:p w14:paraId="7F05B47A" w14:textId="77777777" w:rsidR="00F142C1" w:rsidRPr="00344747" w:rsidRDefault="00F142C1" w:rsidP="0034390C">
                  <w:pPr>
                    <w:rPr>
                      <w:sz w:val="24"/>
                      <w:szCs w:val="24"/>
                    </w:rPr>
                  </w:pPr>
                </w:p>
              </w:tc>
              <w:tc>
                <w:tcPr>
                  <w:tcW w:w="6095" w:type="dxa"/>
                  <w:gridSpan w:val="2"/>
                </w:tcPr>
                <w:p w14:paraId="18E9A209" w14:textId="77777777" w:rsidR="00F142C1" w:rsidRPr="00344747" w:rsidRDefault="00F142C1" w:rsidP="0034390C">
                  <w:pPr>
                    <w:autoSpaceDE w:val="0"/>
                    <w:autoSpaceDN w:val="0"/>
                    <w:adjustRightInd w:val="0"/>
                    <w:jc w:val="both"/>
                    <w:rPr>
                      <w:iCs/>
                      <w:sz w:val="24"/>
                      <w:szCs w:val="24"/>
                    </w:rPr>
                  </w:pPr>
                  <w:r w:rsidRPr="00344747">
                    <w:rPr>
                      <w:iCs/>
                      <w:sz w:val="24"/>
                      <w:szCs w:val="24"/>
                    </w:rPr>
                    <w:t>Усваивают правило слитного раздельного написания не с причастиями. Выполняют упражнения, руководствуясь усвоенным правилом. Выразительно читают текст, работая над его особенностями. Тренируются в разных видах орфограмм, связанных с написанием не.</w:t>
                  </w:r>
                </w:p>
                <w:p w14:paraId="55F9F488" w14:textId="77777777" w:rsidR="00F142C1" w:rsidRPr="00344747" w:rsidRDefault="00F142C1" w:rsidP="0034390C">
                  <w:pPr>
                    <w:rPr>
                      <w:sz w:val="24"/>
                      <w:szCs w:val="24"/>
                    </w:rPr>
                  </w:pPr>
                </w:p>
              </w:tc>
            </w:tr>
            <w:tr w:rsidR="00F142C1" w:rsidRPr="00344747" w14:paraId="79567D7E" w14:textId="77777777" w:rsidTr="00344747">
              <w:tc>
                <w:tcPr>
                  <w:tcW w:w="846" w:type="dxa"/>
                </w:tcPr>
                <w:p w14:paraId="7C82D7B8" w14:textId="77777777" w:rsidR="00F142C1" w:rsidRPr="00344747" w:rsidRDefault="00F142C1" w:rsidP="0034390C">
                  <w:pPr>
                    <w:rPr>
                      <w:sz w:val="24"/>
                      <w:szCs w:val="24"/>
                      <w:lang w:val="tt-RU"/>
                    </w:rPr>
                  </w:pPr>
                  <w:r w:rsidRPr="00344747">
                    <w:rPr>
                      <w:sz w:val="24"/>
                      <w:szCs w:val="24"/>
                    </w:rPr>
                    <w:t>3</w:t>
                  </w:r>
                  <w:r w:rsidRPr="00344747">
                    <w:rPr>
                      <w:sz w:val="24"/>
                      <w:szCs w:val="24"/>
                      <w:lang w:val="tt-RU"/>
                    </w:rPr>
                    <w:t>1-32</w:t>
                  </w:r>
                </w:p>
              </w:tc>
              <w:tc>
                <w:tcPr>
                  <w:tcW w:w="4961" w:type="dxa"/>
                </w:tcPr>
                <w:p w14:paraId="429A9AB7" w14:textId="77777777" w:rsidR="00F142C1" w:rsidRPr="00344747" w:rsidRDefault="00F142C1" w:rsidP="0034390C">
                  <w:pPr>
                    <w:rPr>
                      <w:sz w:val="24"/>
                      <w:szCs w:val="24"/>
                    </w:rPr>
                  </w:pPr>
                  <w:r w:rsidRPr="00344747">
                    <w:rPr>
                      <w:sz w:val="24"/>
                      <w:szCs w:val="24"/>
                    </w:rPr>
                    <w:t>Контрольный диктант.</w:t>
                  </w:r>
                </w:p>
              </w:tc>
              <w:tc>
                <w:tcPr>
                  <w:tcW w:w="1418" w:type="dxa"/>
                </w:tcPr>
                <w:p w14:paraId="402E3579" w14:textId="5811731F" w:rsidR="00F142C1" w:rsidRPr="00344747" w:rsidRDefault="005D6554" w:rsidP="0034390C">
                  <w:pPr>
                    <w:rPr>
                      <w:sz w:val="24"/>
                      <w:szCs w:val="24"/>
                      <w:lang w:val="tt-RU"/>
                    </w:rPr>
                  </w:pPr>
                  <w:r>
                    <w:rPr>
                      <w:sz w:val="24"/>
                      <w:szCs w:val="24"/>
                      <w:lang w:val="tt-RU"/>
                    </w:rPr>
                    <w:t>23.10-26.10</w:t>
                  </w:r>
                </w:p>
              </w:tc>
              <w:tc>
                <w:tcPr>
                  <w:tcW w:w="1417" w:type="dxa"/>
                </w:tcPr>
                <w:p w14:paraId="47C63860" w14:textId="77777777" w:rsidR="00F142C1" w:rsidRPr="00344747" w:rsidRDefault="00F142C1" w:rsidP="0034390C">
                  <w:pPr>
                    <w:rPr>
                      <w:sz w:val="24"/>
                      <w:szCs w:val="24"/>
                    </w:rPr>
                  </w:pPr>
                </w:p>
              </w:tc>
              <w:tc>
                <w:tcPr>
                  <w:tcW w:w="6095" w:type="dxa"/>
                  <w:gridSpan w:val="2"/>
                </w:tcPr>
                <w:p w14:paraId="1A6D976A" w14:textId="77777777" w:rsidR="00F142C1" w:rsidRPr="00344747" w:rsidRDefault="00F142C1" w:rsidP="0034390C">
                  <w:pPr>
                    <w:rPr>
                      <w:sz w:val="24"/>
                      <w:szCs w:val="24"/>
                    </w:rPr>
                  </w:pPr>
                  <w:r w:rsidRPr="00344747">
                    <w:rPr>
                      <w:sz w:val="24"/>
                      <w:szCs w:val="24"/>
                    </w:rPr>
                    <w:t>диктант</w:t>
                  </w:r>
                </w:p>
              </w:tc>
            </w:tr>
            <w:tr w:rsidR="00F142C1" w:rsidRPr="00344747" w14:paraId="1527022C" w14:textId="77777777" w:rsidTr="00344747">
              <w:tc>
                <w:tcPr>
                  <w:tcW w:w="846" w:type="dxa"/>
                </w:tcPr>
                <w:p w14:paraId="06194FA0" w14:textId="77777777" w:rsidR="00F142C1" w:rsidRPr="00344747" w:rsidRDefault="00F142C1" w:rsidP="0034390C">
                  <w:pPr>
                    <w:rPr>
                      <w:sz w:val="24"/>
                      <w:szCs w:val="24"/>
                      <w:lang w:val="tt-RU"/>
                    </w:rPr>
                  </w:pPr>
                  <w:r w:rsidRPr="00344747">
                    <w:rPr>
                      <w:sz w:val="24"/>
                      <w:szCs w:val="24"/>
                      <w:lang w:val="tt-RU"/>
                    </w:rPr>
                    <w:t>33</w:t>
                  </w:r>
                </w:p>
              </w:tc>
              <w:tc>
                <w:tcPr>
                  <w:tcW w:w="4961" w:type="dxa"/>
                </w:tcPr>
                <w:p w14:paraId="1410628D" w14:textId="77777777" w:rsidR="00F142C1" w:rsidRPr="00344747" w:rsidRDefault="00F142C1" w:rsidP="0034390C">
                  <w:pPr>
                    <w:rPr>
                      <w:sz w:val="24"/>
                      <w:szCs w:val="24"/>
                    </w:rPr>
                  </w:pPr>
                  <w:r w:rsidRPr="00344747">
                    <w:rPr>
                      <w:sz w:val="24"/>
                      <w:szCs w:val="24"/>
                    </w:rPr>
                    <w:t>Повторение темы «Причастие».</w:t>
                  </w:r>
                </w:p>
              </w:tc>
              <w:tc>
                <w:tcPr>
                  <w:tcW w:w="1418" w:type="dxa"/>
                </w:tcPr>
                <w:p w14:paraId="53A18241" w14:textId="219A6125" w:rsidR="00F142C1" w:rsidRPr="00344747" w:rsidRDefault="005D6554" w:rsidP="0034390C">
                  <w:pPr>
                    <w:rPr>
                      <w:sz w:val="24"/>
                      <w:szCs w:val="24"/>
                      <w:lang w:val="tt-RU"/>
                    </w:rPr>
                  </w:pPr>
                  <w:r>
                    <w:rPr>
                      <w:sz w:val="24"/>
                      <w:szCs w:val="24"/>
                      <w:lang w:val="tt-RU"/>
                    </w:rPr>
                    <w:t>28.10</w:t>
                  </w:r>
                </w:p>
              </w:tc>
              <w:tc>
                <w:tcPr>
                  <w:tcW w:w="1417" w:type="dxa"/>
                </w:tcPr>
                <w:p w14:paraId="760ED8F1" w14:textId="77777777" w:rsidR="00F142C1" w:rsidRPr="00344747" w:rsidRDefault="00F142C1" w:rsidP="0034390C">
                  <w:pPr>
                    <w:rPr>
                      <w:sz w:val="24"/>
                      <w:szCs w:val="24"/>
                    </w:rPr>
                  </w:pPr>
                </w:p>
              </w:tc>
              <w:tc>
                <w:tcPr>
                  <w:tcW w:w="6095" w:type="dxa"/>
                  <w:gridSpan w:val="2"/>
                </w:tcPr>
                <w:p w14:paraId="32A593E2" w14:textId="77777777" w:rsidR="00F142C1" w:rsidRPr="00344747" w:rsidRDefault="00F142C1" w:rsidP="0034390C">
                  <w:pPr>
                    <w:rPr>
                      <w:sz w:val="24"/>
                      <w:szCs w:val="24"/>
                    </w:rPr>
                  </w:pPr>
                </w:p>
              </w:tc>
            </w:tr>
            <w:tr w:rsidR="00F142C1" w:rsidRPr="00344747" w14:paraId="05DDA279" w14:textId="77777777" w:rsidTr="00344747">
              <w:tc>
                <w:tcPr>
                  <w:tcW w:w="846" w:type="dxa"/>
                </w:tcPr>
                <w:p w14:paraId="148B06E3" w14:textId="77777777" w:rsidR="00F142C1" w:rsidRPr="00344747" w:rsidRDefault="00F142C1" w:rsidP="0034390C">
                  <w:pPr>
                    <w:rPr>
                      <w:sz w:val="24"/>
                      <w:szCs w:val="24"/>
                      <w:lang w:val="tt-RU"/>
                    </w:rPr>
                  </w:pPr>
                  <w:r w:rsidRPr="00344747">
                    <w:rPr>
                      <w:sz w:val="24"/>
                      <w:szCs w:val="24"/>
                      <w:lang w:val="tt-RU"/>
                    </w:rPr>
                    <w:t>34</w:t>
                  </w:r>
                </w:p>
              </w:tc>
              <w:tc>
                <w:tcPr>
                  <w:tcW w:w="4961" w:type="dxa"/>
                </w:tcPr>
                <w:p w14:paraId="3493EF15" w14:textId="77777777" w:rsidR="00F142C1" w:rsidRPr="00344747" w:rsidRDefault="00F142C1" w:rsidP="0034390C">
                  <w:pPr>
                    <w:rPr>
                      <w:sz w:val="24"/>
                      <w:szCs w:val="24"/>
                    </w:rPr>
                  </w:pPr>
                  <w:proofErr w:type="spellStart"/>
                  <w:r w:rsidRPr="00344747">
                    <w:rPr>
                      <w:sz w:val="24"/>
                      <w:szCs w:val="24"/>
                    </w:rPr>
                    <w:t>Р.р</w:t>
                  </w:r>
                  <w:proofErr w:type="spellEnd"/>
                  <w:r w:rsidRPr="00344747">
                    <w:rPr>
                      <w:sz w:val="24"/>
                      <w:szCs w:val="24"/>
                    </w:rPr>
                    <w:t xml:space="preserve">. Сочинение. Портретное </w:t>
                  </w:r>
                  <w:proofErr w:type="gramStart"/>
                  <w:r w:rsidRPr="00344747">
                    <w:rPr>
                      <w:sz w:val="24"/>
                      <w:szCs w:val="24"/>
                    </w:rPr>
                    <w:t>описание.(</w:t>
                  </w:r>
                  <w:proofErr w:type="gramEnd"/>
                  <w:r w:rsidRPr="00344747">
                    <w:rPr>
                      <w:sz w:val="24"/>
                      <w:szCs w:val="24"/>
                    </w:rPr>
                    <w:t>упр.166, 167)</w:t>
                  </w:r>
                </w:p>
              </w:tc>
              <w:tc>
                <w:tcPr>
                  <w:tcW w:w="1418" w:type="dxa"/>
                </w:tcPr>
                <w:p w14:paraId="2A47D072" w14:textId="6717B249" w:rsidR="00F142C1" w:rsidRPr="00344747" w:rsidRDefault="005D6554" w:rsidP="0034390C">
                  <w:pPr>
                    <w:rPr>
                      <w:sz w:val="24"/>
                      <w:szCs w:val="24"/>
                      <w:lang w:val="tt-RU"/>
                    </w:rPr>
                  </w:pPr>
                  <w:r>
                    <w:rPr>
                      <w:sz w:val="24"/>
                      <w:szCs w:val="24"/>
                      <w:lang w:val="tt-RU"/>
                    </w:rPr>
                    <w:t>29.10</w:t>
                  </w:r>
                </w:p>
              </w:tc>
              <w:tc>
                <w:tcPr>
                  <w:tcW w:w="1417" w:type="dxa"/>
                </w:tcPr>
                <w:p w14:paraId="20147AC2" w14:textId="77777777" w:rsidR="00F142C1" w:rsidRPr="00344747" w:rsidRDefault="00F142C1" w:rsidP="0034390C">
                  <w:pPr>
                    <w:rPr>
                      <w:sz w:val="24"/>
                      <w:szCs w:val="24"/>
                    </w:rPr>
                  </w:pPr>
                </w:p>
              </w:tc>
              <w:tc>
                <w:tcPr>
                  <w:tcW w:w="6095" w:type="dxa"/>
                  <w:gridSpan w:val="2"/>
                </w:tcPr>
                <w:p w14:paraId="4CB63A0B" w14:textId="77777777" w:rsidR="00F142C1" w:rsidRPr="00344747" w:rsidRDefault="00F142C1" w:rsidP="0034390C">
                  <w:pPr>
                    <w:rPr>
                      <w:sz w:val="24"/>
                      <w:szCs w:val="24"/>
                    </w:rPr>
                  </w:pPr>
                </w:p>
              </w:tc>
            </w:tr>
            <w:tr w:rsidR="00F142C1" w:rsidRPr="00344747" w14:paraId="4D20C86F" w14:textId="77777777" w:rsidTr="00344747">
              <w:tc>
                <w:tcPr>
                  <w:tcW w:w="846" w:type="dxa"/>
                </w:tcPr>
                <w:p w14:paraId="22AEB3B5" w14:textId="77777777" w:rsidR="00F142C1" w:rsidRPr="00344747" w:rsidRDefault="00F142C1" w:rsidP="0034390C">
                  <w:pPr>
                    <w:rPr>
                      <w:sz w:val="24"/>
                      <w:szCs w:val="24"/>
                      <w:lang w:val="tt-RU"/>
                    </w:rPr>
                  </w:pPr>
                  <w:r w:rsidRPr="00344747">
                    <w:rPr>
                      <w:sz w:val="24"/>
                      <w:szCs w:val="24"/>
                      <w:lang w:val="tt-RU"/>
                    </w:rPr>
                    <w:t>35</w:t>
                  </w:r>
                </w:p>
              </w:tc>
              <w:tc>
                <w:tcPr>
                  <w:tcW w:w="4961" w:type="dxa"/>
                </w:tcPr>
                <w:p w14:paraId="2330DFA0" w14:textId="77777777" w:rsidR="00F142C1" w:rsidRPr="00344747" w:rsidRDefault="00F142C1" w:rsidP="0034390C">
                  <w:pPr>
                    <w:rPr>
                      <w:sz w:val="24"/>
                      <w:szCs w:val="24"/>
                    </w:rPr>
                  </w:pPr>
                  <w:r w:rsidRPr="00344747">
                    <w:rPr>
                      <w:sz w:val="24"/>
                      <w:szCs w:val="24"/>
                    </w:rPr>
                    <w:t xml:space="preserve">Буквы </w:t>
                  </w:r>
                  <w:r w:rsidRPr="00344747">
                    <w:rPr>
                      <w:b/>
                      <w:i/>
                      <w:sz w:val="24"/>
                      <w:szCs w:val="24"/>
                    </w:rPr>
                    <w:t>е</w:t>
                  </w:r>
                  <w:r w:rsidRPr="00344747">
                    <w:rPr>
                      <w:sz w:val="24"/>
                      <w:szCs w:val="24"/>
                    </w:rPr>
                    <w:t xml:space="preserve"> и </w:t>
                  </w:r>
                  <w:r w:rsidRPr="00344747">
                    <w:rPr>
                      <w:b/>
                      <w:i/>
                      <w:sz w:val="24"/>
                      <w:szCs w:val="24"/>
                    </w:rPr>
                    <w:t>ё</w:t>
                  </w:r>
                  <w:r w:rsidRPr="00344747">
                    <w:rPr>
                      <w:sz w:val="24"/>
                      <w:szCs w:val="24"/>
                    </w:rPr>
                    <w:t xml:space="preserve"> после шипящих в суффиксах страдательных причастий прошедшего времени.</w:t>
                  </w:r>
                </w:p>
              </w:tc>
              <w:tc>
                <w:tcPr>
                  <w:tcW w:w="1418" w:type="dxa"/>
                </w:tcPr>
                <w:p w14:paraId="24FFD1CC" w14:textId="1A856C36" w:rsidR="00F142C1" w:rsidRPr="00344747" w:rsidRDefault="005D6554" w:rsidP="0034390C">
                  <w:pPr>
                    <w:rPr>
                      <w:sz w:val="24"/>
                      <w:szCs w:val="24"/>
                      <w:lang w:val="tt-RU"/>
                    </w:rPr>
                  </w:pPr>
                  <w:r>
                    <w:rPr>
                      <w:sz w:val="24"/>
                      <w:szCs w:val="24"/>
                      <w:lang w:val="tt-RU"/>
                    </w:rPr>
                    <w:t>30.10</w:t>
                  </w:r>
                </w:p>
              </w:tc>
              <w:tc>
                <w:tcPr>
                  <w:tcW w:w="1417" w:type="dxa"/>
                </w:tcPr>
                <w:p w14:paraId="05203C54" w14:textId="77777777" w:rsidR="00F142C1" w:rsidRPr="00344747" w:rsidRDefault="00F142C1" w:rsidP="0034390C">
                  <w:pPr>
                    <w:rPr>
                      <w:sz w:val="24"/>
                      <w:szCs w:val="24"/>
                    </w:rPr>
                  </w:pPr>
                </w:p>
              </w:tc>
              <w:tc>
                <w:tcPr>
                  <w:tcW w:w="6095" w:type="dxa"/>
                  <w:gridSpan w:val="2"/>
                </w:tcPr>
                <w:p w14:paraId="40B7255A" w14:textId="77777777" w:rsidR="00F142C1" w:rsidRPr="00344747" w:rsidRDefault="00F142C1" w:rsidP="0034390C">
                  <w:pPr>
                    <w:rPr>
                      <w:sz w:val="24"/>
                      <w:szCs w:val="24"/>
                    </w:rPr>
                  </w:pPr>
                </w:p>
              </w:tc>
            </w:tr>
            <w:tr w:rsidR="00F142C1" w:rsidRPr="00344747" w14:paraId="4F655321" w14:textId="77777777" w:rsidTr="00F142C1">
              <w:trPr>
                <w:gridAfter w:val="5"/>
                <w:wAfter w:w="13891" w:type="dxa"/>
              </w:trPr>
              <w:tc>
                <w:tcPr>
                  <w:tcW w:w="846" w:type="dxa"/>
                </w:tcPr>
                <w:p w14:paraId="7DB622E3" w14:textId="77777777" w:rsidR="00F142C1" w:rsidRPr="00344747" w:rsidRDefault="00F142C1" w:rsidP="0034390C">
                  <w:pPr>
                    <w:rPr>
                      <w:sz w:val="24"/>
                      <w:szCs w:val="24"/>
                    </w:rPr>
                  </w:pPr>
                </w:p>
              </w:tc>
            </w:tr>
            <w:tr w:rsidR="00F142C1" w:rsidRPr="00344747" w14:paraId="7A65E223" w14:textId="77777777" w:rsidTr="00344747">
              <w:tc>
                <w:tcPr>
                  <w:tcW w:w="846" w:type="dxa"/>
                </w:tcPr>
                <w:p w14:paraId="7D32EBC8" w14:textId="77777777" w:rsidR="00F142C1" w:rsidRPr="00344747" w:rsidRDefault="00F142C1" w:rsidP="0034390C">
                  <w:pPr>
                    <w:rPr>
                      <w:sz w:val="24"/>
                      <w:szCs w:val="24"/>
                      <w:lang w:val="tt-RU"/>
                    </w:rPr>
                  </w:pPr>
                  <w:r w:rsidRPr="00344747">
                    <w:rPr>
                      <w:sz w:val="24"/>
                      <w:szCs w:val="24"/>
                    </w:rPr>
                    <w:t>3</w:t>
                  </w:r>
                  <w:r w:rsidRPr="00344747">
                    <w:rPr>
                      <w:sz w:val="24"/>
                      <w:szCs w:val="24"/>
                      <w:lang w:val="tt-RU"/>
                    </w:rPr>
                    <w:t>6</w:t>
                  </w:r>
                </w:p>
              </w:tc>
              <w:tc>
                <w:tcPr>
                  <w:tcW w:w="4961" w:type="dxa"/>
                </w:tcPr>
                <w:p w14:paraId="258C4CD9" w14:textId="77777777" w:rsidR="00F142C1" w:rsidRPr="00344747" w:rsidRDefault="00F142C1" w:rsidP="0034390C">
                  <w:pPr>
                    <w:rPr>
                      <w:sz w:val="24"/>
                      <w:szCs w:val="24"/>
                    </w:rPr>
                  </w:pPr>
                  <w:r w:rsidRPr="00344747">
                    <w:rPr>
                      <w:sz w:val="24"/>
                      <w:szCs w:val="24"/>
                    </w:rPr>
                    <w:t xml:space="preserve"> Деепричастие как часть речи.</w:t>
                  </w:r>
                </w:p>
              </w:tc>
              <w:tc>
                <w:tcPr>
                  <w:tcW w:w="1418" w:type="dxa"/>
                </w:tcPr>
                <w:p w14:paraId="126CD79C" w14:textId="323BC1F7" w:rsidR="00F142C1" w:rsidRPr="00344747" w:rsidRDefault="005D6554" w:rsidP="0034390C">
                  <w:pPr>
                    <w:rPr>
                      <w:sz w:val="24"/>
                      <w:szCs w:val="24"/>
                      <w:lang w:val="tt-RU"/>
                    </w:rPr>
                  </w:pPr>
                  <w:r>
                    <w:rPr>
                      <w:sz w:val="24"/>
                      <w:szCs w:val="24"/>
                      <w:lang w:val="tt-RU"/>
                    </w:rPr>
                    <w:t>9.11</w:t>
                  </w:r>
                </w:p>
              </w:tc>
              <w:tc>
                <w:tcPr>
                  <w:tcW w:w="1417" w:type="dxa"/>
                </w:tcPr>
                <w:p w14:paraId="749826AE" w14:textId="77777777" w:rsidR="00F142C1" w:rsidRPr="00344747" w:rsidRDefault="00F142C1" w:rsidP="0034390C">
                  <w:pPr>
                    <w:rPr>
                      <w:sz w:val="24"/>
                      <w:szCs w:val="24"/>
                    </w:rPr>
                  </w:pPr>
                </w:p>
              </w:tc>
              <w:tc>
                <w:tcPr>
                  <w:tcW w:w="6095" w:type="dxa"/>
                  <w:gridSpan w:val="2"/>
                </w:tcPr>
                <w:p w14:paraId="0C10C518" w14:textId="77777777" w:rsidR="00F142C1" w:rsidRPr="00344747" w:rsidRDefault="00F142C1" w:rsidP="0034390C">
                  <w:pPr>
                    <w:rPr>
                      <w:sz w:val="24"/>
                      <w:szCs w:val="24"/>
                    </w:rPr>
                  </w:pPr>
                  <w:r w:rsidRPr="00344747">
                    <w:rPr>
                      <w:sz w:val="24"/>
                      <w:szCs w:val="24"/>
                    </w:rPr>
                    <w:t xml:space="preserve">Анализируют и характеризуют </w:t>
                  </w:r>
                  <w:proofErr w:type="spellStart"/>
                  <w:r w:rsidRPr="00344747">
                    <w:rPr>
                      <w:sz w:val="24"/>
                      <w:szCs w:val="24"/>
                    </w:rPr>
                    <w:t>общекатегориальное</w:t>
                  </w:r>
                  <w:proofErr w:type="spellEnd"/>
                  <w:r w:rsidRPr="00344747">
                    <w:rPr>
                      <w:sz w:val="24"/>
                      <w:szCs w:val="24"/>
                    </w:rPr>
                    <w:t xml:space="preserve"> значение, морфологические признаки и синтаксическую роль деепричастия. Опознают деепричастие как самостоятельную часть речи.</w:t>
                  </w:r>
                </w:p>
              </w:tc>
            </w:tr>
            <w:tr w:rsidR="00F142C1" w:rsidRPr="00344747" w14:paraId="4898556F" w14:textId="77777777" w:rsidTr="00344747">
              <w:tc>
                <w:tcPr>
                  <w:tcW w:w="846" w:type="dxa"/>
                </w:tcPr>
                <w:p w14:paraId="31A1504D" w14:textId="77777777" w:rsidR="00F142C1" w:rsidRPr="00344747" w:rsidRDefault="00F142C1" w:rsidP="0034390C">
                  <w:pPr>
                    <w:rPr>
                      <w:sz w:val="24"/>
                      <w:szCs w:val="24"/>
                      <w:lang w:val="tt-RU"/>
                    </w:rPr>
                  </w:pPr>
                  <w:r w:rsidRPr="00344747">
                    <w:rPr>
                      <w:sz w:val="24"/>
                      <w:szCs w:val="24"/>
                    </w:rPr>
                    <w:t>3</w:t>
                  </w:r>
                  <w:r w:rsidRPr="00344747">
                    <w:rPr>
                      <w:sz w:val="24"/>
                      <w:szCs w:val="24"/>
                      <w:lang w:val="tt-RU"/>
                    </w:rPr>
                    <w:t>7-38</w:t>
                  </w:r>
                </w:p>
              </w:tc>
              <w:tc>
                <w:tcPr>
                  <w:tcW w:w="4961" w:type="dxa"/>
                </w:tcPr>
                <w:p w14:paraId="14926FEB" w14:textId="77777777" w:rsidR="00F142C1" w:rsidRPr="00344747" w:rsidRDefault="00F142C1" w:rsidP="0034390C">
                  <w:pPr>
                    <w:rPr>
                      <w:sz w:val="24"/>
                      <w:szCs w:val="24"/>
                    </w:rPr>
                  </w:pPr>
                  <w:r w:rsidRPr="00344747">
                    <w:rPr>
                      <w:sz w:val="24"/>
                      <w:szCs w:val="24"/>
                    </w:rPr>
                    <w:t>Деепричастный оборот. Запятые при деепричастном обороте.</w:t>
                  </w:r>
                </w:p>
              </w:tc>
              <w:tc>
                <w:tcPr>
                  <w:tcW w:w="1418" w:type="dxa"/>
                </w:tcPr>
                <w:p w14:paraId="50DC4AF5" w14:textId="6D18BC40" w:rsidR="00F142C1" w:rsidRPr="00344747" w:rsidRDefault="005D6554" w:rsidP="0034390C">
                  <w:pPr>
                    <w:rPr>
                      <w:sz w:val="24"/>
                      <w:szCs w:val="24"/>
                    </w:rPr>
                  </w:pPr>
                  <w:r>
                    <w:rPr>
                      <w:sz w:val="24"/>
                      <w:szCs w:val="24"/>
                    </w:rPr>
                    <w:t>11.11-12.11</w:t>
                  </w:r>
                </w:p>
              </w:tc>
              <w:tc>
                <w:tcPr>
                  <w:tcW w:w="1417" w:type="dxa"/>
                </w:tcPr>
                <w:p w14:paraId="2E3488E0" w14:textId="77777777" w:rsidR="00F142C1" w:rsidRPr="00344747" w:rsidRDefault="00F142C1" w:rsidP="0034390C">
                  <w:pPr>
                    <w:rPr>
                      <w:sz w:val="24"/>
                      <w:szCs w:val="24"/>
                    </w:rPr>
                  </w:pPr>
                </w:p>
              </w:tc>
              <w:tc>
                <w:tcPr>
                  <w:tcW w:w="6095" w:type="dxa"/>
                  <w:gridSpan w:val="2"/>
                </w:tcPr>
                <w:p w14:paraId="3073B41F" w14:textId="77777777" w:rsidR="00F142C1" w:rsidRPr="00344747" w:rsidRDefault="00F142C1" w:rsidP="0034390C">
                  <w:pPr>
                    <w:pStyle w:val="Standard"/>
                    <w:jc w:val="both"/>
                    <w:rPr>
                      <w:rFonts w:ascii="Times New Roman" w:hAnsi="Times New Roman" w:cs="Times New Roman"/>
                      <w:sz w:val="24"/>
                    </w:rPr>
                  </w:pPr>
                  <w:r w:rsidRPr="00344747">
                    <w:rPr>
                      <w:rFonts w:ascii="Times New Roman" w:hAnsi="Times New Roman" w:cs="Times New Roman"/>
                      <w:sz w:val="24"/>
                    </w:rPr>
                    <w:t>Определяют деепричастный оборот. Опознают деепричастные обороты и отмечают их с помощью графических обозначений. Читают текст, определяют его стиль и тип речи, структуру, составляют вопросный план.</w:t>
                  </w:r>
                </w:p>
                <w:p w14:paraId="61D1CC52" w14:textId="77777777" w:rsidR="00F142C1" w:rsidRPr="00344747" w:rsidRDefault="00F142C1" w:rsidP="0034390C">
                  <w:pPr>
                    <w:rPr>
                      <w:sz w:val="24"/>
                      <w:szCs w:val="24"/>
                    </w:rPr>
                  </w:pPr>
                </w:p>
              </w:tc>
            </w:tr>
            <w:tr w:rsidR="00F142C1" w:rsidRPr="00344747" w14:paraId="12EE7905" w14:textId="77777777" w:rsidTr="00344747">
              <w:tc>
                <w:tcPr>
                  <w:tcW w:w="846" w:type="dxa"/>
                </w:tcPr>
                <w:p w14:paraId="17124F87" w14:textId="77777777" w:rsidR="00F142C1" w:rsidRPr="00344747" w:rsidRDefault="00F142C1" w:rsidP="0034390C">
                  <w:pPr>
                    <w:rPr>
                      <w:sz w:val="24"/>
                      <w:szCs w:val="24"/>
                      <w:lang w:val="tt-RU"/>
                    </w:rPr>
                  </w:pPr>
                  <w:r w:rsidRPr="00344747">
                    <w:rPr>
                      <w:sz w:val="24"/>
                      <w:szCs w:val="24"/>
                    </w:rPr>
                    <w:t>3</w:t>
                  </w:r>
                  <w:r w:rsidRPr="00344747">
                    <w:rPr>
                      <w:sz w:val="24"/>
                      <w:szCs w:val="24"/>
                      <w:lang w:val="tt-RU"/>
                    </w:rPr>
                    <w:t>9</w:t>
                  </w:r>
                </w:p>
              </w:tc>
              <w:tc>
                <w:tcPr>
                  <w:tcW w:w="4961" w:type="dxa"/>
                </w:tcPr>
                <w:p w14:paraId="3481BD78" w14:textId="77777777" w:rsidR="00F142C1" w:rsidRPr="00344747" w:rsidRDefault="00F142C1" w:rsidP="0034390C">
                  <w:pPr>
                    <w:rPr>
                      <w:sz w:val="24"/>
                      <w:szCs w:val="24"/>
                    </w:rPr>
                  </w:pPr>
                  <w:r w:rsidRPr="00344747">
                    <w:rPr>
                      <w:sz w:val="24"/>
                      <w:szCs w:val="24"/>
                    </w:rPr>
                    <w:t xml:space="preserve">Раздельное написание </w:t>
                  </w:r>
                  <w:r w:rsidRPr="00344747">
                    <w:rPr>
                      <w:b/>
                      <w:i/>
                      <w:sz w:val="24"/>
                      <w:szCs w:val="24"/>
                    </w:rPr>
                    <w:t>не</w:t>
                  </w:r>
                  <w:r w:rsidRPr="00344747">
                    <w:rPr>
                      <w:sz w:val="24"/>
                      <w:szCs w:val="24"/>
                    </w:rPr>
                    <w:t xml:space="preserve"> с деепричастиями.</w:t>
                  </w:r>
                </w:p>
              </w:tc>
              <w:tc>
                <w:tcPr>
                  <w:tcW w:w="1418" w:type="dxa"/>
                </w:tcPr>
                <w:p w14:paraId="704E6CBF" w14:textId="635891AB" w:rsidR="00F142C1" w:rsidRPr="00344747" w:rsidRDefault="005D6554" w:rsidP="0034390C">
                  <w:pPr>
                    <w:rPr>
                      <w:sz w:val="24"/>
                      <w:szCs w:val="24"/>
                      <w:lang w:val="tt-RU"/>
                    </w:rPr>
                  </w:pPr>
                  <w:r>
                    <w:rPr>
                      <w:sz w:val="24"/>
                      <w:szCs w:val="24"/>
                      <w:lang w:val="tt-RU"/>
                    </w:rPr>
                    <w:t>13.11</w:t>
                  </w:r>
                </w:p>
              </w:tc>
              <w:tc>
                <w:tcPr>
                  <w:tcW w:w="1417" w:type="dxa"/>
                </w:tcPr>
                <w:p w14:paraId="0BAED885" w14:textId="77777777" w:rsidR="00F142C1" w:rsidRPr="00344747" w:rsidRDefault="00F142C1" w:rsidP="0034390C">
                  <w:pPr>
                    <w:rPr>
                      <w:sz w:val="24"/>
                      <w:szCs w:val="24"/>
                    </w:rPr>
                  </w:pPr>
                </w:p>
              </w:tc>
              <w:tc>
                <w:tcPr>
                  <w:tcW w:w="6095" w:type="dxa"/>
                  <w:gridSpan w:val="2"/>
                </w:tcPr>
                <w:p w14:paraId="4DB526FB" w14:textId="77777777" w:rsidR="00F142C1" w:rsidRPr="00344747" w:rsidRDefault="00F142C1" w:rsidP="0034390C">
                  <w:pPr>
                    <w:pStyle w:val="Standard"/>
                    <w:jc w:val="both"/>
                    <w:rPr>
                      <w:rFonts w:ascii="Times New Roman" w:hAnsi="Times New Roman" w:cs="Times New Roman"/>
                      <w:sz w:val="24"/>
                    </w:rPr>
                  </w:pPr>
                  <w:r w:rsidRPr="00344747">
                    <w:rPr>
                      <w:rFonts w:ascii="Times New Roman" w:hAnsi="Times New Roman" w:cs="Times New Roman"/>
                      <w:sz w:val="24"/>
                    </w:rPr>
                    <w:t xml:space="preserve">Усваивают правило написания не с деепричастиями. </w:t>
                  </w:r>
                  <w:r w:rsidRPr="00344747">
                    <w:rPr>
                      <w:rFonts w:ascii="Times New Roman" w:hAnsi="Times New Roman" w:cs="Times New Roman"/>
                      <w:sz w:val="24"/>
                    </w:rPr>
                    <w:lastRenderedPageBreak/>
                    <w:t>Выполняют упражнения, руководствуясь данным правилом.</w:t>
                  </w:r>
                </w:p>
                <w:p w14:paraId="39A53BA8" w14:textId="77777777" w:rsidR="00F142C1" w:rsidRPr="00344747" w:rsidRDefault="00F142C1" w:rsidP="0034390C">
                  <w:pPr>
                    <w:rPr>
                      <w:sz w:val="24"/>
                      <w:szCs w:val="24"/>
                    </w:rPr>
                  </w:pPr>
                </w:p>
              </w:tc>
            </w:tr>
            <w:tr w:rsidR="00F142C1" w:rsidRPr="00344747" w14:paraId="74F20877" w14:textId="77777777" w:rsidTr="00344747">
              <w:tc>
                <w:tcPr>
                  <w:tcW w:w="846" w:type="dxa"/>
                </w:tcPr>
                <w:p w14:paraId="61A57840" w14:textId="77777777" w:rsidR="00F142C1" w:rsidRPr="00344747" w:rsidRDefault="00F142C1" w:rsidP="0034390C">
                  <w:pPr>
                    <w:rPr>
                      <w:sz w:val="24"/>
                      <w:szCs w:val="24"/>
                      <w:lang w:val="tt-RU"/>
                    </w:rPr>
                  </w:pPr>
                  <w:r w:rsidRPr="00344747">
                    <w:rPr>
                      <w:sz w:val="24"/>
                      <w:szCs w:val="24"/>
                      <w:lang w:val="tt-RU"/>
                    </w:rPr>
                    <w:t>40</w:t>
                  </w:r>
                </w:p>
              </w:tc>
              <w:tc>
                <w:tcPr>
                  <w:tcW w:w="4961" w:type="dxa"/>
                </w:tcPr>
                <w:p w14:paraId="24031B60" w14:textId="77777777" w:rsidR="00F142C1" w:rsidRPr="00344747" w:rsidRDefault="00F142C1" w:rsidP="0034390C">
                  <w:pPr>
                    <w:rPr>
                      <w:sz w:val="24"/>
                      <w:szCs w:val="24"/>
                    </w:rPr>
                  </w:pPr>
                  <w:r w:rsidRPr="00344747">
                    <w:rPr>
                      <w:sz w:val="24"/>
                      <w:szCs w:val="24"/>
                    </w:rPr>
                    <w:t>Деепричастия несовершенного вида.</w:t>
                  </w:r>
                </w:p>
              </w:tc>
              <w:tc>
                <w:tcPr>
                  <w:tcW w:w="1418" w:type="dxa"/>
                </w:tcPr>
                <w:p w14:paraId="263DE979" w14:textId="6C035C94" w:rsidR="00F142C1" w:rsidRPr="00344747" w:rsidRDefault="005D6554" w:rsidP="0034390C">
                  <w:pPr>
                    <w:rPr>
                      <w:sz w:val="24"/>
                      <w:szCs w:val="24"/>
                      <w:lang w:val="tt-RU"/>
                    </w:rPr>
                  </w:pPr>
                  <w:r>
                    <w:rPr>
                      <w:sz w:val="24"/>
                      <w:szCs w:val="24"/>
                      <w:lang w:val="tt-RU"/>
                    </w:rPr>
                    <w:t>16.11</w:t>
                  </w:r>
                </w:p>
              </w:tc>
              <w:tc>
                <w:tcPr>
                  <w:tcW w:w="1417" w:type="dxa"/>
                </w:tcPr>
                <w:p w14:paraId="30329841" w14:textId="77777777" w:rsidR="00F142C1" w:rsidRPr="00344747" w:rsidRDefault="00F142C1" w:rsidP="0034390C">
                  <w:pPr>
                    <w:rPr>
                      <w:sz w:val="24"/>
                      <w:szCs w:val="24"/>
                    </w:rPr>
                  </w:pPr>
                </w:p>
              </w:tc>
              <w:tc>
                <w:tcPr>
                  <w:tcW w:w="6095" w:type="dxa"/>
                  <w:gridSpan w:val="2"/>
                </w:tcPr>
                <w:p w14:paraId="2007D287" w14:textId="77777777" w:rsidR="00F142C1" w:rsidRPr="00344747" w:rsidRDefault="00F142C1" w:rsidP="0034390C">
                  <w:pPr>
                    <w:pStyle w:val="Standard"/>
                    <w:jc w:val="both"/>
                    <w:rPr>
                      <w:rFonts w:ascii="Times New Roman" w:hAnsi="Times New Roman" w:cs="Times New Roman"/>
                      <w:sz w:val="24"/>
                    </w:rPr>
                  </w:pPr>
                  <w:r w:rsidRPr="00344747">
                    <w:rPr>
                      <w:rFonts w:ascii="Times New Roman" w:hAnsi="Times New Roman" w:cs="Times New Roman"/>
                      <w:sz w:val="24"/>
                    </w:rPr>
                    <w:t>Опознают деепричастия несовершенного вида. Анализируют материал таблицы. Образуют деепричастия несовершенного вида, выделяя суффиксы. Списывают, тренируясь в опознавании и обособлении деепричастий и деепричастных оборотов.</w:t>
                  </w:r>
                </w:p>
                <w:p w14:paraId="67244182" w14:textId="77777777" w:rsidR="00F142C1" w:rsidRPr="00344747" w:rsidRDefault="00F142C1" w:rsidP="0034390C">
                  <w:pPr>
                    <w:rPr>
                      <w:sz w:val="24"/>
                      <w:szCs w:val="24"/>
                    </w:rPr>
                  </w:pPr>
                </w:p>
              </w:tc>
            </w:tr>
            <w:tr w:rsidR="00F142C1" w:rsidRPr="00344747" w14:paraId="50B18E2E" w14:textId="77777777" w:rsidTr="00344747">
              <w:tc>
                <w:tcPr>
                  <w:tcW w:w="846" w:type="dxa"/>
                </w:tcPr>
                <w:p w14:paraId="043BC12F" w14:textId="77777777" w:rsidR="00F142C1" w:rsidRPr="00344747" w:rsidRDefault="00F142C1" w:rsidP="0034390C">
                  <w:pPr>
                    <w:rPr>
                      <w:sz w:val="24"/>
                      <w:szCs w:val="24"/>
                      <w:lang w:val="tt-RU"/>
                    </w:rPr>
                  </w:pPr>
                  <w:r w:rsidRPr="00344747">
                    <w:rPr>
                      <w:sz w:val="24"/>
                      <w:szCs w:val="24"/>
                      <w:lang w:val="tt-RU"/>
                    </w:rPr>
                    <w:t>41</w:t>
                  </w:r>
                </w:p>
              </w:tc>
              <w:tc>
                <w:tcPr>
                  <w:tcW w:w="4961" w:type="dxa"/>
                </w:tcPr>
                <w:p w14:paraId="036ED69C" w14:textId="77777777" w:rsidR="00F142C1" w:rsidRPr="00344747" w:rsidRDefault="00F142C1" w:rsidP="0034390C">
                  <w:pPr>
                    <w:rPr>
                      <w:sz w:val="24"/>
                      <w:szCs w:val="24"/>
                    </w:rPr>
                  </w:pPr>
                  <w:r w:rsidRPr="00344747">
                    <w:rPr>
                      <w:sz w:val="24"/>
                      <w:szCs w:val="24"/>
                    </w:rPr>
                    <w:t>Деепричастия совершенного вида.</w:t>
                  </w:r>
                </w:p>
              </w:tc>
              <w:tc>
                <w:tcPr>
                  <w:tcW w:w="1418" w:type="dxa"/>
                </w:tcPr>
                <w:p w14:paraId="4E2BCA6E" w14:textId="0FA215FD" w:rsidR="00F142C1" w:rsidRPr="00344747" w:rsidRDefault="005D6554" w:rsidP="0034390C">
                  <w:pPr>
                    <w:rPr>
                      <w:sz w:val="24"/>
                      <w:szCs w:val="24"/>
                      <w:lang w:val="tt-RU"/>
                    </w:rPr>
                  </w:pPr>
                  <w:r>
                    <w:rPr>
                      <w:sz w:val="24"/>
                      <w:szCs w:val="24"/>
                      <w:lang w:val="tt-RU"/>
                    </w:rPr>
                    <w:t>18.11</w:t>
                  </w:r>
                </w:p>
              </w:tc>
              <w:tc>
                <w:tcPr>
                  <w:tcW w:w="1417" w:type="dxa"/>
                </w:tcPr>
                <w:p w14:paraId="0101BACD" w14:textId="77777777" w:rsidR="00F142C1" w:rsidRPr="00344747" w:rsidRDefault="00F142C1" w:rsidP="0034390C">
                  <w:pPr>
                    <w:rPr>
                      <w:sz w:val="24"/>
                      <w:szCs w:val="24"/>
                    </w:rPr>
                  </w:pPr>
                </w:p>
              </w:tc>
              <w:tc>
                <w:tcPr>
                  <w:tcW w:w="6095" w:type="dxa"/>
                  <w:gridSpan w:val="2"/>
                </w:tcPr>
                <w:p w14:paraId="3A67FFF9" w14:textId="77777777" w:rsidR="00F142C1" w:rsidRPr="00344747" w:rsidRDefault="00F142C1" w:rsidP="0034390C">
                  <w:pPr>
                    <w:pStyle w:val="Standard"/>
                    <w:jc w:val="both"/>
                    <w:rPr>
                      <w:rFonts w:ascii="Times New Roman" w:hAnsi="Times New Roman" w:cs="Times New Roman"/>
                      <w:sz w:val="24"/>
                    </w:rPr>
                  </w:pPr>
                  <w:r w:rsidRPr="00344747">
                    <w:rPr>
                      <w:rFonts w:ascii="Times New Roman" w:hAnsi="Times New Roman" w:cs="Times New Roman"/>
                      <w:sz w:val="24"/>
                    </w:rPr>
                    <w:t>Опознают деепричастия совершенного вида. Анализируют материал таблицы. Образуют деепричастия совершенного вида, выделяя суффиксы. Выполняют тренировочные упражнения. Пишут диктант.</w:t>
                  </w:r>
                </w:p>
                <w:p w14:paraId="42D3C175" w14:textId="77777777" w:rsidR="00F142C1" w:rsidRPr="00344747" w:rsidRDefault="00F142C1" w:rsidP="0034390C">
                  <w:pPr>
                    <w:widowControl w:val="0"/>
                    <w:autoSpaceDE w:val="0"/>
                    <w:autoSpaceDN w:val="0"/>
                    <w:adjustRightInd w:val="0"/>
                    <w:jc w:val="both"/>
                    <w:rPr>
                      <w:sz w:val="24"/>
                      <w:szCs w:val="24"/>
                    </w:rPr>
                  </w:pPr>
                </w:p>
              </w:tc>
            </w:tr>
            <w:tr w:rsidR="00F142C1" w:rsidRPr="00344747" w14:paraId="10EB8667" w14:textId="77777777" w:rsidTr="00344747">
              <w:tc>
                <w:tcPr>
                  <w:tcW w:w="846" w:type="dxa"/>
                </w:tcPr>
                <w:p w14:paraId="46A84B09" w14:textId="77777777" w:rsidR="00F142C1" w:rsidRPr="00344747" w:rsidRDefault="00F142C1" w:rsidP="0034390C">
                  <w:pPr>
                    <w:rPr>
                      <w:sz w:val="24"/>
                      <w:szCs w:val="24"/>
                      <w:lang w:val="tt-RU"/>
                    </w:rPr>
                  </w:pPr>
                  <w:r w:rsidRPr="00344747">
                    <w:rPr>
                      <w:sz w:val="24"/>
                      <w:szCs w:val="24"/>
                      <w:lang w:val="tt-RU"/>
                    </w:rPr>
                    <w:t>42-43</w:t>
                  </w:r>
                </w:p>
              </w:tc>
              <w:tc>
                <w:tcPr>
                  <w:tcW w:w="4961" w:type="dxa"/>
                </w:tcPr>
                <w:p w14:paraId="41536752" w14:textId="77777777" w:rsidR="00F142C1" w:rsidRPr="00344747" w:rsidRDefault="00F142C1" w:rsidP="0034390C">
                  <w:pPr>
                    <w:rPr>
                      <w:sz w:val="24"/>
                      <w:szCs w:val="24"/>
                    </w:rPr>
                  </w:pPr>
                  <w:proofErr w:type="spellStart"/>
                  <w:r w:rsidRPr="00344747">
                    <w:rPr>
                      <w:sz w:val="24"/>
                      <w:szCs w:val="24"/>
                    </w:rPr>
                    <w:t>Р.р</w:t>
                  </w:r>
                  <w:proofErr w:type="spellEnd"/>
                  <w:r w:rsidRPr="00344747">
                    <w:rPr>
                      <w:sz w:val="24"/>
                      <w:szCs w:val="24"/>
                    </w:rPr>
                    <w:t xml:space="preserve">. Описание действий людей. Обучающее сочинение по картине </w:t>
                  </w:r>
                  <w:proofErr w:type="spellStart"/>
                  <w:r w:rsidRPr="00344747">
                    <w:rPr>
                      <w:sz w:val="24"/>
                      <w:szCs w:val="24"/>
                    </w:rPr>
                    <w:t>С.Григорьева</w:t>
                  </w:r>
                  <w:proofErr w:type="spellEnd"/>
                  <w:r w:rsidRPr="00344747">
                    <w:rPr>
                      <w:sz w:val="24"/>
                      <w:szCs w:val="24"/>
                    </w:rPr>
                    <w:t xml:space="preserve"> «Вратарь».</w:t>
                  </w:r>
                </w:p>
              </w:tc>
              <w:tc>
                <w:tcPr>
                  <w:tcW w:w="1418" w:type="dxa"/>
                </w:tcPr>
                <w:p w14:paraId="37AF8078" w14:textId="6E457FB7" w:rsidR="00F142C1" w:rsidRPr="00344747" w:rsidRDefault="005D6554" w:rsidP="0034390C">
                  <w:pPr>
                    <w:rPr>
                      <w:sz w:val="24"/>
                      <w:szCs w:val="24"/>
                    </w:rPr>
                  </w:pPr>
                  <w:r>
                    <w:rPr>
                      <w:sz w:val="24"/>
                      <w:szCs w:val="24"/>
                    </w:rPr>
                    <w:t>19.11-20.11</w:t>
                  </w:r>
                </w:p>
              </w:tc>
              <w:tc>
                <w:tcPr>
                  <w:tcW w:w="1417" w:type="dxa"/>
                </w:tcPr>
                <w:p w14:paraId="62E0409A" w14:textId="77777777" w:rsidR="00F142C1" w:rsidRPr="00344747" w:rsidRDefault="00F142C1" w:rsidP="0034390C">
                  <w:pPr>
                    <w:rPr>
                      <w:sz w:val="24"/>
                      <w:szCs w:val="24"/>
                    </w:rPr>
                  </w:pPr>
                </w:p>
              </w:tc>
              <w:tc>
                <w:tcPr>
                  <w:tcW w:w="6095" w:type="dxa"/>
                  <w:gridSpan w:val="2"/>
                </w:tcPr>
                <w:p w14:paraId="501B38F3" w14:textId="77777777" w:rsidR="00F142C1" w:rsidRPr="00344747" w:rsidRDefault="00F142C1" w:rsidP="0034390C">
                  <w:pPr>
                    <w:widowControl w:val="0"/>
                    <w:autoSpaceDE w:val="0"/>
                    <w:autoSpaceDN w:val="0"/>
                    <w:adjustRightInd w:val="0"/>
                    <w:jc w:val="both"/>
                    <w:rPr>
                      <w:color w:val="1C1C1C"/>
                      <w:sz w:val="24"/>
                      <w:szCs w:val="24"/>
                    </w:rPr>
                  </w:pPr>
                  <w:r w:rsidRPr="00344747">
                    <w:rPr>
                      <w:color w:val="1C1C1C"/>
                      <w:sz w:val="24"/>
                      <w:szCs w:val="24"/>
                    </w:rPr>
                    <w:t>Активизируют знания об идее текста. Активизируют знания о типах речи. Характеризуют описание как тип речи. Раскрывают замысел художника. Пишут сочинение по картине.</w:t>
                  </w:r>
                </w:p>
                <w:p w14:paraId="3F64966C" w14:textId="77777777" w:rsidR="00F142C1" w:rsidRPr="00344747" w:rsidRDefault="00F142C1" w:rsidP="0034390C">
                  <w:pPr>
                    <w:rPr>
                      <w:sz w:val="24"/>
                      <w:szCs w:val="24"/>
                    </w:rPr>
                  </w:pPr>
                </w:p>
              </w:tc>
            </w:tr>
            <w:tr w:rsidR="00F142C1" w:rsidRPr="00344747" w14:paraId="2DB6E7B6" w14:textId="77777777" w:rsidTr="00344747">
              <w:tc>
                <w:tcPr>
                  <w:tcW w:w="846" w:type="dxa"/>
                </w:tcPr>
                <w:p w14:paraId="368FD6BD" w14:textId="77777777" w:rsidR="00F142C1" w:rsidRPr="00344747" w:rsidRDefault="00F142C1" w:rsidP="0034390C">
                  <w:pPr>
                    <w:rPr>
                      <w:sz w:val="24"/>
                      <w:szCs w:val="24"/>
                      <w:lang w:val="tt-RU"/>
                    </w:rPr>
                  </w:pPr>
                  <w:r w:rsidRPr="00344747">
                    <w:rPr>
                      <w:sz w:val="24"/>
                      <w:szCs w:val="24"/>
                    </w:rPr>
                    <w:t>4</w:t>
                  </w:r>
                  <w:r w:rsidRPr="00344747">
                    <w:rPr>
                      <w:sz w:val="24"/>
                      <w:szCs w:val="24"/>
                      <w:lang w:val="tt-RU"/>
                    </w:rPr>
                    <w:t>4-45</w:t>
                  </w:r>
                </w:p>
              </w:tc>
              <w:tc>
                <w:tcPr>
                  <w:tcW w:w="4961" w:type="dxa"/>
                </w:tcPr>
                <w:p w14:paraId="472DE8C7" w14:textId="77777777" w:rsidR="00F142C1" w:rsidRPr="00344747" w:rsidRDefault="00F142C1" w:rsidP="0034390C">
                  <w:pPr>
                    <w:rPr>
                      <w:sz w:val="24"/>
                      <w:szCs w:val="24"/>
                    </w:rPr>
                  </w:pPr>
                  <w:r w:rsidRPr="00344747">
                    <w:rPr>
                      <w:sz w:val="24"/>
                      <w:szCs w:val="24"/>
                    </w:rPr>
                    <w:t>Морфологический разбор деепричастия.</w:t>
                  </w:r>
                </w:p>
              </w:tc>
              <w:tc>
                <w:tcPr>
                  <w:tcW w:w="1418" w:type="dxa"/>
                </w:tcPr>
                <w:p w14:paraId="4747E525" w14:textId="7849AD94" w:rsidR="00F142C1" w:rsidRPr="00344747" w:rsidRDefault="00356153" w:rsidP="0034390C">
                  <w:pPr>
                    <w:rPr>
                      <w:sz w:val="24"/>
                      <w:szCs w:val="24"/>
                    </w:rPr>
                  </w:pPr>
                  <w:r>
                    <w:rPr>
                      <w:sz w:val="24"/>
                      <w:szCs w:val="24"/>
                    </w:rPr>
                    <w:t>23.11-25.11</w:t>
                  </w:r>
                </w:p>
              </w:tc>
              <w:tc>
                <w:tcPr>
                  <w:tcW w:w="1417" w:type="dxa"/>
                </w:tcPr>
                <w:p w14:paraId="2C2EA7E4" w14:textId="77777777" w:rsidR="00F142C1" w:rsidRPr="00344747" w:rsidRDefault="00F142C1" w:rsidP="0034390C">
                  <w:pPr>
                    <w:rPr>
                      <w:sz w:val="24"/>
                      <w:szCs w:val="24"/>
                    </w:rPr>
                  </w:pPr>
                </w:p>
              </w:tc>
              <w:tc>
                <w:tcPr>
                  <w:tcW w:w="6095" w:type="dxa"/>
                  <w:gridSpan w:val="2"/>
                </w:tcPr>
                <w:p w14:paraId="14EB9B71" w14:textId="77777777" w:rsidR="00F142C1" w:rsidRPr="00344747" w:rsidRDefault="00F142C1" w:rsidP="0034390C">
                  <w:pPr>
                    <w:rPr>
                      <w:sz w:val="24"/>
                      <w:szCs w:val="24"/>
                    </w:rPr>
                  </w:pPr>
                  <w:r w:rsidRPr="00344747">
                    <w:rPr>
                      <w:sz w:val="24"/>
                      <w:szCs w:val="24"/>
                    </w:rPr>
                    <w:t>Характеризуют деепричастие по его морфологическим признакам и синтаксической роли. Выполняют устный и письменный морфологический разбор деепричастий</w:t>
                  </w:r>
                </w:p>
              </w:tc>
            </w:tr>
            <w:tr w:rsidR="00F142C1" w:rsidRPr="00344747" w14:paraId="634DBA8D" w14:textId="77777777" w:rsidTr="00344747">
              <w:tc>
                <w:tcPr>
                  <w:tcW w:w="846" w:type="dxa"/>
                </w:tcPr>
                <w:p w14:paraId="5CE40AA8" w14:textId="77777777" w:rsidR="00F142C1" w:rsidRPr="00344747" w:rsidRDefault="00F142C1" w:rsidP="0034390C">
                  <w:pPr>
                    <w:rPr>
                      <w:sz w:val="24"/>
                      <w:szCs w:val="24"/>
                      <w:lang w:val="tt-RU"/>
                    </w:rPr>
                  </w:pPr>
                  <w:r w:rsidRPr="00344747">
                    <w:rPr>
                      <w:sz w:val="24"/>
                      <w:szCs w:val="24"/>
                    </w:rPr>
                    <w:t>4</w:t>
                  </w:r>
                  <w:r w:rsidRPr="00344747">
                    <w:rPr>
                      <w:sz w:val="24"/>
                      <w:szCs w:val="24"/>
                      <w:lang w:val="tt-RU"/>
                    </w:rPr>
                    <w:t>6-47</w:t>
                  </w:r>
                </w:p>
              </w:tc>
              <w:tc>
                <w:tcPr>
                  <w:tcW w:w="4961" w:type="dxa"/>
                </w:tcPr>
                <w:p w14:paraId="3379AB32" w14:textId="77777777" w:rsidR="00F142C1" w:rsidRPr="00344747" w:rsidRDefault="00F142C1" w:rsidP="0034390C">
                  <w:pPr>
                    <w:rPr>
                      <w:sz w:val="24"/>
                      <w:szCs w:val="24"/>
                    </w:rPr>
                  </w:pPr>
                  <w:r w:rsidRPr="00344747">
                    <w:rPr>
                      <w:sz w:val="24"/>
                      <w:szCs w:val="24"/>
                    </w:rPr>
                    <w:t xml:space="preserve">Повторение темы «Деепричастие». </w:t>
                  </w:r>
                  <w:r w:rsidRPr="00344747">
                    <w:rPr>
                      <w:sz w:val="24"/>
                      <w:szCs w:val="24"/>
                      <w:lang w:val="tt-RU"/>
                    </w:rPr>
                    <w:t>Тренировочные упра</w:t>
                  </w:r>
                  <w:proofErr w:type="spellStart"/>
                  <w:r w:rsidRPr="00344747">
                    <w:rPr>
                      <w:sz w:val="24"/>
                      <w:szCs w:val="24"/>
                    </w:rPr>
                    <w:t>жнения</w:t>
                  </w:r>
                  <w:proofErr w:type="spellEnd"/>
                  <w:r w:rsidRPr="00344747">
                    <w:rPr>
                      <w:sz w:val="24"/>
                      <w:szCs w:val="24"/>
                    </w:rPr>
                    <w:t>.</w:t>
                  </w:r>
                </w:p>
              </w:tc>
              <w:tc>
                <w:tcPr>
                  <w:tcW w:w="1418" w:type="dxa"/>
                </w:tcPr>
                <w:p w14:paraId="5DA960AC" w14:textId="63882B85" w:rsidR="00F142C1" w:rsidRPr="00344747" w:rsidRDefault="00356153" w:rsidP="0034390C">
                  <w:pPr>
                    <w:rPr>
                      <w:sz w:val="24"/>
                      <w:szCs w:val="24"/>
                    </w:rPr>
                  </w:pPr>
                  <w:r>
                    <w:rPr>
                      <w:sz w:val="24"/>
                      <w:szCs w:val="24"/>
                    </w:rPr>
                    <w:t>26.11-27.11</w:t>
                  </w:r>
                </w:p>
              </w:tc>
              <w:tc>
                <w:tcPr>
                  <w:tcW w:w="1417" w:type="dxa"/>
                </w:tcPr>
                <w:p w14:paraId="45EE9993" w14:textId="77777777" w:rsidR="00F142C1" w:rsidRPr="00344747" w:rsidRDefault="00F142C1" w:rsidP="0034390C">
                  <w:pPr>
                    <w:rPr>
                      <w:sz w:val="24"/>
                      <w:szCs w:val="24"/>
                    </w:rPr>
                  </w:pPr>
                </w:p>
              </w:tc>
              <w:tc>
                <w:tcPr>
                  <w:tcW w:w="6095" w:type="dxa"/>
                  <w:gridSpan w:val="2"/>
                </w:tcPr>
                <w:p w14:paraId="6D86763D" w14:textId="77777777" w:rsidR="00F142C1" w:rsidRPr="00344747" w:rsidRDefault="00F142C1" w:rsidP="0034390C">
                  <w:pPr>
                    <w:pStyle w:val="Standard"/>
                    <w:jc w:val="both"/>
                    <w:rPr>
                      <w:rFonts w:ascii="Times New Roman" w:hAnsi="Times New Roman" w:cs="Times New Roman"/>
                      <w:sz w:val="24"/>
                    </w:rPr>
                  </w:pPr>
                  <w:r w:rsidRPr="00344747">
                    <w:rPr>
                      <w:rFonts w:ascii="Times New Roman" w:hAnsi="Times New Roman" w:cs="Times New Roman"/>
                      <w:sz w:val="24"/>
                    </w:rPr>
                    <w:t>Отвечают на контрольные вопросы. Готовят сообщение на основе сложного плана со своими примерами. Образуют различные формы глаголов и деепричастий. Списывают текст, работая над отдельными видами орфографии и пунктуационным выделением деепричастий и деепричастных оборотов. Самостоятельно составляют таблицу обобщающего характера.</w:t>
                  </w:r>
                </w:p>
                <w:p w14:paraId="5A72FA32" w14:textId="77777777" w:rsidR="00F142C1" w:rsidRPr="00344747" w:rsidRDefault="00F142C1" w:rsidP="0034390C">
                  <w:pPr>
                    <w:pStyle w:val="Standard"/>
                    <w:jc w:val="both"/>
                    <w:rPr>
                      <w:rFonts w:ascii="Times New Roman" w:hAnsi="Times New Roman" w:cs="Times New Roman"/>
                      <w:sz w:val="24"/>
                    </w:rPr>
                  </w:pPr>
                </w:p>
                <w:p w14:paraId="07F529B5" w14:textId="77777777" w:rsidR="00F142C1" w:rsidRPr="00344747" w:rsidRDefault="00F142C1" w:rsidP="0034390C">
                  <w:pPr>
                    <w:rPr>
                      <w:sz w:val="24"/>
                      <w:szCs w:val="24"/>
                    </w:rPr>
                  </w:pPr>
                </w:p>
              </w:tc>
            </w:tr>
            <w:tr w:rsidR="00F142C1" w:rsidRPr="00344747" w14:paraId="26444669" w14:textId="77777777" w:rsidTr="00344747">
              <w:tc>
                <w:tcPr>
                  <w:tcW w:w="846" w:type="dxa"/>
                </w:tcPr>
                <w:p w14:paraId="37FA9D19" w14:textId="77777777" w:rsidR="00F142C1" w:rsidRPr="00344747" w:rsidRDefault="00F142C1" w:rsidP="0034390C">
                  <w:pPr>
                    <w:rPr>
                      <w:sz w:val="24"/>
                      <w:szCs w:val="24"/>
                    </w:rPr>
                  </w:pPr>
                  <w:r w:rsidRPr="00344747">
                    <w:rPr>
                      <w:sz w:val="24"/>
                      <w:szCs w:val="24"/>
                    </w:rPr>
                    <w:t>48-49</w:t>
                  </w:r>
                </w:p>
              </w:tc>
              <w:tc>
                <w:tcPr>
                  <w:tcW w:w="4961" w:type="dxa"/>
                </w:tcPr>
                <w:p w14:paraId="246994D0" w14:textId="77777777" w:rsidR="00F142C1" w:rsidRPr="00344747" w:rsidRDefault="00F142C1" w:rsidP="0034390C">
                  <w:pPr>
                    <w:rPr>
                      <w:sz w:val="24"/>
                      <w:szCs w:val="24"/>
                    </w:rPr>
                  </w:pPr>
                  <w:r w:rsidRPr="00344747">
                    <w:rPr>
                      <w:sz w:val="24"/>
                      <w:szCs w:val="24"/>
                    </w:rPr>
                    <w:t>Контрольный диктант. Работа над ошибками.</w:t>
                  </w:r>
                </w:p>
              </w:tc>
              <w:tc>
                <w:tcPr>
                  <w:tcW w:w="1418" w:type="dxa"/>
                </w:tcPr>
                <w:p w14:paraId="017EA30B" w14:textId="76ED01B6" w:rsidR="00F142C1" w:rsidRPr="00344747" w:rsidRDefault="00356153" w:rsidP="0034390C">
                  <w:pPr>
                    <w:rPr>
                      <w:sz w:val="24"/>
                      <w:szCs w:val="24"/>
                    </w:rPr>
                  </w:pPr>
                  <w:r>
                    <w:rPr>
                      <w:sz w:val="24"/>
                      <w:szCs w:val="24"/>
                    </w:rPr>
                    <w:t>30.11-2.12</w:t>
                  </w:r>
                </w:p>
              </w:tc>
              <w:tc>
                <w:tcPr>
                  <w:tcW w:w="1417" w:type="dxa"/>
                </w:tcPr>
                <w:p w14:paraId="7241884D" w14:textId="77777777" w:rsidR="00F142C1" w:rsidRPr="00344747" w:rsidRDefault="00F142C1" w:rsidP="0034390C">
                  <w:pPr>
                    <w:rPr>
                      <w:sz w:val="24"/>
                      <w:szCs w:val="24"/>
                    </w:rPr>
                  </w:pPr>
                </w:p>
              </w:tc>
              <w:tc>
                <w:tcPr>
                  <w:tcW w:w="6095" w:type="dxa"/>
                  <w:gridSpan w:val="2"/>
                </w:tcPr>
                <w:p w14:paraId="5716F1BA" w14:textId="77777777" w:rsidR="00F142C1" w:rsidRPr="00344747" w:rsidRDefault="00F142C1" w:rsidP="0034390C">
                  <w:pPr>
                    <w:rPr>
                      <w:sz w:val="24"/>
                      <w:szCs w:val="24"/>
                    </w:rPr>
                  </w:pPr>
                  <w:r w:rsidRPr="00344747">
                    <w:rPr>
                      <w:sz w:val="24"/>
                      <w:szCs w:val="24"/>
                    </w:rPr>
                    <w:t>диктант</w:t>
                  </w:r>
                </w:p>
              </w:tc>
            </w:tr>
            <w:tr w:rsidR="00F142C1" w:rsidRPr="00344747" w14:paraId="3006096C" w14:textId="77777777" w:rsidTr="00344747">
              <w:tc>
                <w:tcPr>
                  <w:tcW w:w="846" w:type="dxa"/>
                </w:tcPr>
                <w:p w14:paraId="244DFBD2" w14:textId="77777777" w:rsidR="00F142C1" w:rsidRPr="00344747" w:rsidRDefault="00F142C1" w:rsidP="0034390C">
                  <w:pPr>
                    <w:rPr>
                      <w:sz w:val="24"/>
                      <w:szCs w:val="24"/>
                    </w:rPr>
                  </w:pPr>
                </w:p>
              </w:tc>
              <w:tc>
                <w:tcPr>
                  <w:tcW w:w="4961" w:type="dxa"/>
                </w:tcPr>
                <w:p w14:paraId="5EC25A50" w14:textId="77777777" w:rsidR="00F142C1" w:rsidRPr="00344747" w:rsidRDefault="00F142C1" w:rsidP="0034390C">
                  <w:pPr>
                    <w:rPr>
                      <w:sz w:val="24"/>
                      <w:szCs w:val="24"/>
                    </w:rPr>
                  </w:pPr>
                  <w:r w:rsidRPr="00344747">
                    <w:rPr>
                      <w:b/>
                      <w:sz w:val="24"/>
                      <w:szCs w:val="24"/>
                    </w:rPr>
                    <w:t xml:space="preserve">                </w:t>
                  </w:r>
                  <w:proofErr w:type="gramStart"/>
                  <w:r w:rsidRPr="00344747">
                    <w:rPr>
                      <w:b/>
                      <w:sz w:val="24"/>
                      <w:szCs w:val="24"/>
                    </w:rPr>
                    <w:t>НАРЕЧИЕ  (</w:t>
                  </w:r>
                  <w:proofErr w:type="gramEnd"/>
                  <w:r w:rsidRPr="00344747">
                    <w:rPr>
                      <w:b/>
                      <w:sz w:val="24"/>
                      <w:szCs w:val="24"/>
                    </w:rPr>
                    <w:t>23 часа)</w:t>
                  </w:r>
                </w:p>
              </w:tc>
              <w:tc>
                <w:tcPr>
                  <w:tcW w:w="8930" w:type="dxa"/>
                  <w:gridSpan w:val="4"/>
                </w:tcPr>
                <w:p w14:paraId="610FA3A6" w14:textId="77777777" w:rsidR="00F142C1" w:rsidRPr="00344747" w:rsidRDefault="00F142C1" w:rsidP="00F142C1">
                  <w:pPr>
                    <w:rPr>
                      <w:sz w:val="24"/>
                      <w:szCs w:val="24"/>
                    </w:rPr>
                  </w:pPr>
                </w:p>
              </w:tc>
            </w:tr>
            <w:tr w:rsidR="00F142C1" w:rsidRPr="00344747" w14:paraId="3E1E271B" w14:textId="77777777" w:rsidTr="00344747">
              <w:tc>
                <w:tcPr>
                  <w:tcW w:w="846" w:type="dxa"/>
                </w:tcPr>
                <w:p w14:paraId="72A44035" w14:textId="77777777" w:rsidR="00F142C1" w:rsidRPr="00344747" w:rsidRDefault="00F142C1" w:rsidP="0034390C">
                  <w:pPr>
                    <w:rPr>
                      <w:sz w:val="24"/>
                      <w:szCs w:val="24"/>
                    </w:rPr>
                  </w:pPr>
                  <w:r w:rsidRPr="00344747">
                    <w:rPr>
                      <w:sz w:val="24"/>
                      <w:szCs w:val="24"/>
                    </w:rPr>
                    <w:t>50</w:t>
                  </w:r>
                </w:p>
              </w:tc>
              <w:tc>
                <w:tcPr>
                  <w:tcW w:w="4961" w:type="dxa"/>
                </w:tcPr>
                <w:p w14:paraId="22403880" w14:textId="77777777" w:rsidR="00F142C1" w:rsidRPr="00344747" w:rsidRDefault="00F142C1" w:rsidP="0034390C">
                  <w:pPr>
                    <w:rPr>
                      <w:sz w:val="24"/>
                      <w:szCs w:val="24"/>
                    </w:rPr>
                  </w:pPr>
                  <w:r w:rsidRPr="00344747">
                    <w:rPr>
                      <w:sz w:val="24"/>
                      <w:szCs w:val="24"/>
                    </w:rPr>
                    <w:t xml:space="preserve"> Наречие как часть речи.</w:t>
                  </w:r>
                </w:p>
              </w:tc>
              <w:tc>
                <w:tcPr>
                  <w:tcW w:w="1418" w:type="dxa"/>
                </w:tcPr>
                <w:p w14:paraId="14C45B19" w14:textId="4F2F7B3A" w:rsidR="00F142C1" w:rsidRPr="00344747" w:rsidRDefault="00356153" w:rsidP="0034390C">
                  <w:pPr>
                    <w:rPr>
                      <w:sz w:val="24"/>
                      <w:szCs w:val="24"/>
                      <w:lang w:val="tt-RU"/>
                    </w:rPr>
                  </w:pPr>
                  <w:r>
                    <w:rPr>
                      <w:sz w:val="24"/>
                      <w:szCs w:val="24"/>
                      <w:lang w:val="tt-RU"/>
                    </w:rPr>
                    <w:t>3.12</w:t>
                  </w:r>
                </w:p>
              </w:tc>
              <w:tc>
                <w:tcPr>
                  <w:tcW w:w="1417" w:type="dxa"/>
                </w:tcPr>
                <w:p w14:paraId="4BE78454" w14:textId="77777777" w:rsidR="00F142C1" w:rsidRPr="00344747" w:rsidRDefault="00F142C1" w:rsidP="0034390C">
                  <w:pPr>
                    <w:rPr>
                      <w:sz w:val="24"/>
                      <w:szCs w:val="24"/>
                    </w:rPr>
                  </w:pPr>
                </w:p>
              </w:tc>
              <w:tc>
                <w:tcPr>
                  <w:tcW w:w="6095" w:type="dxa"/>
                  <w:gridSpan w:val="2"/>
                </w:tcPr>
                <w:p w14:paraId="0BCC77D7" w14:textId="77777777" w:rsidR="00F142C1" w:rsidRPr="00344747" w:rsidRDefault="00F142C1" w:rsidP="0034390C">
                  <w:pPr>
                    <w:rPr>
                      <w:sz w:val="24"/>
                      <w:szCs w:val="24"/>
                    </w:rPr>
                  </w:pPr>
                  <w:r w:rsidRPr="00344747">
                    <w:rPr>
                      <w:sz w:val="24"/>
                      <w:szCs w:val="24"/>
                    </w:rPr>
                    <w:t xml:space="preserve">Анализируют и характеризуют </w:t>
                  </w:r>
                  <w:proofErr w:type="spellStart"/>
                  <w:r w:rsidRPr="00344747">
                    <w:rPr>
                      <w:sz w:val="24"/>
                      <w:szCs w:val="24"/>
                    </w:rPr>
                    <w:t>общекатегориальное</w:t>
                  </w:r>
                  <w:proofErr w:type="spellEnd"/>
                  <w:r w:rsidRPr="00344747">
                    <w:rPr>
                      <w:sz w:val="24"/>
                      <w:szCs w:val="24"/>
                    </w:rPr>
                    <w:t xml:space="preserve"> значение, морфологические признаки и синтаксическую </w:t>
                  </w:r>
                  <w:r w:rsidRPr="00344747">
                    <w:rPr>
                      <w:sz w:val="24"/>
                      <w:szCs w:val="24"/>
                    </w:rPr>
                    <w:lastRenderedPageBreak/>
                    <w:t>роль наречия. Выписывают наречия в словосочетаниях с другими словами.</w:t>
                  </w:r>
                </w:p>
              </w:tc>
            </w:tr>
            <w:tr w:rsidR="00F142C1" w:rsidRPr="00344747" w14:paraId="611DDD9E" w14:textId="77777777" w:rsidTr="00344747">
              <w:tc>
                <w:tcPr>
                  <w:tcW w:w="846" w:type="dxa"/>
                </w:tcPr>
                <w:p w14:paraId="25CF12E6" w14:textId="77777777" w:rsidR="00F142C1" w:rsidRPr="00344747" w:rsidRDefault="00F142C1" w:rsidP="0034390C">
                  <w:pPr>
                    <w:rPr>
                      <w:sz w:val="24"/>
                      <w:szCs w:val="24"/>
                    </w:rPr>
                  </w:pPr>
                  <w:r w:rsidRPr="00344747">
                    <w:rPr>
                      <w:sz w:val="24"/>
                      <w:szCs w:val="24"/>
                    </w:rPr>
                    <w:t>51</w:t>
                  </w:r>
                </w:p>
              </w:tc>
              <w:tc>
                <w:tcPr>
                  <w:tcW w:w="4961" w:type="dxa"/>
                </w:tcPr>
                <w:p w14:paraId="1414BE1A" w14:textId="77777777" w:rsidR="00F142C1" w:rsidRPr="00344747" w:rsidRDefault="00F142C1" w:rsidP="0034390C">
                  <w:pPr>
                    <w:rPr>
                      <w:sz w:val="24"/>
                      <w:szCs w:val="24"/>
                    </w:rPr>
                  </w:pPr>
                  <w:r w:rsidRPr="00344747">
                    <w:rPr>
                      <w:sz w:val="24"/>
                      <w:szCs w:val="24"/>
                    </w:rPr>
                    <w:t>Употребление наречий в речи.</w:t>
                  </w:r>
                </w:p>
              </w:tc>
              <w:tc>
                <w:tcPr>
                  <w:tcW w:w="1418" w:type="dxa"/>
                </w:tcPr>
                <w:p w14:paraId="7ACD95ED" w14:textId="4449351D" w:rsidR="00F142C1" w:rsidRPr="00344747" w:rsidRDefault="00356153" w:rsidP="0034390C">
                  <w:pPr>
                    <w:rPr>
                      <w:sz w:val="24"/>
                      <w:szCs w:val="24"/>
                      <w:lang w:val="tt-RU"/>
                    </w:rPr>
                  </w:pPr>
                  <w:r>
                    <w:rPr>
                      <w:sz w:val="24"/>
                      <w:szCs w:val="24"/>
                      <w:lang w:val="tt-RU"/>
                    </w:rPr>
                    <w:t>4.12</w:t>
                  </w:r>
                </w:p>
              </w:tc>
              <w:tc>
                <w:tcPr>
                  <w:tcW w:w="1417" w:type="dxa"/>
                </w:tcPr>
                <w:p w14:paraId="3BFDA4ED" w14:textId="77777777" w:rsidR="00F142C1" w:rsidRPr="00344747" w:rsidRDefault="00F142C1" w:rsidP="0034390C">
                  <w:pPr>
                    <w:rPr>
                      <w:sz w:val="24"/>
                      <w:szCs w:val="24"/>
                    </w:rPr>
                  </w:pPr>
                </w:p>
              </w:tc>
              <w:tc>
                <w:tcPr>
                  <w:tcW w:w="6095" w:type="dxa"/>
                  <w:gridSpan w:val="2"/>
                </w:tcPr>
                <w:p w14:paraId="0CACED72" w14:textId="77777777" w:rsidR="00F142C1" w:rsidRPr="00344747" w:rsidRDefault="00F142C1" w:rsidP="0034390C">
                  <w:pPr>
                    <w:rPr>
                      <w:sz w:val="24"/>
                      <w:szCs w:val="24"/>
                    </w:rPr>
                  </w:pPr>
                </w:p>
              </w:tc>
            </w:tr>
            <w:tr w:rsidR="00F142C1" w:rsidRPr="00344747" w14:paraId="499B907E" w14:textId="77777777" w:rsidTr="00344747">
              <w:tc>
                <w:tcPr>
                  <w:tcW w:w="846" w:type="dxa"/>
                </w:tcPr>
                <w:p w14:paraId="51CBE0DF" w14:textId="77777777" w:rsidR="00F142C1" w:rsidRPr="00344747" w:rsidRDefault="00F142C1" w:rsidP="0034390C">
                  <w:pPr>
                    <w:rPr>
                      <w:sz w:val="24"/>
                      <w:szCs w:val="24"/>
                    </w:rPr>
                  </w:pPr>
                  <w:r w:rsidRPr="00344747">
                    <w:rPr>
                      <w:sz w:val="24"/>
                      <w:szCs w:val="24"/>
                    </w:rPr>
                    <w:t>52-53</w:t>
                  </w:r>
                </w:p>
              </w:tc>
              <w:tc>
                <w:tcPr>
                  <w:tcW w:w="4961" w:type="dxa"/>
                </w:tcPr>
                <w:p w14:paraId="157EA920" w14:textId="77777777" w:rsidR="00F142C1" w:rsidRPr="00344747" w:rsidRDefault="00F142C1" w:rsidP="0034390C">
                  <w:pPr>
                    <w:rPr>
                      <w:sz w:val="24"/>
                      <w:szCs w:val="24"/>
                    </w:rPr>
                  </w:pPr>
                  <w:r w:rsidRPr="00344747">
                    <w:rPr>
                      <w:sz w:val="24"/>
                      <w:szCs w:val="24"/>
                    </w:rPr>
                    <w:t>Разряды наречий.</w:t>
                  </w:r>
                </w:p>
              </w:tc>
              <w:tc>
                <w:tcPr>
                  <w:tcW w:w="1418" w:type="dxa"/>
                </w:tcPr>
                <w:p w14:paraId="372AE97F" w14:textId="34A4D2B0" w:rsidR="00F142C1" w:rsidRPr="00344747" w:rsidRDefault="00356153" w:rsidP="0034390C">
                  <w:pPr>
                    <w:rPr>
                      <w:sz w:val="24"/>
                      <w:szCs w:val="24"/>
                      <w:lang w:val="tt-RU"/>
                    </w:rPr>
                  </w:pPr>
                  <w:r>
                    <w:rPr>
                      <w:sz w:val="24"/>
                      <w:szCs w:val="24"/>
                      <w:lang w:val="tt-RU"/>
                    </w:rPr>
                    <w:t>7.12—9.12</w:t>
                  </w:r>
                </w:p>
              </w:tc>
              <w:tc>
                <w:tcPr>
                  <w:tcW w:w="1417" w:type="dxa"/>
                </w:tcPr>
                <w:p w14:paraId="044C81CF" w14:textId="77777777" w:rsidR="00F142C1" w:rsidRPr="00344747" w:rsidRDefault="00F142C1" w:rsidP="0034390C">
                  <w:pPr>
                    <w:rPr>
                      <w:sz w:val="24"/>
                      <w:szCs w:val="24"/>
                    </w:rPr>
                  </w:pPr>
                </w:p>
              </w:tc>
              <w:tc>
                <w:tcPr>
                  <w:tcW w:w="6095" w:type="dxa"/>
                  <w:gridSpan w:val="2"/>
                </w:tcPr>
                <w:p w14:paraId="061C9F6B" w14:textId="77777777" w:rsidR="00F142C1" w:rsidRPr="00344747" w:rsidRDefault="00F142C1" w:rsidP="0034390C">
                  <w:pPr>
                    <w:pStyle w:val="Standard"/>
                    <w:jc w:val="both"/>
                    <w:rPr>
                      <w:rFonts w:ascii="Times New Roman" w:hAnsi="Times New Roman" w:cs="Times New Roman"/>
                      <w:sz w:val="24"/>
                    </w:rPr>
                  </w:pPr>
                  <w:r w:rsidRPr="00344747">
                    <w:rPr>
                      <w:rFonts w:ascii="Times New Roman" w:hAnsi="Times New Roman" w:cs="Times New Roman"/>
                      <w:sz w:val="24"/>
                    </w:rPr>
                    <w:t xml:space="preserve">Распознают наречия разных разрядов. Анализируют синтаксическую функцию наречий. Составляют предложения с словосочетаниями, которые можно использовать при описании походки человека.             </w:t>
                  </w:r>
                </w:p>
                <w:p w14:paraId="131C8EB6" w14:textId="77777777" w:rsidR="00F142C1" w:rsidRPr="00344747" w:rsidRDefault="00F142C1" w:rsidP="0034390C">
                  <w:pPr>
                    <w:rPr>
                      <w:sz w:val="24"/>
                      <w:szCs w:val="24"/>
                    </w:rPr>
                  </w:pPr>
                </w:p>
              </w:tc>
            </w:tr>
            <w:tr w:rsidR="00F142C1" w:rsidRPr="00344747" w14:paraId="145FCF53" w14:textId="77777777" w:rsidTr="00344747">
              <w:tc>
                <w:tcPr>
                  <w:tcW w:w="846" w:type="dxa"/>
                </w:tcPr>
                <w:p w14:paraId="70030A56" w14:textId="77777777" w:rsidR="00F142C1" w:rsidRPr="00344747" w:rsidRDefault="00F142C1" w:rsidP="0034390C">
                  <w:pPr>
                    <w:rPr>
                      <w:sz w:val="24"/>
                      <w:szCs w:val="24"/>
                    </w:rPr>
                  </w:pPr>
                  <w:r w:rsidRPr="00344747">
                    <w:rPr>
                      <w:sz w:val="24"/>
                      <w:szCs w:val="24"/>
                    </w:rPr>
                    <w:t>54</w:t>
                  </w:r>
                </w:p>
              </w:tc>
              <w:tc>
                <w:tcPr>
                  <w:tcW w:w="4961" w:type="dxa"/>
                </w:tcPr>
                <w:p w14:paraId="3FB079E8" w14:textId="77777777" w:rsidR="00F142C1" w:rsidRPr="00344747" w:rsidRDefault="00F142C1" w:rsidP="0034390C">
                  <w:pPr>
                    <w:rPr>
                      <w:sz w:val="24"/>
                      <w:szCs w:val="24"/>
                    </w:rPr>
                  </w:pPr>
                  <w:r w:rsidRPr="00344747">
                    <w:rPr>
                      <w:sz w:val="24"/>
                      <w:szCs w:val="24"/>
                    </w:rPr>
                    <w:t>Степени сравнения наречий.</w:t>
                  </w:r>
                </w:p>
              </w:tc>
              <w:tc>
                <w:tcPr>
                  <w:tcW w:w="1418" w:type="dxa"/>
                </w:tcPr>
                <w:p w14:paraId="70418C13" w14:textId="0B40BC9C" w:rsidR="00F142C1" w:rsidRPr="00344747" w:rsidRDefault="00356153" w:rsidP="0034390C">
                  <w:pPr>
                    <w:rPr>
                      <w:sz w:val="24"/>
                      <w:szCs w:val="24"/>
                      <w:lang w:val="tt-RU"/>
                    </w:rPr>
                  </w:pPr>
                  <w:r>
                    <w:rPr>
                      <w:sz w:val="24"/>
                      <w:szCs w:val="24"/>
                      <w:lang w:val="tt-RU"/>
                    </w:rPr>
                    <w:t>10.12</w:t>
                  </w:r>
                </w:p>
              </w:tc>
              <w:tc>
                <w:tcPr>
                  <w:tcW w:w="1417" w:type="dxa"/>
                </w:tcPr>
                <w:p w14:paraId="1DA7AA18" w14:textId="77777777" w:rsidR="00F142C1" w:rsidRPr="00344747" w:rsidRDefault="00F142C1" w:rsidP="0034390C">
                  <w:pPr>
                    <w:rPr>
                      <w:sz w:val="24"/>
                      <w:szCs w:val="24"/>
                    </w:rPr>
                  </w:pPr>
                </w:p>
              </w:tc>
              <w:tc>
                <w:tcPr>
                  <w:tcW w:w="6095" w:type="dxa"/>
                  <w:gridSpan w:val="2"/>
                </w:tcPr>
                <w:p w14:paraId="4435117E" w14:textId="77777777" w:rsidR="00F142C1" w:rsidRPr="00344747" w:rsidRDefault="00F142C1" w:rsidP="0034390C">
                  <w:pPr>
                    <w:pStyle w:val="Standard"/>
                    <w:jc w:val="both"/>
                    <w:rPr>
                      <w:rFonts w:ascii="Times New Roman" w:hAnsi="Times New Roman" w:cs="Times New Roman"/>
                      <w:sz w:val="24"/>
                    </w:rPr>
                  </w:pPr>
                  <w:r w:rsidRPr="00344747">
                    <w:rPr>
                      <w:rFonts w:ascii="Times New Roman" w:hAnsi="Times New Roman" w:cs="Times New Roman"/>
                      <w:sz w:val="24"/>
                    </w:rPr>
                    <w:t>Распознают степени сравнения наречий. Образуют разные формы наречий. Работают с текстом, опознавая наречия в разных формах. Пишут диктант.</w:t>
                  </w:r>
                </w:p>
                <w:p w14:paraId="42ECE025" w14:textId="77777777" w:rsidR="00F142C1" w:rsidRPr="00344747" w:rsidRDefault="00F142C1" w:rsidP="0034390C">
                  <w:pPr>
                    <w:rPr>
                      <w:sz w:val="24"/>
                      <w:szCs w:val="24"/>
                    </w:rPr>
                  </w:pPr>
                </w:p>
              </w:tc>
            </w:tr>
            <w:tr w:rsidR="00F142C1" w:rsidRPr="00344747" w14:paraId="44BC60F9" w14:textId="77777777" w:rsidTr="00344747">
              <w:tc>
                <w:tcPr>
                  <w:tcW w:w="846" w:type="dxa"/>
                </w:tcPr>
                <w:p w14:paraId="3AA15B80" w14:textId="77777777" w:rsidR="00F142C1" w:rsidRPr="00344747" w:rsidRDefault="00F142C1" w:rsidP="0034390C">
                  <w:pPr>
                    <w:rPr>
                      <w:sz w:val="24"/>
                      <w:szCs w:val="24"/>
                    </w:rPr>
                  </w:pPr>
                  <w:r w:rsidRPr="00344747">
                    <w:rPr>
                      <w:sz w:val="24"/>
                      <w:szCs w:val="24"/>
                    </w:rPr>
                    <w:t>55-56</w:t>
                  </w:r>
                </w:p>
              </w:tc>
              <w:tc>
                <w:tcPr>
                  <w:tcW w:w="4961" w:type="dxa"/>
                </w:tcPr>
                <w:p w14:paraId="5B4007C1" w14:textId="77777777" w:rsidR="00F142C1" w:rsidRPr="00344747" w:rsidRDefault="00F142C1" w:rsidP="0034390C">
                  <w:pPr>
                    <w:rPr>
                      <w:sz w:val="24"/>
                      <w:szCs w:val="24"/>
                    </w:rPr>
                  </w:pPr>
                  <w:r w:rsidRPr="00344747">
                    <w:rPr>
                      <w:sz w:val="24"/>
                      <w:szCs w:val="24"/>
                    </w:rPr>
                    <w:t>Морфологический разбор наречия.</w:t>
                  </w:r>
                </w:p>
              </w:tc>
              <w:tc>
                <w:tcPr>
                  <w:tcW w:w="1418" w:type="dxa"/>
                </w:tcPr>
                <w:p w14:paraId="4276512D" w14:textId="2246A05A" w:rsidR="00F142C1" w:rsidRPr="00344747" w:rsidRDefault="00356153" w:rsidP="0034390C">
                  <w:pPr>
                    <w:rPr>
                      <w:sz w:val="24"/>
                      <w:szCs w:val="24"/>
                    </w:rPr>
                  </w:pPr>
                  <w:r>
                    <w:rPr>
                      <w:sz w:val="24"/>
                      <w:szCs w:val="24"/>
                    </w:rPr>
                    <w:t>11.12-14.12</w:t>
                  </w:r>
                </w:p>
              </w:tc>
              <w:tc>
                <w:tcPr>
                  <w:tcW w:w="1417" w:type="dxa"/>
                </w:tcPr>
                <w:p w14:paraId="501511ED" w14:textId="77777777" w:rsidR="00F142C1" w:rsidRPr="00344747" w:rsidRDefault="00F142C1" w:rsidP="0034390C">
                  <w:pPr>
                    <w:rPr>
                      <w:sz w:val="24"/>
                      <w:szCs w:val="24"/>
                    </w:rPr>
                  </w:pPr>
                </w:p>
              </w:tc>
              <w:tc>
                <w:tcPr>
                  <w:tcW w:w="6095" w:type="dxa"/>
                  <w:gridSpan w:val="2"/>
                </w:tcPr>
                <w:p w14:paraId="535D7E20" w14:textId="77777777" w:rsidR="00F142C1" w:rsidRPr="00344747" w:rsidRDefault="00F142C1" w:rsidP="0034390C">
                  <w:pPr>
                    <w:rPr>
                      <w:sz w:val="24"/>
                      <w:szCs w:val="24"/>
                    </w:rPr>
                  </w:pPr>
                  <w:r w:rsidRPr="00344747">
                    <w:rPr>
                      <w:sz w:val="24"/>
                      <w:szCs w:val="24"/>
                    </w:rPr>
                    <w:t>Характеризуют наречие по его морфологическим признакам и синтаксической роли. Выполняют устный и письменный морфологический разбор наречий. Пишут рассуждения на предложенную тему на основе прочитанного текста.</w:t>
                  </w:r>
                </w:p>
              </w:tc>
            </w:tr>
            <w:tr w:rsidR="00F142C1" w:rsidRPr="00344747" w14:paraId="5304213E" w14:textId="77777777" w:rsidTr="00344747">
              <w:tc>
                <w:tcPr>
                  <w:tcW w:w="846" w:type="dxa"/>
                </w:tcPr>
                <w:p w14:paraId="09E11803" w14:textId="77777777" w:rsidR="00F142C1" w:rsidRPr="00344747" w:rsidRDefault="00F142C1" w:rsidP="0034390C">
                  <w:pPr>
                    <w:rPr>
                      <w:sz w:val="24"/>
                      <w:szCs w:val="24"/>
                    </w:rPr>
                  </w:pPr>
                  <w:r w:rsidRPr="00344747">
                    <w:rPr>
                      <w:sz w:val="24"/>
                      <w:szCs w:val="24"/>
                    </w:rPr>
                    <w:t>57-58</w:t>
                  </w:r>
                </w:p>
              </w:tc>
              <w:tc>
                <w:tcPr>
                  <w:tcW w:w="4961" w:type="dxa"/>
                </w:tcPr>
                <w:p w14:paraId="1B62DF9E" w14:textId="77777777" w:rsidR="00F142C1" w:rsidRPr="00344747" w:rsidRDefault="00F142C1" w:rsidP="0034390C">
                  <w:pPr>
                    <w:rPr>
                      <w:sz w:val="24"/>
                      <w:szCs w:val="24"/>
                    </w:rPr>
                  </w:pPr>
                  <w:proofErr w:type="spellStart"/>
                  <w:r w:rsidRPr="00344747">
                    <w:rPr>
                      <w:sz w:val="24"/>
                      <w:szCs w:val="24"/>
                    </w:rPr>
                    <w:t>Р.р</w:t>
                  </w:r>
                  <w:proofErr w:type="spellEnd"/>
                  <w:r w:rsidRPr="00344747">
                    <w:rPr>
                      <w:sz w:val="24"/>
                      <w:szCs w:val="24"/>
                    </w:rPr>
                    <w:t>. Изложение текста с описанием действия.</w:t>
                  </w:r>
                </w:p>
              </w:tc>
              <w:tc>
                <w:tcPr>
                  <w:tcW w:w="1418" w:type="dxa"/>
                </w:tcPr>
                <w:p w14:paraId="3B29708A" w14:textId="0D0CD506" w:rsidR="00F142C1" w:rsidRPr="00344747" w:rsidRDefault="00356153" w:rsidP="0034390C">
                  <w:pPr>
                    <w:rPr>
                      <w:sz w:val="24"/>
                      <w:szCs w:val="24"/>
                    </w:rPr>
                  </w:pPr>
                  <w:r>
                    <w:rPr>
                      <w:sz w:val="24"/>
                      <w:szCs w:val="24"/>
                    </w:rPr>
                    <w:t>16.12-17.12</w:t>
                  </w:r>
                </w:p>
              </w:tc>
              <w:tc>
                <w:tcPr>
                  <w:tcW w:w="1417" w:type="dxa"/>
                </w:tcPr>
                <w:p w14:paraId="3FCF2431" w14:textId="77777777" w:rsidR="00F142C1" w:rsidRPr="00344747" w:rsidRDefault="00F142C1" w:rsidP="0034390C">
                  <w:pPr>
                    <w:rPr>
                      <w:sz w:val="24"/>
                      <w:szCs w:val="24"/>
                    </w:rPr>
                  </w:pPr>
                </w:p>
              </w:tc>
              <w:tc>
                <w:tcPr>
                  <w:tcW w:w="6095" w:type="dxa"/>
                  <w:gridSpan w:val="2"/>
                </w:tcPr>
                <w:p w14:paraId="08AC3F46" w14:textId="77777777" w:rsidR="00F142C1" w:rsidRPr="00344747" w:rsidRDefault="00F142C1" w:rsidP="0034390C">
                  <w:pPr>
                    <w:rPr>
                      <w:sz w:val="24"/>
                      <w:szCs w:val="24"/>
                    </w:rPr>
                  </w:pPr>
                </w:p>
              </w:tc>
            </w:tr>
            <w:tr w:rsidR="00F142C1" w:rsidRPr="00344747" w14:paraId="635B1565" w14:textId="77777777" w:rsidTr="00344747">
              <w:tc>
                <w:tcPr>
                  <w:tcW w:w="846" w:type="dxa"/>
                </w:tcPr>
                <w:p w14:paraId="607C25EE" w14:textId="77777777" w:rsidR="00F142C1" w:rsidRPr="00344747" w:rsidRDefault="00F142C1" w:rsidP="0034390C">
                  <w:pPr>
                    <w:rPr>
                      <w:sz w:val="24"/>
                      <w:szCs w:val="24"/>
                    </w:rPr>
                  </w:pPr>
                  <w:r w:rsidRPr="00344747">
                    <w:rPr>
                      <w:sz w:val="24"/>
                      <w:szCs w:val="24"/>
                    </w:rPr>
                    <w:t>59</w:t>
                  </w:r>
                </w:p>
              </w:tc>
              <w:tc>
                <w:tcPr>
                  <w:tcW w:w="4961" w:type="dxa"/>
                </w:tcPr>
                <w:p w14:paraId="15C81692" w14:textId="77777777" w:rsidR="00F142C1" w:rsidRPr="00344747" w:rsidRDefault="00F142C1" w:rsidP="0034390C">
                  <w:pPr>
                    <w:rPr>
                      <w:sz w:val="24"/>
                      <w:szCs w:val="24"/>
                    </w:rPr>
                  </w:pPr>
                  <w:r w:rsidRPr="00344747">
                    <w:rPr>
                      <w:sz w:val="24"/>
                      <w:szCs w:val="24"/>
                    </w:rPr>
                    <w:t xml:space="preserve">Слитное и раздельное написание </w:t>
                  </w:r>
                  <w:r w:rsidRPr="00344747">
                    <w:rPr>
                      <w:b/>
                      <w:i/>
                      <w:sz w:val="24"/>
                      <w:szCs w:val="24"/>
                    </w:rPr>
                    <w:t>не</w:t>
                  </w:r>
                  <w:r w:rsidRPr="00344747">
                    <w:rPr>
                      <w:sz w:val="24"/>
                      <w:szCs w:val="24"/>
                    </w:rPr>
                    <w:t xml:space="preserve"> с наречиями на –</w:t>
                  </w:r>
                  <w:r w:rsidRPr="00344747">
                    <w:rPr>
                      <w:b/>
                      <w:i/>
                      <w:sz w:val="24"/>
                      <w:szCs w:val="24"/>
                    </w:rPr>
                    <w:t>о</w:t>
                  </w:r>
                  <w:r w:rsidRPr="00344747">
                    <w:rPr>
                      <w:sz w:val="24"/>
                      <w:szCs w:val="24"/>
                    </w:rPr>
                    <w:t xml:space="preserve"> и –</w:t>
                  </w:r>
                  <w:r w:rsidRPr="00344747">
                    <w:rPr>
                      <w:b/>
                      <w:i/>
                      <w:sz w:val="24"/>
                      <w:szCs w:val="24"/>
                    </w:rPr>
                    <w:t>е.</w:t>
                  </w:r>
                </w:p>
              </w:tc>
              <w:tc>
                <w:tcPr>
                  <w:tcW w:w="1418" w:type="dxa"/>
                </w:tcPr>
                <w:p w14:paraId="3816A33A" w14:textId="0AABC3ED" w:rsidR="00F142C1" w:rsidRPr="00344747" w:rsidRDefault="00356153" w:rsidP="0034390C">
                  <w:pPr>
                    <w:rPr>
                      <w:sz w:val="24"/>
                      <w:szCs w:val="24"/>
                      <w:lang w:val="tt-RU"/>
                    </w:rPr>
                  </w:pPr>
                  <w:r>
                    <w:rPr>
                      <w:sz w:val="24"/>
                      <w:szCs w:val="24"/>
                      <w:lang w:val="tt-RU"/>
                    </w:rPr>
                    <w:t>18.02</w:t>
                  </w:r>
                </w:p>
              </w:tc>
              <w:tc>
                <w:tcPr>
                  <w:tcW w:w="1417" w:type="dxa"/>
                </w:tcPr>
                <w:p w14:paraId="5780A6C9" w14:textId="77777777" w:rsidR="00F142C1" w:rsidRPr="00344747" w:rsidRDefault="00F142C1" w:rsidP="0034390C">
                  <w:pPr>
                    <w:rPr>
                      <w:sz w:val="24"/>
                      <w:szCs w:val="24"/>
                    </w:rPr>
                  </w:pPr>
                </w:p>
              </w:tc>
              <w:tc>
                <w:tcPr>
                  <w:tcW w:w="6095" w:type="dxa"/>
                  <w:gridSpan w:val="2"/>
                </w:tcPr>
                <w:p w14:paraId="7D8B4821" w14:textId="77777777" w:rsidR="00F142C1" w:rsidRPr="00344747" w:rsidRDefault="00F142C1" w:rsidP="0034390C">
                  <w:pPr>
                    <w:rPr>
                      <w:sz w:val="24"/>
                      <w:szCs w:val="24"/>
                    </w:rPr>
                  </w:pPr>
                  <w:r w:rsidRPr="00344747">
                    <w:rPr>
                      <w:sz w:val="24"/>
                      <w:szCs w:val="24"/>
                    </w:rPr>
                    <w:t xml:space="preserve">Усваивают правило слитного и раздельного </w:t>
                  </w:r>
                  <w:proofErr w:type="gramStart"/>
                  <w:r w:rsidRPr="00344747">
                    <w:rPr>
                      <w:sz w:val="24"/>
                      <w:szCs w:val="24"/>
                    </w:rPr>
                    <w:t>написания  не</w:t>
                  </w:r>
                  <w:proofErr w:type="gramEnd"/>
                  <w:r w:rsidRPr="00344747">
                    <w:rPr>
                      <w:sz w:val="24"/>
                      <w:szCs w:val="24"/>
                    </w:rPr>
                    <w:t xml:space="preserve"> с наречиями на о и е. Выполняют упражнения, руководствуясь усвоенным правилом. Тренируются в написании наречий, определяя выбор орфограммы.</w:t>
                  </w:r>
                </w:p>
              </w:tc>
            </w:tr>
            <w:tr w:rsidR="00F142C1" w:rsidRPr="00344747" w14:paraId="0FABA00E" w14:textId="77777777" w:rsidTr="00344747">
              <w:tc>
                <w:tcPr>
                  <w:tcW w:w="846" w:type="dxa"/>
                </w:tcPr>
                <w:p w14:paraId="3850A3D3" w14:textId="77777777" w:rsidR="00F142C1" w:rsidRPr="00344747" w:rsidRDefault="00F142C1" w:rsidP="0034390C">
                  <w:pPr>
                    <w:rPr>
                      <w:sz w:val="24"/>
                      <w:szCs w:val="24"/>
                    </w:rPr>
                  </w:pPr>
                  <w:r w:rsidRPr="00344747">
                    <w:rPr>
                      <w:sz w:val="24"/>
                      <w:szCs w:val="24"/>
                    </w:rPr>
                    <w:t>60-61</w:t>
                  </w:r>
                </w:p>
              </w:tc>
              <w:tc>
                <w:tcPr>
                  <w:tcW w:w="4961" w:type="dxa"/>
                </w:tcPr>
                <w:p w14:paraId="08A9B138" w14:textId="77777777" w:rsidR="00F142C1" w:rsidRPr="00344747" w:rsidRDefault="00F142C1" w:rsidP="0034390C">
                  <w:pPr>
                    <w:rPr>
                      <w:sz w:val="24"/>
                      <w:szCs w:val="24"/>
                    </w:rPr>
                  </w:pPr>
                  <w:r w:rsidRPr="00344747">
                    <w:rPr>
                      <w:sz w:val="24"/>
                      <w:szCs w:val="24"/>
                    </w:rPr>
                    <w:t xml:space="preserve">Урок-практикум по теме «Употребление </w:t>
                  </w:r>
                  <w:r w:rsidRPr="00344747">
                    <w:rPr>
                      <w:b/>
                      <w:i/>
                      <w:sz w:val="24"/>
                      <w:szCs w:val="24"/>
                    </w:rPr>
                    <w:t>не</w:t>
                  </w:r>
                  <w:r w:rsidRPr="00344747">
                    <w:rPr>
                      <w:sz w:val="24"/>
                      <w:szCs w:val="24"/>
                    </w:rPr>
                    <w:t xml:space="preserve"> с разными частями речи».</w:t>
                  </w:r>
                </w:p>
              </w:tc>
              <w:tc>
                <w:tcPr>
                  <w:tcW w:w="1418" w:type="dxa"/>
                </w:tcPr>
                <w:p w14:paraId="71006378" w14:textId="415F59D4" w:rsidR="00F142C1" w:rsidRPr="00344747" w:rsidRDefault="00356153" w:rsidP="0034390C">
                  <w:pPr>
                    <w:rPr>
                      <w:sz w:val="24"/>
                      <w:szCs w:val="24"/>
                    </w:rPr>
                  </w:pPr>
                  <w:r>
                    <w:rPr>
                      <w:sz w:val="24"/>
                      <w:szCs w:val="24"/>
                    </w:rPr>
                    <w:t>21.12-23.12</w:t>
                  </w:r>
                </w:p>
              </w:tc>
              <w:tc>
                <w:tcPr>
                  <w:tcW w:w="1417" w:type="dxa"/>
                </w:tcPr>
                <w:p w14:paraId="36F4E04A" w14:textId="77777777" w:rsidR="00F142C1" w:rsidRPr="00344747" w:rsidRDefault="00F142C1" w:rsidP="0034390C">
                  <w:pPr>
                    <w:rPr>
                      <w:sz w:val="24"/>
                      <w:szCs w:val="24"/>
                    </w:rPr>
                  </w:pPr>
                </w:p>
              </w:tc>
              <w:tc>
                <w:tcPr>
                  <w:tcW w:w="6095" w:type="dxa"/>
                  <w:gridSpan w:val="2"/>
                </w:tcPr>
                <w:p w14:paraId="6B4D4DB9" w14:textId="77777777" w:rsidR="00F142C1" w:rsidRPr="00344747" w:rsidRDefault="00F142C1" w:rsidP="0034390C">
                  <w:pPr>
                    <w:rPr>
                      <w:sz w:val="24"/>
                      <w:szCs w:val="24"/>
                    </w:rPr>
                  </w:pPr>
                  <w:r w:rsidRPr="00344747">
                    <w:rPr>
                      <w:sz w:val="24"/>
                      <w:szCs w:val="24"/>
                    </w:rPr>
                    <w:t>Тренируются в выборе написаний не и ни на материале упражнений, попутно повторяя другие виды орфограмм.</w:t>
                  </w:r>
                </w:p>
              </w:tc>
            </w:tr>
            <w:tr w:rsidR="00F142C1" w:rsidRPr="00344747" w14:paraId="570A6478" w14:textId="77777777" w:rsidTr="00344747">
              <w:tc>
                <w:tcPr>
                  <w:tcW w:w="846" w:type="dxa"/>
                </w:tcPr>
                <w:p w14:paraId="4627F7A7" w14:textId="77777777" w:rsidR="00F142C1" w:rsidRPr="00344747" w:rsidRDefault="00F142C1" w:rsidP="0034390C">
                  <w:pPr>
                    <w:rPr>
                      <w:sz w:val="24"/>
                      <w:szCs w:val="24"/>
                    </w:rPr>
                  </w:pPr>
                  <w:r w:rsidRPr="00344747">
                    <w:rPr>
                      <w:sz w:val="24"/>
                      <w:szCs w:val="24"/>
                    </w:rPr>
                    <w:t>62</w:t>
                  </w:r>
                </w:p>
              </w:tc>
              <w:tc>
                <w:tcPr>
                  <w:tcW w:w="4961" w:type="dxa"/>
                </w:tcPr>
                <w:p w14:paraId="06548ED9" w14:textId="77777777" w:rsidR="00F142C1" w:rsidRPr="00344747" w:rsidRDefault="00F142C1" w:rsidP="0034390C">
                  <w:pPr>
                    <w:rPr>
                      <w:sz w:val="24"/>
                      <w:szCs w:val="24"/>
                    </w:rPr>
                  </w:pPr>
                  <w:r w:rsidRPr="00344747">
                    <w:rPr>
                      <w:sz w:val="24"/>
                      <w:szCs w:val="24"/>
                    </w:rPr>
                    <w:t xml:space="preserve">Буквы </w:t>
                  </w:r>
                  <w:r w:rsidRPr="00344747">
                    <w:rPr>
                      <w:b/>
                      <w:i/>
                      <w:sz w:val="24"/>
                      <w:szCs w:val="24"/>
                    </w:rPr>
                    <w:t>е</w:t>
                  </w:r>
                  <w:r w:rsidRPr="00344747">
                    <w:rPr>
                      <w:sz w:val="24"/>
                      <w:szCs w:val="24"/>
                    </w:rPr>
                    <w:t xml:space="preserve"> и </w:t>
                  </w:r>
                  <w:proofErr w:type="spellStart"/>
                  <w:r w:rsidRPr="00344747">
                    <w:rPr>
                      <w:b/>
                      <w:i/>
                      <w:sz w:val="24"/>
                      <w:szCs w:val="24"/>
                    </w:rPr>
                    <w:t>и</w:t>
                  </w:r>
                  <w:proofErr w:type="spellEnd"/>
                  <w:r w:rsidRPr="00344747">
                    <w:rPr>
                      <w:sz w:val="24"/>
                      <w:szCs w:val="24"/>
                    </w:rPr>
                    <w:t xml:space="preserve"> в приставках </w:t>
                  </w:r>
                  <w:proofErr w:type="spellStart"/>
                  <w:r w:rsidRPr="00344747">
                    <w:rPr>
                      <w:b/>
                      <w:i/>
                      <w:sz w:val="24"/>
                      <w:szCs w:val="24"/>
                    </w:rPr>
                    <w:t>не</w:t>
                  </w:r>
                  <w:r w:rsidRPr="00344747">
                    <w:rPr>
                      <w:sz w:val="24"/>
                      <w:szCs w:val="24"/>
                    </w:rPr>
                    <w:t>-</w:t>
                  </w:r>
                  <w:proofErr w:type="spellEnd"/>
                  <w:r w:rsidRPr="00344747">
                    <w:rPr>
                      <w:sz w:val="24"/>
                      <w:szCs w:val="24"/>
                    </w:rPr>
                    <w:t xml:space="preserve"> и </w:t>
                  </w:r>
                  <w:r w:rsidRPr="00344747">
                    <w:rPr>
                      <w:b/>
                      <w:i/>
                      <w:sz w:val="24"/>
                      <w:szCs w:val="24"/>
                    </w:rPr>
                    <w:t>ни</w:t>
                  </w:r>
                  <w:r w:rsidRPr="00344747">
                    <w:rPr>
                      <w:sz w:val="24"/>
                      <w:szCs w:val="24"/>
                    </w:rPr>
                    <w:t>- отрицательных наречий.</w:t>
                  </w:r>
                </w:p>
              </w:tc>
              <w:tc>
                <w:tcPr>
                  <w:tcW w:w="1418" w:type="dxa"/>
                </w:tcPr>
                <w:p w14:paraId="74F8D1C0" w14:textId="4E483B96" w:rsidR="00F142C1" w:rsidRPr="00344747" w:rsidRDefault="00356153" w:rsidP="0034390C">
                  <w:pPr>
                    <w:rPr>
                      <w:sz w:val="24"/>
                      <w:szCs w:val="24"/>
                      <w:lang w:val="tt-RU"/>
                    </w:rPr>
                  </w:pPr>
                  <w:r>
                    <w:rPr>
                      <w:sz w:val="24"/>
                      <w:szCs w:val="24"/>
                      <w:lang w:val="tt-RU"/>
                    </w:rPr>
                    <w:t>24.12</w:t>
                  </w:r>
                </w:p>
              </w:tc>
              <w:tc>
                <w:tcPr>
                  <w:tcW w:w="1417" w:type="dxa"/>
                </w:tcPr>
                <w:p w14:paraId="0893B86D" w14:textId="77777777" w:rsidR="00F142C1" w:rsidRPr="00344747" w:rsidRDefault="00F142C1" w:rsidP="0034390C">
                  <w:pPr>
                    <w:rPr>
                      <w:sz w:val="24"/>
                      <w:szCs w:val="24"/>
                    </w:rPr>
                  </w:pPr>
                </w:p>
              </w:tc>
              <w:tc>
                <w:tcPr>
                  <w:tcW w:w="6095" w:type="dxa"/>
                  <w:gridSpan w:val="2"/>
                </w:tcPr>
                <w:p w14:paraId="2616E2E0" w14:textId="77777777" w:rsidR="00F142C1" w:rsidRPr="00344747" w:rsidRDefault="00F142C1" w:rsidP="0034390C">
                  <w:pPr>
                    <w:rPr>
                      <w:sz w:val="24"/>
                      <w:szCs w:val="24"/>
                    </w:rPr>
                  </w:pPr>
                  <w:r w:rsidRPr="00344747">
                    <w:rPr>
                      <w:sz w:val="24"/>
                      <w:szCs w:val="24"/>
                    </w:rPr>
                    <w:t xml:space="preserve">Усваивают правило выбора букв е и </w:t>
                  </w:r>
                  <w:proofErr w:type="spellStart"/>
                  <w:r w:rsidRPr="00344747">
                    <w:rPr>
                      <w:sz w:val="24"/>
                      <w:szCs w:val="24"/>
                    </w:rPr>
                    <w:t>и</w:t>
                  </w:r>
                  <w:proofErr w:type="spellEnd"/>
                  <w:r w:rsidRPr="00344747">
                    <w:rPr>
                      <w:sz w:val="24"/>
                      <w:szCs w:val="24"/>
                    </w:rPr>
                    <w:t xml:space="preserve"> в приставках не и ни отрицательных наречий. Выполняют упражнения, руководствуясь усвоенным правилом. Тренируются в выборе написаний не и ни на материале упражнений, попутно повторяя другие виды орфограмм.</w:t>
                  </w:r>
                </w:p>
              </w:tc>
            </w:tr>
            <w:tr w:rsidR="00F142C1" w:rsidRPr="00344747" w14:paraId="075FF2B0" w14:textId="77777777" w:rsidTr="00344747">
              <w:tc>
                <w:tcPr>
                  <w:tcW w:w="846" w:type="dxa"/>
                </w:tcPr>
                <w:p w14:paraId="44BD392B" w14:textId="77777777" w:rsidR="00F142C1" w:rsidRPr="00344747" w:rsidRDefault="00F142C1" w:rsidP="0034390C">
                  <w:pPr>
                    <w:rPr>
                      <w:sz w:val="24"/>
                      <w:szCs w:val="24"/>
                    </w:rPr>
                  </w:pPr>
                  <w:r w:rsidRPr="00344747">
                    <w:rPr>
                      <w:sz w:val="24"/>
                      <w:szCs w:val="24"/>
                    </w:rPr>
                    <w:t>63</w:t>
                  </w:r>
                </w:p>
              </w:tc>
              <w:tc>
                <w:tcPr>
                  <w:tcW w:w="4961" w:type="dxa"/>
                </w:tcPr>
                <w:p w14:paraId="2A46FDD7" w14:textId="77777777" w:rsidR="00F142C1" w:rsidRPr="00344747" w:rsidRDefault="00F142C1" w:rsidP="0034390C">
                  <w:pPr>
                    <w:rPr>
                      <w:sz w:val="24"/>
                      <w:szCs w:val="24"/>
                    </w:rPr>
                  </w:pPr>
                  <w:r w:rsidRPr="00344747">
                    <w:rPr>
                      <w:sz w:val="24"/>
                      <w:szCs w:val="24"/>
                    </w:rPr>
                    <w:t xml:space="preserve">Одна и две буквы </w:t>
                  </w:r>
                  <w:r w:rsidRPr="00344747">
                    <w:rPr>
                      <w:b/>
                      <w:i/>
                      <w:sz w:val="24"/>
                      <w:szCs w:val="24"/>
                    </w:rPr>
                    <w:t>н</w:t>
                  </w:r>
                  <w:r w:rsidRPr="00344747">
                    <w:rPr>
                      <w:sz w:val="24"/>
                      <w:szCs w:val="24"/>
                    </w:rPr>
                    <w:t xml:space="preserve"> в наречиях на –</w:t>
                  </w:r>
                  <w:r w:rsidRPr="00344747">
                    <w:rPr>
                      <w:b/>
                      <w:i/>
                      <w:sz w:val="24"/>
                      <w:szCs w:val="24"/>
                    </w:rPr>
                    <w:t xml:space="preserve">о </w:t>
                  </w:r>
                  <w:r w:rsidRPr="00344747">
                    <w:rPr>
                      <w:sz w:val="24"/>
                      <w:szCs w:val="24"/>
                    </w:rPr>
                    <w:t>и –</w:t>
                  </w:r>
                  <w:r w:rsidRPr="00344747">
                    <w:rPr>
                      <w:b/>
                      <w:i/>
                      <w:sz w:val="24"/>
                      <w:szCs w:val="24"/>
                    </w:rPr>
                    <w:t>е.</w:t>
                  </w:r>
                </w:p>
              </w:tc>
              <w:tc>
                <w:tcPr>
                  <w:tcW w:w="1418" w:type="dxa"/>
                </w:tcPr>
                <w:p w14:paraId="0084E512" w14:textId="77777777" w:rsidR="00F142C1" w:rsidRPr="00344747" w:rsidRDefault="00F142C1" w:rsidP="0034390C">
                  <w:pPr>
                    <w:rPr>
                      <w:sz w:val="24"/>
                      <w:szCs w:val="24"/>
                      <w:lang w:val="tt-RU"/>
                    </w:rPr>
                  </w:pPr>
                </w:p>
                <w:p w14:paraId="05548D5A" w14:textId="73139D42" w:rsidR="00F142C1" w:rsidRPr="00344747" w:rsidRDefault="00356153" w:rsidP="0034390C">
                  <w:pPr>
                    <w:rPr>
                      <w:sz w:val="24"/>
                      <w:szCs w:val="24"/>
                    </w:rPr>
                  </w:pPr>
                  <w:r>
                    <w:rPr>
                      <w:sz w:val="24"/>
                      <w:szCs w:val="24"/>
                    </w:rPr>
                    <w:t>25.12</w:t>
                  </w:r>
                </w:p>
              </w:tc>
              <w:tc>
                <w:tcPr>
                  <w:tcW w:w="1417" w:type="dxa"/>
                </w:tcPr>
                <w:p w14:paraId="17BF76D0" w14:textId="77777777" w:rsidR="00F142C1" w:rsidRPr="00344747" w:rsidRDefault="00F142C1" w:rsidP="0034390C">
                  <w:pPr>
                    <w:rPr>
                      <w:sz w:val="24"/>
                      <w:szCs w:val="24"/>
                    </w:rPr>
                  </w:pPr>
                </w:p>
              </w:tc>
              <w:tc>
                <w:tcPr>
                  <w:tcW w:w="6095" w:type="dxa"/>
                  <w:gridSpan w:val="2"/>
                </w:tcPr>
                <w:p w14:paraId="273DC29E" w14:textId="77777777" w:rsidR="00F142C1" w:rsidRPr="00344747" w:rsidRDefault="00F142C1" w:rsidP="0034390C">
                  <w:pPr>
                    <w:rPr>
                      <w:sz w:val="24"/>
                      <w:szCs w:val="24"/>
                    </w:rPr>
                  </w:pPr>
                  <w:r w:rsidRPr="00344747">
                    <w:rPr>
                      <w:sz w:val="24"/>
                      <w:szCs w:val="24"/>
                    </w:rPr>
                    <w:t>Усваивают правило выбора н/</w:t>
                  </w:r>
                  <w:proofErr w:type="spellStart"/>
                  <w:r w:rsidRPr="00344747">
                    <w:rPr>
                      <w:sz w:val="24"/>
                      <w:szCs w:val="24"/>
                    </w:rPr>
                    <w:t>нн</w:t>
                  </w:r>
                  <w:proofErr w:type="spellEnd"/>
                  <w:r w:rsidRPr="00344747">
                    <w:rPr>
                      <w:sz w:val="24"/>
                      <w:szCs w:val="24"/>
                    </w:rPr>
                    <w:t xml:space="preserve"> в наречиях на -о/-е. Выполняют упражнения, руководствуясь усвоенным правилом. Тренируются на материале упражнений в выборе н/</w:t>
                  </w:r>
                  <w:proofErr w:type="spellStart"/>
                  <w:r w:rsidRPr="00344747">
                    <w:rPr>
                      <w:sz w:val="24"/>
                      <w:szCs w:val="24"/>
                    </w:rPr>
                    <w:t>нн</w:t>
                  </w:r>
                  <w:proofErr w:type="spellEnd"/>
                  <w:r w:rsidRPr="00344747">
                    <w:rPr>
                      <w:sz w:val="24"/>
                      <w:szCs w:val="24"/>
                    </w:rPr>
                    <w:t>.</w:t>
                  </w:r>
                </w:p>
              </w:tc>
            </w:tr>
            <w:tr w:rsidR="00F142C1" w:rsidRPr="00344747" w14:paraId="01C6E3D2" w14:textId="77777777" w:rsidTr="00344747">
              <w:tc>
                <w:tcPr>
                  <w:tcW w:w="846" w:type="dxa"/>
                </w:tcPr>
                <w:p w14:paraId="06EDF3FA" w14:textId="77777777" w:rsidR="00F142C1" w:rsidRPr="00344747" w:rsidRDefault="00F142C1" w:rsidP="0034390C">
                  <w:pPr>
                    <w:rPr>
                      <w:sz w:val="24"/>
                      <w:szCs w:val="24"/>
                    </w:rPr>
                  </w:pPr>
                  <w:r w:rsidRPr="00344747">
                    <w:rPr>
                      <w:sz w:val="24"/>
                      <w:szCs w:val="24"/>
                    </w:rPr>
                    <w:t>64-65</w:t>
                  </w:r>
                </w:p>
              </w:tc>
              <w:tc>
                <w:tcPr>
                  <w:tcW w:w="4961" w:type="dxa"/>
                </w:tcPr>
                <w:p w14:paraId="71B56D79" w14:textId="77777777" w:rsidR="00F142C1" w:rsidRPr="00344747" w:rsidRDefault="00F142C1" w:rsidP="0034390C">
                  <w:pPr>
                    <w:rPr>
                      <w:sz w:val="24"/>
                      <w:szCs w:val="24"/>
                    </w:rPr>
                  </w:pPr>
                  <w:r w:rsidRPr="00344747">
                    <w:rPr>
                      <w:sz w:val="24"/>
                      <w:szCs w:val="24"/>
                    </w:rPr>
                    <w:t xml:space="preserve">Урок-практикум «Правописание </w:t>
                  </w:r>
                  <w:r w:rsidRPr="00344747">
                    <w:rPr>
                      <w:b/>
                      <w:i/>
                      <w:sz w:val="24"/>
                      <w:szCs w:val="24"/>
                    </w:rPr>
                    <w:t>н</w:t>
                  </w:r>
                  <w:r w:rsidRPr="00344747">
                    <w:rPr>
                      <w:sz w:val="24"/>
                      <w:szCs w:val="24"/>
                    </w:rPr>
                    <w:t xml:space="preserve"> и </w:t>
                  </w:r>
                  <w:proofErr w:type="spellStart"/>
                  <w:r w:rsidRPr="00344747">
                    <w:rPr>
                      <w:b/>
                      <w:i/>
                      <w:sz w:val="24"/>
                      <w:szCs w:val="24"/>
                    </w:rPr>
                    <w:t>нн</w:t>
                  </w:r>
                  <w:proofErr w:type="spellEnd"/>
                  <w:r w:rsidRPr="00344747">
                    <w:rPr>
                      <w:sz w:val="24"/>
                      <w:szCs w:val="24"/>
                    </w:rPr>
                    <w:t xml:space="preserve"> в разных частях речи»</w:t>
                  </w:r>
                </w:p>
              </w:tc>
              <w:tc>
                <w:tcPr>
                  <w:tcW w:w="1418" w:type="dxa"/>
                </w:tcPr>
                <w:p w14:paraId="5835A8E0" w14:textId="58682E00" w:rsidR="00F142C1" w:rsidRPr="00344747" w:rsidRDefault="00356153" w:rsidP="0034390C">
                  <w:pPr>
                    <w:rPr>
                      <w:sz w:val="24"/>
                      <w:szCs w:val="24"/>
                    </w:rPr>
                  </w:pPr>
                  <w:r>
                    <w:rPr>
                      <w:sz w:val="24"/>
                      <w:szCs w:val="24"/>
                    </w:rPr>
                    <w:t>13.01</w:t>
                  </w:r>
                </w:p>
              </w:tc>
              <w:tc>
                <w:tcPr>
                  <w:tcW w:w="1417" w:type="dxa"/>
                </w:tcPr>
                <w:p w14:paraId="1D9C8533" w14:textId="77777777" w:rsidR="00F142C1" w:rsidRPr="00344747" w:rsidRDefault="00F142C1" w:rsidP="0034390C">
                  <w:pPr>
                    <w:rPr>
                      <w:sz w:val="24"/>
                      <w:szCs w:val="24"/>
                    </w:rPr>
                  </w:pPr>
                </w:p>
              </w:tc>
              <w:tc>
                <w:tcPr>
                  <w:tcW w:w="6095" w:type="dxa"/>
                  <w:gridSpan w:val="2"/>
                </w:tcPr>
                <w:p w14:paraId="18AEB79E" w14:textId="77777777" w:rsidR="00F142C1" w:rsidRPr="00344747" w:rsidRDefault="00F142C1" w:rsidP="0034390C">
                  <w:pPr>
                    <w:rPr>
                      <w:sz w:val="24"/>
                      <w:szCs w:val="24"/>
                    </w:rPr>
                  </w:pPr>
                  <w:r w:rsidRPr="00344747">
                    <w:rPr>
                      <w:sz w:val="24"/>
                      <w:szCs w:val="24"/>
                    </w:rPr>
                    <w:t xml:space="preserve"> Тренируются на материале упражнений в выборе н/</w:t>
                  </w:r>
                  <w:proofErr w:type="spellStart"/>
                  <w:r w:rsidRPr="00344747">
                    <w:rPr>
                      <w:sz w:val="24"/>
                      <w:szCs w:val="24"/>
                    </w:rPr>
                    <w:t>нн</w:t>
                  </w:r>
                  <w:proofErr w:type="spellEnd"/>
                  <w:r w:rsidRPr="00344747">
                    <w:rPr>
                      <w:sz w:val="24"/>
                      <w:szCs w:val="24"/>
                    </w:rPr>
                    <w:t>.</w:t>
                  </w:r>
                </w:p>
              </w:tc>
            </w:tr>
            <w:tr w:rsidR="00F142C1" w:rsidRPr="00344747" w14:paraId="347A36EA" w14:textId="77777777" w:rsidTr="00344747">
              <w:tc>
                <w:tcPr>
                  <w:tcW w:w="846" w:type="dxa"/>
                </w:tcPr>
                <w:p w14:paraId="461EA457" w14:textId="77777777" w:rsidR="00F142C1" w:rsidRPr="00344747" w:rsidRDefault="00F142C1" w:rsidP="0034390C">
                  <w:pPr>
                    <w:rPr>
                      <w:sz w:val="24"/>
                      <w:szCs w:val="24"/>
                    </w:rPr>
                  </w:pPr>
                  <w:r w:rsidRPr="00344747">
                    <w:rPr>
                      <w:sz w:val="24"/>
                      <w:szCs w:val="24"/>
                    </w:rPr>
                    <w:t>66</w:t>
                  </w:r>
                </w:p>
              </w:tc>
              <w:tc>
                <w:tcPr>
                  <w:tcW w:w="4961" w:type="dxa"/>
                </w:tcPr>
                <w:p w14:paraId="2093682A" w14:textId="77777777" w:rsidR="00F142C1" w:rsidRPr="00344747" w:rsidRDefault="00F142C1" w:rsidP="0034390C">
                  <w:pPr>
                    <w:rPr>
                      <w:sz w:val="24"/>
                      <w:szCs w:val="24"/>
                    </w:rPr>
                  </w:pPr>
                  <w:proofErr w:type="spellStart"/>
                  <w:r w:rsidRPr="00344747">
                    <w:rPr>
                      <w:sz w:val="24"/>
                      <w:szCs w:val="24"/>
                    </w:rPr>
                    <w:t>Р.р</w:t>
                  </w:r>
                  <w:proofErr w:type="spellEnd"/>
                  <w:r w:rsidRPr="00344747">
                    <w:rPr>
                      <w:sz w:val="24"/>
                      <w:szCs w:val="24"/>
                    </w:rPr>
                    <w:t>. Описание действий по наблюдениям.</w:t>
                  </w:r>
                </w:p>
              </w:tc>
              <w:tc>
                <w:tcPr>
                  <w:tcW w:w="1418" w:type="dxa"/>
                </w:tcPr>
                <w:p w14:paraId="520FD378" w14:textId="730C8489" w:rsidR="00F142C1" w:rsidRPr="00344747" w:rsidRDefault="00356153" w:rsidP="0034390C">
                  <w:pPr>
                    <w:rPr>
                      <w:sz w:val="24"/>
                      <w:szCs w:val="24"/>
                      <w:lang w:val="tt-RU"/>
                    </w:rPr>
                  </w:pPr>
                  <w:r>
                    <w:rPr>
                      <w:sz w:val="24"/>
                      <w:szCs w:val="24"/>
                      <w:lang w:val="tt-RU"/>
                    </w:rPr>
                    <w:t>14.01</w:t>
                  </w:r>
                </w:p>
              </w:tc>
              <w:tc>
                <w:tcPr>
                  <w:tcW w:w="1417" w:type="dxa"/>
                </w:tcPr>
                <w:p w14:paraId="443095FC" w14:textId="77777777" w:rsidR="00F142C1" w:rsidRPr="00344747" w:rsidRDefault="00F142C1" w:rsidP="0034390C">
                  <w:pPr>
                    <w:rPr>
                      <w:sz w:val="24"/>
                      <w:szCs w:val="24"/>
                    </w:rPr>
                  </w:pPr>
                </w:p>
              </w:tc>
              <w:tc>
                <w:tcPr>
                  <w:tcW w:w="6095" w:type="dxa"/>
                  <w:gridSpan w:val="2"/>
                </w:tcPr>
                <w:p w14:paraId="16F6B3E6" w14:textId="77777777" w:rsidR="00F142C1" w:rsidRPr="00344747" w:rsidRDefault="00F142C1" w:rsidP="0034390C">
                  <w:pPr>
                    <w:pStyle w:val="Standard"/>
                    <w:jc w:val="both"/>
                    <w:rPr>
                      <w:rFonts w:ascii="Times New Roman" w:hAnsi="Times New Roman" w:cs="Times New Roman"/>
                      <w:sz w:val="24"/>
                    </w:rPr>
                  </w:pPr>
                  <w:r w:rsidRPr="00344747">
                    <w:rPr>
                      <w:rFonts w:ascii="Times New Roman" w:hAnsi="Times New Roman" w:cs="Times New Roman"/>
                      <w:sz w:val="24"/>
                    </w:rPr>
                    <w:t xml:space="preserve">Читают текст, списывают его, подчеркивая наречия и </w:t>
                  </w:r>
                  <w:r w:rsidRPr="00344747">
                    <w:rPr>
                      <w:rFonts w:ascii="Times New Roman" w:hAnsi="Times New Roman" w:cs="Times New Roman"/>
                      <w:sz w:val="24"/>
                    </w:rPr>
                    <w:lastRenderedPageBreak/>
                    <w:t>определяя их роль в описании действий.  Корректируют неоправданное повторение слов, записывают исправленный вариант.</w:t>
                  </w:r>
                </w:p>
                <w:p w14:paraId="11603FBF" w14:textId="77777777" w:rsidR="00F142C1" w:rsidRPr="00344747" w:rsidRDefault="00F142C1" w:rsidP="0034390C">
                  <w:pPr>
                    <w:rPr>
                      <w:sz w:val="24"/>
                      <w:szCs w:val="24"/>
                    </w:rPr>
                  </w:pPr>
                </w:p>
              </w:tc>
            </w:tr>
            <w:tr w:rsidR="00F142C1" w:rsidRPr="00344747" w14:paraId="4CF14075" w14:textId="77777777" w:rsidTr="00344747">
              <w:tc>
                <w:tcPr>
                  <w:tcW w:w="846" w:type="dxa"/>
                </w:tcPr>
                <w:p w14:paraId="4F996F25" w14:textId="77777777" w:rsidR="00F142C1" w:rsidRPr="00344747" w:rsidRDefault="00F142C1" w:rsidP="0034390C">
                  <w:pPr>
                    <w:rPr>
                      <w:sz w:val="24"/>
                      <w:szCs w:val="24"/>
                    </w:rPr>
                  </w:pPr>
                  <w:r w:rsidRPr="00344747">
                    <w:rPr>
                      <w:sz w:val="24"/>
                      <w:szCs w:val="24"/>
                    </w:rPr>
                    <w:t>67</w:t>
                  </w:r>
                </w:p>
              </w:tc>
              <w:tc>
                <w:tcPr>
                  <w:tcW w:w="4961" w:type="dxa"/>
                </w:tcPr>
                <w:p w14:paraId="4C49CADD" w14:textId="77777777" w:rsidR="00F142C1" w:rsidRPr="00344747" w:rsidRDefault="00F142C1" w:rsidP="0034390C">
                  <w:pPr>
                    <w:rPr>
                      <w:sz w:val="24"/>
                      <w:szCs w:val="24"/>
                    </w:rPr>
                  </w:pPr>
                  <w:r w:rsidRPr="00344747">
                    <w:rPr>
                      <w:sz w:val="24"/>
                      <w:szCs w:val="24"/>
                    </w:rPr>
                    <w:t xml:space="preserve">Буквы </w:t>
                  </w:r>
                  <w:r w:rsidRPr="00344747">
                    <w:rPr>
                      <w:b/>
                      <w:i/>
                      <w:sz w:val="24"/>
                      <w:szCs w:val="24"/>
                    </w:rPr>
                    <w:t>о</w:t>
                  </w:r>
                  <w:r w:rsidRPr="00344747">
                    <w:rPr>
                      <w:sz w:val="24"/>
                      <w:szCs w:val="24"/>
                    </w:rPr>
                    <w:t xml:space="preserve"> и </w:t>
                  </w:r>
                  <w:r w:rsidRPr="00344747">
                    <w:rPr>
                      <w:b/>
                      <w:i/>
                      <w:sz w:val="24"/>
                      <w:szCs w:val="24"/>
                    </w:rPr>
                    <w:t>е</w:t>
                  </w:r>
                  <w:r w:rsidRPr="00344747">
                    <w:rPr>
                      <w:sz w:val="24"/>
                      <w:szCs w:val="24"/>
                    </w:rPr>
                    <w:t xml:space="preserve"> после шипящих на конце наречий.</w:t>
                  </w:r>
                </w:p>
              </w:tc>
              <w:tc>
                <w:tcPr>
                  <w:tcW w:w="1418" w:type="dxa"/>
                </w:tcPr>
                <w:p w14:paraId="45F853C1" w14:textId="1F2B68A8" w:rsidR="00F142C1" w:rsidRPr="00344747" w:rsidRDefault="00356153" w:rsidP="0034390C">
                  <w:pPr>
                    <w:rPr>
                      <w:sz w:val="24"/>
                      <w:szCs w:val="24"/>
                      <w:lang w:val="tt-RU"/>
                    </w:rPr>
                  </w:pPr>
                  <w:r>
                    <w:rPr>
                      <w:sz w:val="24"/>
                      <w:szCs w:val="24"/>
                      <w:lang w:val="tt-RU"/>
                    </w:rPr>
                    <w:t>15.01</w:t>
                  </w:r>
                </w:p>
              </w:tc>
              <w:tc>
                <w:tcPr>
                  <w:tcW w:w="1417" w:type="dxa"/>
                </w:tcPr>
                <w:p w14:paraId="62B1FA4A" w14:textId="77777777" w:rsidR="00F142C1" w:rsidRPr="00344747" w:rsidRDefault="00F142C1" w:rsidP="0034390C">
                  <w:pPr>
                    <w:rPr>
                      <w:sz w:val="24"/>
                      <w:szCs w:val="24"/>
                    </w:rPr>
                  </w:pPr>
                </w:p>
              </w:tc>
              <w:tc>
                <w:tcPr>
                  <w:tcW w:w="6095" w:type="dxa"/>
                  <w:gridSpan w:val="2"/>
                </w:tcPr>
                <w:p w14:paraId="60DBC74A" w14:textId="77777777" w:rsidR="00F142C1" w:rsidRPr="00344747" w:rsidRDefault="00F142C1" w:rsidP="0034390C">
                  <w:pPr>
                    <w:widowControl w:val="0"/>
                    <w:autoSpaceDE w:val="0"/>
                    <w:autoSpaceDN w:val="0"/>
                    <w:adjustRightInd w:val="0"/>
                    <w:jc w:val="both"/>
                    <w:rPr>
                      <w:color w:val="1C1C1C"/>
                      <w:sz w:val="24"/>
                      <w:szCs w:val="24"/>
                    </w:rPr>
                  </w:pPr>
                  <w:r w:rsidRPr="00344747">
                    <w:rPr>
                      <w:sz w:val="24"/>
                      <w:szCs w:val="24"/>
                    </w:rPr>
                    <w:t xml:space="preserve">Усваивают правило выбора букв о и е после шипящих на конце </w:t>
                  </w:r>
                  <w:proofErr w:type="gramStart"/>
                  <w:r w:rsidRPr="00344747">
                    <w:rPr>
                      <w:sz w:val="24"/>
                      <w:szCs w:val="24"/>
                    </w:rPr>
                    <w:t>наречий .</w:t>
                  </w:r>
                  <w:proofErr w:type="gramEnd"/>
                  <w:r w:rsidRPr="00344747">
                    <w:rPr>
                      <w:sz w:val="24"/>
                      <w:szCs w:val="24"/>
                    </w:rPr>
                    <w:t xml:space="preserve"> Выполняют упражнения, руководствуясь усвоенным правилом. Работают с таблицей по теме. Дифференцируют слова с разными видами орфограмм.</w:t>
                  </w:r>
                </w:p>
                <w:p w14:paraId="6A795CFD" w14:textId="77777777" w:rsidR="00F142C1" w:rsidRPr="00344747" w:rsidRDefault="00F142C1" w:rsidP="0034390C">
                  <w:pPr>
                    <w:rPr>
                      <w:sz w:val="24"/>
                      <w:szCs w:val="24"/>
                    </w:rPr>
                  </w:pPr>
                </w:p>
              </w:tc>
            </w:tr>
            <w:tr w:rsidR="00F142C1" w:rsidRPr="00344747" w14:paraId="76A9CDF0" w14:textId="77777777" w:rsidTr="00344747">
              <w:tc>
                <w:tcPr>
                  <w:tcW w:w="846" w:type="dxa"/>
                </w:tcPr>
                <w:p w14:paraId="5E42AD95" w14:textId="77777777" w:rsidR="00F142C1" w:rsidRPr="00344747" w:rsidRDefault="00F142C1" w:rsidP="0034390C">
                  <w:pPr>
                    <w:rPr>
                      <w:sz w:val="24"/>
                      <w:szCs w:val="24"/>
                    </w:rPr>
                  </w:pPr>
                  <w:r w:rsidRPr="00344747">
                    <w:rPr>
                      <w:sz w:val="24"/>
                      <w:szCs w:val="24"/>
                    </w:rPr>
                    <w:t>68</w:t>
                  </w:r>
                </w:p>
              </w:tc>
              <w:tc>
                <w:tcPr>
                  <w:tcW w:w="4961" w:type="dxa"/>
                </w:tcPr>
                <w:p w14:paraId="3F0A083E" w14:textId="77777777" w:rsidR="00F142C1" w:rsidRPr="00344747" w:rsidRDefault="00F142C1" w:rsidP="0034390C">
                  <w:pPr>
                    <w:rPr>
                      <w:sz w:val="24"/>
                      <w:szCs w:val="24"/>
                    </w:rPr>
                  </w:pPr>
                  <w:r w:rsidRPr="00344747">
                    <w:rPr>
                      <w:sz w:val="24"/>
                      <w:szCs w:val="24"/>
                    </w:rPr>
                    <w:t xml:space="preserve">Буквы </w:t>
                  </w:r>
                  <w:r w:rsidRPr="00344747">
                    <w:rPr>
                      <w:b/>
                      <w:i/>
                      <w:sz w:val="24"/>
                      <w:szCs w:val="24"/>
                    </w:rPr>
                    <w:t>о</w:t>
                  </w:r>
                  <w:r w:rsidRPr="00344747">
                    <w:rPr>
                      <w:sz w:val="24"/>
                      <w:szCs w:val="24"/>
                    </w:rPr>
                    <w:t xml:space="preserve"> </w:t>
                  </w:r>
                  <w:proofErr w:type="gramStart"/>
                  <w:r w:rsidRPr="00344747">
                    <w:rPr>
                      <w:sz w:val="24"/>
                      <w:szCs w:val="24"/>
                    </w:rPr>
                    <w:t>и</w:t>
                  </w:r>
                  <w:proofErr w:type="gramEnd"/>
                  <w:r w:rsidRPr="00344747">
                    <w:rPr>
                      <w:sz w:val="24"/>
                      <w:szCs w:val="24"/>
                    </w:rPr>
                    <w:t xml:space="preserve"> </w:t>
                  </w:r>
                  <w:r w:rsidRPr="00344747">
                    <w:rPr>
                      <w:b/>
                      <w:i/>
                      <w:sz w:val="24"/>
                      <w:szCs w:val="24"/>
                    </w:rPr>
                    <w:t>а</w:t>
                  </w:r>
                  <w:r w:rsidRPr="00344747">
                    <w:rPr>
                      <w:sz w:val="24"/>
                      <w:szCs w:val="24"/>
                    </w:rPr>
                    <w:t xml:space="preserve"> на конце наречий.</w:t>
                  </w:r>
                </w:p>
              </w:tc>
              <w:tc>
                <w:tcPr>
                  <w:tcW w:w="1418" w:type="dxa"/>
                </w:tcPr>
                <w:p w14:paraId="7EEB0790" w14:textId="13E92B17" w:rsidR="00F142C1" w:rsidRPr="00344747" w:rsidRDefault="00356153" w:rsidP="0034390C">
                  <w:pPr>
                    <w:rPr>
                      <w:sz w:val="24"/>
                      <w:szCs w:val="24"/>
                      <w:lang w:val="tt-RU"/>
                    </w:rPr>
                  </w:pPr>
                  <w:r>
                    <w:rPr>
                      <w:sz w:val="24"/>
                      <w:szCs w:val="24"/>
                      <w:lang w:val="tt-RU"/>
                    </w:rPr>
                    <w:t>18.01</w:t>
                  </w:r>
                </w:p>
              </w:tc>
              <w:tc>
                <w:tcPr>
                  <w:tcW w:w="1417" w:type="dxa"/>
                </w:tcPr>
                <w:p w14:paraId="198E25BD" w14:textId="77777777" w:rsidR="00F142C1" w:rsidRPr="00344747" w:rsidRDefault="00F142C1" w:rsidP="0034390C">
                  <w:pPr>
                    <w:rPr>
                      <w:sz w:val="24"/>
                      <w:szCs w:val="24"/>
                    </w:rPr>
                  </w:pPr>
                </w:p>
              </w:tc>
              <w:tc>
                <w:tcPr>
                  <w:tcW w:w="6095" w:type="dxa"/>
                  <w:gridSpan w:val="2"/>
                </w:tcPr>
                <w:p w14:paraId="7D4A720A" w14:textId="77777777" w:rsidR="00F142C1" w:rsidRPr="00344747" w:rsidRDefault="00F142C1" w:rsidP="0034390C">
                  <w:pPr>
                    <w:widowControl w:val="0"/>
                    <w:autoSpaceDE w:val="0"/>
                    <w:autoSpaceDN w:val="0"/>
                    <w:adjustRightInd w:val="0"/>
                    <w:jc w:val="both"/>
                    <w:rPr>
                      <w:color w:val="1C1C1C"/>
                      <w:sz w:val="24"/>
                      <w:szCs w:val="24"/>
                    </w:rPr>
                  </w:pPr>
                  <w:r w:rsidRPr="00344747">
                    <w:rPr>
                      <w:sz w:val="24"/>
                      <w:szCs w:val="24"/>
                    </w:rPr>
                    <w:t>Дифференцируют слова с разными видами орфограмм.</w:t>
                  </w:r>
                </w:p>
                <w:p w14:paraId="2C05D42F" w14:textId="77777777" w:rsidR="00F142C1" w:rsidRPr="00344747" w:rsidRDefault="00F142C1" w:rsidP="0034390C">
                  <w:pPr>
                    <w:rPr>
                      <w:sz w:val="24"/>
                      <w:szCs w:val="24"/>
                    </w:rPr>
                  </w:pPr>
                </w:p>
              </w:tc>
            </w:tr>
            <w:tr w:rsidR="00F142C1" w:rsidRPr="00344747" w14:paraId="449AAE6F" w14:textId="77777777" w:rsidTr="00344747">
              <w:tc>
                <w:tcPr>
                  <w:tcW w:w="846" w:type="dxa"/>
                </w:tcPr>
                <w:p w14:paraId="6B4E593C" w14:textId="77777777" w:rsidR="00F142C1" w:rsidRPr="00344747" w:rsidRDefault="00F142C1" w:rsidP="0034390C">
                  <w:pPr>
                    <w:rPr>
                      <w:sz w:val="24"/>
                      <w:szCs w:val="24"/>
                    </w:rPr>
                  </w:pPr>
                  <w:r w:rsidRPr="00344747">
                    <w:rPr>
                      <w:sz w:val="24"/>
                      <w:szCs w:val="24"/>
                    </w:rPr>
                    <w:t>69</w:t>
                  </w:r>
                </w:p>
              </w:tc>
              <w:tc>
                <w:tcPr>
                  <w:tcW w:w="4961" w:type="dxa"/>
                </w:tcPr>
                <w:p w14:paraId="37C2461D" w14:textId="77777777" w:rsidR="00F142C1" w:rsidRPr="00344747" w:rsidRDefault="00F142C1" w:rsidP="0034390C">
                  <w:pPr>
                    <w:rPr>
                      <w:sz w:val="24"/>
                      <w:szCs w:val="24"/>
                    </w:rPr>
                  </w:pPr>
                  <w:r w:rsidRPr="00344747">
                    <w:rPr>
                      <w:sz w:val="24"/>
                      <w:szCs w:val="24"/>
                    </w:rPr>
                    <w:t>Дефис между частями слова в наречиях.</w:t>
                  </w:r>
                </w:p>
              </w:tc>
              <w:tc>
                <w:tcPr>
                  <w:tcW w:w="1418" w:type="dxa"/>
                </w:tcPr>
                <w:p w14:paraId="33088EFE" w14:textId="0D33B508" w:rsidR="00F142C1" w:rsidRPr="00344747" w:rsidRDefault="00356153" w:rsidP="0034390C">
                  <w:pPr>
                    <w:rPr>
                      <w:sz w:val="24"/>
                      <w:szCs w:val="24"/>
                      <w:lang w:val="tt-RU"/>
                    </w:rPr>
                  </w:pPr>
                  <w:r>
                    <w:rPr>
                      <w:sz w:val="24"/>
                      <w:szCs w:val="24"/>
                      <w:lang w:val="tt-RU"/>
                    </w:rPr>
                    <w:t>20.01</w:t>
                  </w:r>
                </w:p>
              </w:tc>
              <w:tc>
                <w:tcPr>
                  <w:tcW w:w="1417" w:type="dxa"/>
                </w:tcPr>
                <w:p w14:paraId="6A62728C" w14:textId="77777777" w:rsidR="00F142C1" w:rsidRPr="00344747" w:rsidRDefault="00F142C1" w:rsidP="0034390C">
                  <w:pPr>
                    <w:rPr>
                      <w:sz w:val="24"/>
                      <w:szCs w:val="24"/>
                    </w:rPr>
                  </w:pPr>
                </w:p>
              </w:tc>
              <w:tc>
                <w:tcPr>
                  <w:tcW w:w="6095" w:type="dxa"/>
                  <w:gridSpan w:val="2"/>
                </w:tcPr>
                <w:p w14:paraId="5DD1619D" w14:textId="77777777" w:rsidR="00F142C1" w:rsidRPr="00344747" w:rsidRDefault="00F142C1" w:rsidP="0034390C">
                  <w:pPr>
                    <w:rPr>
                      <w:sz w:val="24"/>
                      <w:szCs w:val="24"/>
                    </w:rPr>
                  </w:pPr>
                  <w:r w:rsidRPr="00344747">
                    <w:rPr>
                      <w:sz w:val="24"/>
                      <w:szCs w:val="24"/>
                    </w:rPr>
                    <w:t>Усваивают правило написания дефиса между частями слова в наречиях. Выполняют упражнения, руководствуясь усвоенным правилом. Образуют наречия разными способами и выбирают правильное написание.</w:t>
                  </w:r>
                </w:p>
              </w:tc>
            </w:tr>
            <w:tr w:rsidR="00F142C1" w:rsidRPr="00344747" w14:paraId="4C1AB567" w14:textId="77777777" w:rsidTr="00344747">
              <w:tc>
                <w:tcPr>
                  <w:tcW w:w="846" w:type="dxa"/>
                </w:tcPr>
                <w:p w14:paraId="7D22AF76" w14:textId="77777777" w:rsidR="00F142C1" w:rsidRPr="00344747" w:rsidRDefault="00F142C1" w:rsidP="0034390C">
                  <w:pPr>
                    <w:rPr>
                      <w:sz w:val="24"/>
                      <w:szCs w:val="24"/>
                    </w:rPr>
                  </w:pPr>
                  <w:r w:rsidRPr="00344747">
                    <w:rPr>
                      <w:sz w:val="24"/>
                      <w:szCs w:val="24"/>
                    </w:rPr>
                    <w:t>70-71</w:t>
                  </w:r>
                </w:p>
              </w:tc>
              <w:tc>
                <w:tcPr>
                  <w:tcW w:w="4961" w:type="dxa"/>
                </w:tcPr>
                <w:p w14:paraId="36B24B96" w14:textId="77777777" w:rsidR="00F142C1" w:rsidRPr="00344747" w:rsidRDefault="00F142C1" w:rsidP="0034390C">
                  <w:pPr>
                    <w:rPr>
                      <w:sz w:val="24"/>
                      <w:szCs w:val="24"/>
                    </w:rPr>
                  </w:pPr>
                  <w:r w:rsidRPr="00344747">
                    <w:rPr>
                      <w:sz w:val="24"/>
                      <w:szCs w:val="24"/>
                    </w:rPr>
                    <w:t>Урок-практикум «Дефис в разных частях речи».</w:t>
                  </w:r>
                </w:p>
              </w:tc>
              <w:tc>
                <w:tcPr>
                  <w:tcW w:w="1418" w:type="dxa"/>
                </w:tcPr>
                <w:p w14:paraId="710A8DEF" w14:textId="4F78C392" w:rsidR="00F142C1" w:rsidRPr="00344747" w:rsidRDefault="00356153" w:rsidP="0034390C">
                  <w:pPr>
                    <w:rPr>
                      <w:sz w:val="24"/>
                      <w:szCs w:val="24"/>
                    </w:rPr>
                  </w:pPr>
                  <w:r>
                    <w:rPr>
                      <w:sz w:val="24"/>
                      <w:szCs w:val="24"/>
                    </w:rPr>
                    <w:t>21.01-22.01</w:t>
                  </w:r>
                </w:p>
              </w:tc>
              <w:tc>
                <w:tcPr>
                  <w:tcW w:w="1417" w:type="dxa"/>
                </w:tcPr>
                <w:p w14:paraId="3CF3FEDD" w14:textId="77777777" w:rsidR="00F142C1" w:rsidRPr="00344747" w:rsidRDefault="00F142C1" w:rsidP="0034390C">
                  <w:pPr>
                    <w:rPr>
                      <w:sz w:val="24"/>
                      <w:szCs w:val="24"/>
                    </w:rPr>
                  </w:pPr>
                </w:p>
              </w:tc>
              <w:tc>
                <w:tcPr>
                  <w:tcW w:w="6095" w:type="dxa"/>
                  <w:gridSpan w:val="2"/>
                </w:tcPr>
                <w:p w14:paraId="778533A2" w14:textId="77777777" w:rsidR="00F142C1" w:rsidRPr="00344747" w:rsidRDefault="00F142C1" w:rsidP="0034390C">
                  <w:pPr>
                    <w:rPr>
                      <w:sz w:val="24"/>
                      <w:szCs w:val="24"/>
                    </w:rPr>
                  </w:pPr>
                  <w:r w:rsidRPr="00344747">
                    <w:rPr>
                      <w:sz w:val="24"/>
                      <w:szCs w:val="24"/>
                    </w:rPr>
                    <w:t>Выполняют упражнения, руководствуясь усвоенным правилом. Образуют наречия разными способами и выбирают правильное написание.</w:t>
                  </w:r>
                </w:p>
              </w:tc>
            </w:tr>
            <w:tr w:rsidR="00F142C1" w:rsidRPr="00344747" w14:paraId="7A441A9B" w14:textId="77777777" w:rsidTr="00344747">
              <w:tc>
                <w:tcPr>
                  <w:tcW w:w="846" w:type="dxa"/>
                </w:tcPr>
                <w:p w14:paraId="37AE0B75" w14:textId="77777777" w:rsidR="00F142C1" w:rsidRPr="00344747" w:rsidRDefault="00F142C1" w:rsidP="0034390C">
                  <w:pPr>
                    <w:rPr>
                      <w:sz w:val="24"/>
                      <w:szCs w:val="24"/>
                    </w:rPr>
                  </w:pPr>
                  <w:r w:rsidRPr="00344747">
                    <w:rPr>
                      <w:sz w:val="24"/>
                      <w:szCs w:val="24"/>
                    </w:rPr>
                    <w:t>72</w:t>
                  </w:r>
                </w:p>
              </w:tc>
              <w:tc>
                <w:tcPr>
                  <w:tcW w:w="4961" w:type="dxa"/>
                </w:tcPr>
                <w:p w14:paraId="2AFA5595" w14:textId="77777777" w:rsidR="00F142C1" w:rsidRPr="00344747" w:rsidRDefault="00F142C1" w:rsidP="0034390C">
                  <w:pPr>
                    <w:rPr>
                      <w:sz w:val="24"/>
                      <w:szCs w:val="24"/>
                    </w:rPr>
                  </w:pPr>
                  <w:r w:rsidRPr="00344747">
                    <w:rPr>
                      <w:sz w:val="24"/>
                      <w:szCs w:val="24"/>
                    </w:rPr>
                    <w:t>Слитное и раздельное написание приставок в наречиях, образованных от существительных и количественных числительных.</w:t>
                  </w:r>
                </w:p>
              </w:tc>
              <w:tc>
                <w:tcPr>
                  <w:tcW w:w="1418" w:type="dxa"/>
                </w:tcPr>
                <w:p w14:paraId="60B1F2F1" w14:textId="15E29469" w:rsidR="00F142C1" w:rsidRPr="00344747" w:rsidRDefault="00356153" w:rsidP="0034390C">
                  <w:pPr>
                    <w:rPr>
                      <w:sz w:val="24"/>
                      <w:szCs w:val="24"/>
                      <w:lang w:val="tt-RU"/>
                    </w:rPr>
                  </w:pPr>
                  <w:r>
                    <w:rPr>
                      <w:sz w:val="24"/>
                      <w:szCs w:val="24"/>
                      <w:lang w:val="tt-RU"/>
                    </w:rPr>
                    <w:t>25.01</w:t>
                  </w:r>
                </w:p>
              </w:tc>
              <w:tc>
                <w:tcPr>
                  <w:tcW w:w="1417" w:type="dxa"/>
                </w:tcPr>
                <w:p w14:paraId="25C20223" w14:textId="77777777" w:rsidR="00F142C1" w:rsidRPr="00344747" w:rsidRDefault="00F142C1" w:rsidP="0034390C">
                  <w:pPr>
                    <w:rPr>
                      <w:sz w:val="24"/>
                      <w:szCs w:val="24"/>
                    </w:rPr>
                  </w:pPr>
                </w:p>
              </w:tc>
              <w:tc>
                <w:tcPr>
                  <w:tcW w:w="6095" w:type="dxa"/>
                  <w:gridSpan w:val="2"/>
                </w:tcPr>
                <w:p w14:paraId="1ED8B27D" w14:textId="77777777" w:rsidR="00F142C1" w:rsidRPr="00344747" w:rsidRDefault="00F142C1" w:rsidP="0034390C">
                  <w:pPr>
                    <w:rPr>
                      <w:sz w:val="24"/>
                      <w:szCs w:val="24"/>
                    </w:rPr>
                  </w:pPr>
                  <w:r w:rsidRPr="00344747">
                    <w:rPr>
                      <w:color w:val="1C1C1C"/>
                      <w:sz w:val="24"/>
                      <w:szCs w:val="24"/>
                    </w:rPr>
                    <w:t xml:space="preserve">Усваивают </w:t>
                  </w:r>
                  <w:proofErr w:type="gramStart"/>
                  <w:r w:rsidRPr="00344747">
                    <w:rPr>
                      <w:color w:val="1C1C1C"/>
                      <w:sz w:val="24"/>
                      <w:szCs w:val="24"/>
                    </w:rPr>
                    <w:t>правило  слитного</w:t>
                  </w:r>
                  <w:proofErr w:type="gramEnd"/>
                  <w:r w:rsidRPr="00344747">
                    <w:rPr>
                      <w:color w:val="1C1C1C"/>
                      <w:sz w:val="24"/>
                      <w:szCs w:val="24"/>
                    </w:rPr>
                    <w:t xml:space="preserve"> и раздельного написания приставок в наречиях, образованных от существительных и количественных числительных. Выполняют упражнения, руководствуясь усвоенным правилом. Составляют свои словосочетания или предложения с раздельным и слитным написанием слов. Читают и списывают текст, работая над разными видами орфограмм наречий.</w:t>
                  </w:r>
                </w:p>
              </w:tc>
            </w:tr>
            <w:tr w:rsidR="00F142C1" w:rsidRPr="00344747" w14:paraId="581F0155" w14:textId="77777777" w:rsidTr="00344747">
              <w:tc>
                <w:tcPr>
                  <w:tcW w:w="846" w:type="dxa"/>
                </w:tcPr>
                <w:p w14:paraId="21BDAB2A" w14:textId="77777777" w:rsidR="00F142C1" w:rsidRPr="00344747" w:rsidRDefault="00F142C1" w:rsidP="0034390C">
                  <w:pPr>
                    <w:rPr>
                      <w:sz w:val="24"/>
                      <w:szCs w:val="24"/>
                    </w:rPr>
                  </w:pPr>
                  <w:r w:rsidRPr="00344747">
                    <w:rPr>
                      <w:sz w:val="24"/>
                      <w:szCs w:val="24"/>
                    </w:rPr>
                    <w:t>73-74</w:t>
                  </w:r>
                </w:p>
              </w:tc>
              <w:tc>
                <w:tcPr>
                  <w:tcW w:w="4961" w:type="dxa"/>
                </w:tcPr>
                <w:p w14:paraId="045C31AB" w14:textId="77777777" w:rsidR="00F142C1" w:rsidRPr="00344747" w:rsidRDefault="00F142C1" w:rsidP="0034390C">
                  <w:pPr>
                    <w:rPr>
                      <w:i/>
                      <w:sz w:val="24"/>
                      <w:szCs w:val="24"/>
                    </w:rPr>
                  </w:pPr>
                  <w:proofErr w:type="spellStart"/>
                  <w:r w:rsidRPr="00344747">
                    <w:rPr>
                      <w:i/>
                      <w:sz w:val="24"/>
                      <w:szCs w:val="24"/>
                    </w:rPr>
                    <w:t>Р.р</w:t>
                  </w:r>
                  <w:proofErr w:type="spellEnd"/>
                  <w:r w:rsidRPr="00344747">
                    <w:rPr>
                      <w:i/>
                      <w:sz w:val="24"/>
                      <w:szCs w:val="24"/>
                    </w:rPr>
                    <w:t xml:space="preserve">. Сочинение по картине </w:t>
                  </w:r>
                  <w:proofErr w:type="spellStart"/>
                  <w:r w:rsidRPr="00344747">
                    <w:rPr>
                      <w:i/>
                      <w:sz w:val="24"/>
                      <w:szCs w:val="24"/>
                    </w:rPr>
                    <w:t>Е.Широкова</w:t>
                  </w:r>
                  <w:proofErr w:type="spellEnd"/>
                  <w:r w:rsidRPr="00344747">
                    <w:rPr>
                      <w:i/>
                      <w:sz w:val="24"/>
                      <w:szCs w:val="24"/>
                    </w:rPr>
                    <w:t xml:space="preserve"> «Друзья».</w:t>
                  </w:r>
                </w:p>
              </w:tc>
              <w:tc>
                <w:tcPr>
                  <w:tcW w:w="1418" w:type="dxa"/>
                </w:tcPr>
                <w:p w14:paraId="5FEA2491" w14:textId="1E22E17A" w:rsidR="00F142C1" w:rsidRPr="00344747" w:rsidRDefault="00356153" w:rsidP="0034390C">
                  <w:pPr>
                    <w:rPr>
                      <w:sz w:val="24"/>
                      <w:szCs w:val="24"/>
                    </w:rPr>
                  </w:pPr>
                  <w:r>
                    <w:rPr>
                      <w:sz w:val="24"/>
                      <w:szCs w:val="24"/>
                    </w:rPr>
                    <w:t>27.01-28.01</w:t>
                  </w:r>
                </w:p>
              </w:tc>
              <w:tc>
                <w:tcPr>
                  <w:tcW w:w="1417" w:type="dxa"/>
                </w:tcPr>
                <w:p w14:paraId="3489B867" w14:textId="77777777" w:rsidR="00F142C1" w:rsidRPr="00344747" w:rsidRDefault="00F142C1" w:rsidP="0034390C">
                  <w:pPr>
                    <w:rPr>
                      <w:sz w:val="24"/>
                      <w:szCs w:val="24"/>
                    </w:rPr>
                  </w:pPr>
                </w:p>
              </w:tc>
              <w:tc>
                <w:tcPr>
                  <w:tcW w:w="6095" w:type="dxa"/>
                  <w:gridSpan w:val="2"/>
                </w:tcPr>
                <w:p w14:paraId="22740636" w14:textId="77777777" w:rsidR="00F142C1" w:rsidRPr="00344747" w:rsidRDefault="00F142C1" w:rsidP="0034390C">
                  <w:pPr>
                    <w:rPr>
                      <w:sz w:val="24"/>
                      <w:szCs w:val="24"/>
                    </w:rPr>
                  </w:pPr>
                  <w:r w:rsidRPr="00344747">
                    <w:rPr>
                      <w:sz w:val="24"/>
                      <w:szCs w:val="24"/>
                    </w:rPr>
                    <w:t>Написание сочинения</w:t>
                  </w:r>
                </w:p>
              </w:tc>
            </w:tr>
            <w:tr w:rsidR="00F142C1" w:rsidRPr="00344747" w14:paraId="5D9F6C94" w14:textId="77777777" w:rsidTr="00344747">
              <w:tc>
                <w:tcPr>
                  <w:tcW w:w="846" w:type="dxa"/>
                </w:tcPr>
                <w:p w14:paraId="3883112A" w14:textId="77777777" w:rsidR="00F142C1" w:rsidRPr="00344747" w:rsidRDefault="00F142C1" w:rsidP="0034390C">
                  <w:pPr>
                    <w:rPr>
                      <w:sz w:val="24"/>
                      <w:szCs w:val="24"/>
                    </w:rPr>
                  </w:pPr>
                  <w:r w:rsidRPr="00344747">
                    <w:rPr>
                      <w:sz w:val="24"/>
                      <w:szCs w:val="24"/>
                    </w:rPr>
                    <w:t>75</w:t>
                  </w:r>
                </w:p>
              </w:tc>
              <w:tc>
                <w:tcPr>
                  <w:tcW w:w="4961" w:type="dxa"/>
                </w:tcPr>
                <w:p w14:paraId="173658B1" w14:textId="77777777" w:rsidR="00F142C1" w:rsidRPr="00344747" w:rsidRDefault="00F142C1" w:rsidP="0034390C">
                  <w:pPr>
                    <w:rPr>
                      <w:sz w:val="24"/>
                      <w:szCs w:val="24"/>
                    </w:rPr>
                  </w:pPr>
                  <w:r w:rsidRPr="00344747">
                    <w:rPr>
                      <w:sz w:val="24"/>
                      <w:szCs w:val="24"/>
                    </w:rPr>
                    <w:t>Мягкий знак после шипящих на конце наречий.</w:t>
                  </w:r>
                </w:p>
              </w:tc>
              <w:tc>
                <w:tcPr>
                  <w:tcW w:w="1418" w:type="dxa"/>
                </w:tcPr>
                <w:p w14:paraId="1AF54F60" w14:textId="466E268E" w:rsidR="00F142C1" w:rsidRPr="00344747" w:rsidRDefault="00356153" w:rsidP="0034390C">
                  <w:pPr>
                    <w:rPr>
                      <w:sz w:val="24"/>
                      <w:szCs w:val="24"/>
                      <w:lang w:val="tt-RU"/>
                    </w:rPr>
                  </w:pPr>
                  <w:r>
                    <w:rPr>
                      <w:sz w:val="24"/>
                      <w:szCs w:val="24"/>
                      <w:lang w:val="tt-RU"/>
                    </w:rPr>
                    <w:t>29.01</w:t>
                  </w:r>
                </w:p>
              </w:tc>
              <w:tc>
                <w:tcPr>
                  <w:tcW w:w="1417" w:type="dxa"/>
                </w:tcPr>
                <w:p w14:paraId="4FF2DDE1" w14:textId="77777777" w:rsidR="00F142C1" w:rsidRPr="00344747" w:rsidRDefault="00F142C1" w:rsidP="0034390C">
                  <w:pPr>
                    <w:rPr>
                      <w:sz w:val="24"/>
                      <w:szCs w:val="24"/>
                    </w:rPr>
                  </w:pPr>
                </w:p>
              </w:tc>
              <w:tc>
                <w:tcPr>
                  <w:tcW w:w="6095" w:type="dxa"/>
                  <w:gridSpan w:val="2"/>
                </w:tcPr>
                <w:p w14:paraId="3336EFEF" w14:textId="77777777" w:rsidR="00F142C1" w:rsidRPr="00344747" w:rsidRDefault="00F142C1" w:rsidP="0034390C">
                  <w:pPr>
                    <w:rPr>
                      <w:sz w:val="24"/>
                      <w:szCs w:val="24"/>
                    </w:rPr>
                  </w:pPr>
                  <w:r w:rsidRPr="00344747">
                    <w:rPr>
                      <w:color w:val="1C1C1C"/>
                      <w:sz w:val="24"/>
                      <w:szCs w:val="24"/>
                    </w:rPr>
                    <w:t xml:space="preserve">Усваивают </w:t>
                  </w:r>
                  <w:proofErr w:type="gramStart"/>
                  <w:r w:rsidRPr="00344747">
                    <w:rPr>
                      <w:color w:val="1C1C1C"/>
                      <w:sz w:val="24"/>
                      <w:szCs w:val="24"/>
                    </w:rPr>
                    <w:t>правило  написания</w:t>
                  </w:r>
                  <w:proofErr w:type="gramEnd"/>
                  <w:r w:rsidRPr="00344747">
                    <w:rPr>
                      <w:color w:val="1C1C1C"/>
                      <w:sz w:val="24"/>
                      <w:szCs w:val="24"/>
                    </w:rPr>
                    <w:t xml:space="preserve"> ь после шипящих на конце наречий. Выполняют упражнения, руководствуясь усвоенным правилом. Сопоставляют разные виды орфограмм, связанных с правописанием ь после шипящих. Заполняют таблицу обобщенного характера.</w:t>
                  </w:r>
                </w:p>
              </w:tc>
            </w:tr>
            <w:tr w:rsidR="00F142C1" w:rsidRPr="00344747" w14:paraId="09574AA2" w14:textId="77777777" w:rsidTr="00344747">
              <w:tc>
                <w:tcPr>
                  <w:tcW w:w="846" w:type="dxa"/>
                </w:tcPr>
                <w:p w14:paraId="481551EA" w14:textId="77777777" w:rsidR="00F142C1" w:rsidRPr="00344747" w:rsidRDefault="00F142C1" w:rsidP="0034390C">
                  <w:pPr>
                    <w:rPr>
                      <w:sz w:val="24"/>
                      <w:szCs w:val="24"/>
                    </w:rPr>
                  </w:pPr>
                  <w:r w:rsidRPr="00344747">
                    <w:rPr>
                      <w:sz w:val="24"/>
                      <w:szCs w:val="24"/>
                    </w:rPr>
                    <w:t>76</w:t>
                  </w:r>
                </w:p>
              </w:tc>
              <w:tc>
                <w:tcPr>
                  <w:tcW w:w="4961" w:type="dxa"/>
                </w:tcPr>
                <w:p w14:paraId="74F46A47" w14:textId="77777777" w:rsidR="00F142C1" w:rsidRPr="00344747" w:rsidRDefault="00F142C1" w:rsidP="0034390C">
                  <w:pPr>
                    <w:rPr>
                      <w:sz w:val="24"/>
                      <w:szCs w:val="24"/>
                    </w:rPr>
                  </w:pPr>
                  <w:proofErr w:type="spellStart"/>
                  <w:r w:rsidRPr="00344747">
                    <w:rPr>
                      <w:sz w:val="24"/>
                      <w:szCs w:val="24"/>
                    </w:rPr>
                    <w:t>Р.р</w:t>
                  </w:r>
                  <w:proofErr w:type="spellEnd"/>
                  <w:r w:rsidRPr="00344747">
                    <w:rPr>
                      <w:sz w:val="24"/>
                      <w:szCs w:val="24"/>
                    </w:rPr>
                    <w:t>. Учебно-научная речь. Отзыв.</w:t>
                  </w:r>
                </w:p>
              </w:tc>
              <w:tc>
                <w:tcPr>
                  <w:tcW w:w="1418" w:type="dxa"/>
                </w:tcPr>
                <w:p w14:paraId="5F9E11B0" w14:textId="59194226" w:rsidR="00F142C1" w:rsidRPr="00344747" w:rsidRDefault="00356153" w:rsidP="0034390C">
                  <w:pPr>
                    <w:rPr>
                      <w:sz w:val="24"/>
                      <w:szCs w:val="24"/>
                      <w:lang w:val="tt-RU"/>
                    </w:rPr>
                  </w:pPr>
                  <w:r>
                    <w:rPr>
                      <w:sz w:val="24"/>
                      <w:szCs w:val="24"/>
                      <w:lang w:val="tt-RU"/>
                    </w:rPr>
                    <w:t>1.02</w:t>
                  </w:r>
                </w:p>
              </w:tc>
              <w:tc>
                <w:tcPr>
                  <w:tcW w:w="1417" w:type="dxa"/>
                </w:tcPr>
                <w:p w14:paraId="4E197C5B" w14:textId="77777777" w:rsidR="00F142C1" w:rsidRPr="00344747" w:rsidRDefault="00F142C1" w:rsidP="0034390C">
                  <w:pPr>
                    <w:rPr>
                      <w:sz w:val="24"/>
                      <w:szCs w:val="24"/>
                    </w:rPr>
                  </w:pPr>
                </w:p>
              </w:tc>
              <w:tc>
                <w:tcPr>
                  <w:tcW w:w="6095" w:type="dxa"/>
                  <w:gridSpan w:val="2"/>
                </w:tcPr>
                <w:p w14:paraId="42C48CB8" w14:textId="77777777" w:rsidR="00F142C1" w:rsidRPr="00344747" w:rsidRDefault="00F142C1" w:rsidP="0034390C">
                  <w:pPr>
                    <w:rPr>
                      <w:sz w:val="24"/>
                      <w:szCs w:val="24"/>
                    </w:rPr>
                  </w:pPr>
                  <w:r w:rsidRPr="00344747">
                    <w:rPr>
                      <w:color w:val="1C1C1C"/>
                      <w:sz w:val="24"/>
                      <w:szCs w:val="24"/>
                    </w:rPr>
                    <w:t>Определяют признаки научно-учебной речи и правила написания отзыва. Анализируют отзывы, данные в учебнике и найденные в Интернете.</w:t>
                  </w:r>
                </w:p>
              </w:tc>
            </w:tr>
            <w:tr w:rsidR="00F142C1" w:rsidRPr="00344747" w14:paraId="29008F72" w14:textId="77777777" w:rsidTr="00344747">
              <w:tc>
                <w:tcPr>
                  <w:tcW w:w="846" w:type="dxa"/>
                </w:tcPr>
                <w:p w14:paraId="74D6EFE1" w14:textId="77777777" w:rsidR="00F142C1" w:rsidRPr="00344747" w:rsidRDefault="00F142C1" w:rsidP="0034390C">
                  <w:pPr>
                    <w:rPr>
                      <w:sz w:val="24"/>
                      <w:szCs w:val="24"/>
                    </w:rPr>
                  </w:pPr>
                  <w:r w:rsidRPr="00344747">
                    <w:rPr>
                      <w:sz w:val="24"/>
                      <w:szCs w:val="24"/>
                    </w:rPr>
                    <w:lastRenderedPageBreak/>
                    <w:t>77</w:t>
                  </w:r>
                </w:p>
              </w:tc>
              <w:tc>
                <w:tcPr>
                  <w:tcW w:w="4961" w:type="dxa"/>
                </w:tcPr>
                <w:p w14:paraId="74BD926E" w14:textId="77777777" w:rsidR="00F142C1" w:rsidRPr="00344747" w:rsidRDefault="00F142C1" w:rsidP="0034390C">
                  <w:pPr>
                    <w:rPr>
                      <w:sz w:val="24"/>
                      <w:szCs w:val="24"/>
                    </w:rPr>
                  </w:pPr>
                  <w:proofErr w:type="spellStart"/>
                  <w:r w:rsidRPr="00344747">
                    <w:rPr>
                      <w:sz w:val="24"/>
                      <w:szCs w:val="24"/>
                    </w:rPr>
                    <w:t>Р.р</w:t>
                  </w:r>
                  <w:proofErr w:type="spellEnd"/>
                  <w:r w:rsidRPr="00344747">
                    <w:rPr>
                      <w:sz w:val="24"/>
                      <w:szCs w:val="24"/>
                    </w:rPr>
                    <w:t>. Учебно-научная речь. Учебный доклад.</w:t>
                  </w:r>
                </w:p>
              </w:tc>
              <w:tc>
                <w:tcPr>
                  <w:tcW w:w="1418" w:type="dxa"/>
                </w:tcPr>
                <w:p w14:paraId="27A7845E" w14:textId="1E9233B7" w:rsidR="00F142C1" w:rsidRPr="00344747" w:rsidRDefault="00356153" w:rsidP="0034390C">
                  <w:pPr>
                    <w:rPr>
                      <w:sz w:val="24"/>
                      <w:szCs w:val="24"/>
                      <w:lang w:val="tt-RU"/>
                    </w:rPr>
                  </w:pPr>
                  <w:r>
                    <w:rPr>
                      <w:sz w:val="24"/>
                      <w:szCs w:val="24"/>
                      <w:lang w:val="tt-RU"/>
                    </w:rPr>
                    <w:t>3.02</w:t>
                  </w:r>
                </w:p>
              </w:tc>
              <w:tc>
                <w:tcPr>
                  <w:tcW w:w="1417" w:type="dxa"/>
                </w:tcPr>
                <w:p w14:paraId="608DCE1B" w14:textId="77777777" w:rsidR="00F142C1" w:rsidRPr="00344747" w:rsidRDefault="00F142C1" w:rsidP="0034390C">
                  <w:pPr>
                    <w:rPr>
                      <w:sz w:val="24"/>
                      <w:szCs w:val="24"/>
                    </w:rPr>
                  </w:pPr>
                </w:p>
              </w:tc>
              <w:tc>
                <w:tcPr>
                  <w:tcW w:w="6095" w:type="dxa"/>
                  <w:gridSpan w:val="2"/>
                </w:tcPr>
                <w:p w14:paraId="3B28D859" w14:textId="77777777" w:rsidR="00F142C1" w:rsidRPr="00344747" w:rsidRDefault="00F142C1" w:rsidP="0034390C">
                  <w:pPr>
                    <w:rPr>
                      <w:sz w:val="24"/>
                      <w:szCs w:val="24"/>
                    </w:rPr>
                  </w:pPr>
                  <w:r w:rsidRPr="00344747">
                    <w:rPr>
                      <w:color w:val="1C1C1C"/>
                      <w:sz w:val="24"/>
                      <w:szCs w:val="24"/>
                    </w:rPr>
                    <w:t>Определяют понятие и структуру учебного доклада. Составляют сложный план текста. готовят тематические учебные доклады. Анализируют отзыв на доклад и доклад, приведенный в учебнике. Пишут сочинение-рассуждение, анализируя свои доклады по различным предметам.</w:t>
                  </w:r>
                </w:p>
              </w:tc>
            </w:tr>
            <w:tr w:rsidR="00F142C1" w:rsidRPr="00344747" w14:paraId="4AAEA477" w14:textId="77777777" w:rsidTr="00344747">
              <w:tc>
                <w:tcPr>
                  <w:tcW w:w="846" w:type="dxa"/>
                </w:tcPr>
                <w:p w14:paraId="158BDC56" w14:textId="77777777" w:rsidR="00F142C1" w:rsidRPr="00344747" w:rsidRDefault="00F142C1" w:rsidP="0034390C">
                  <w:pPr>
                    <w:rPr>
                      <w:sz w:val="24"/>
                      <w:szCs w:val="24"/>
                    </w:rPr>
                  </w:pPr>
                  <w:r w:rsidRPr="00344747">
                    <w:rPr>
                      <w:sz w:val="24"/>
                      <w:szCs w:val="24"/>
                    </w:rPr>
                    <w:t>78-80</w:t>
                  </w:r>
                </w:p>
              </w:tc>
              <w:tc>
                <w:tcPr>
                  <w:tcW w:w="4961" w:type="dxa"/>
                </w:tcPr>
                <w:p w14:paraId="31909381" w14:textId="77777777" w:rsidR="00F142C1" w:rsidRPr="00344747" w:rsidRDefault="00F142C1" w:rsidP="0034390C">
                  <w:pPr>
                    <w:rPr>
                      <w:sz w:val="24"/>
                      <w:szCs w:val="24"/>
                    </w:rPr>
                  </w:pPr>
                  <w:r w:rsidRPr="00344747">
                    <w:rPr>
                      <w:sz w:val="24"/>
                      <w:szCs w:val="24"/>
                    </w:rPr>
                    <w:t>Повторение темы «</w:t>
                  </w:r>
                  <w:proofErr w:type="spellStart"/>
                  <w:r w:rsidRPr="00344747">
                    <w:rPr>
                      <w:sz w:val="24"/>
                      <w:szCs w:val="24"/>
                    </w:rPr>
                    <w:t>Наречие</w:t>
                  </w:r>
                  <w:proofErr w:type="gramStart"/>
                  <w:r w:rsidRPr="00344747">
                    <w:rPr>
                      <w:sz w:val="24"/>
                      <w:szCs w:val="24"/>
                    </w:rPr>
                    <w:t>».тест</w:t>
                  </w:r>
                  <w:proofErr w:type="spellEnd"/>
                  <w:proofErr w:type="gramEnd"/>
                  <w:r w:rsidRPr="00344747">
                    <w:rPr>
                      <w:sz w:val="24"/>
                      <w:szCs w:val="24"/>
                    </w:rPr>
                    <w:t>.</w:t>
                  </w:r>
                </w:p>
              </w:tc>
              <w:tc>
                <w:tcPr>
                  <w:tcW w:w="1418" w:type="dxa"/>
                </w:tcPr>
                <w:p w14:paraId="1277818D" w14:textId="215ED87E" w:rsidR="00F142C1" w:rsidRPr="00344747" w:rsidRDefault="00356153" w:rsidP="0034390C">
                  <w:pPr>
                    <w:rPr>
                      <w:sz w:val="24"/>
                      <w:szCs w:val="24"/>
                    </w:rPr>
                  </w:pPr>
                  <w:r>
                    <w:rPr>
                      <w:sz w:val="24"/>
                      <w:szCs w:val="24"/>
                    </w:rPr>
                    <w:t>4.02-5.02</w:t>
                  </w:r>
                </w:p>
              </w:tc>
              <w:tc>
                <w:tcPr>
                  <w:tcW w:w="1417" w:type="dxa"/>
                </w:tcPr>
                <w:p w14:paraId="0DB1AEDB" w14:textId="77777777" w:rsidR="00F142C1" w:rsidRPr="00344747" w:rsidRDefault="00F142C1" w:rsidP="0034390C">
                  <w:pPr>
                    <w:rPr>
                      <w:sz w:val="24"/>
                      <w:szCs w:val="24"/>
                    </w:rPr>
                  </w:pPr>
                </w:p>
              </w:tc>
              <w:tc>
                <w:tcPr>
                  <w:tcW w:w="6095" w:type="dxa"/>
                  <w:gridSpan w:val="2"/>
                </w:tcPr>
                <w:p w14:paraId="748DB69C" w14:textId="77777777" w:rsidR="00F142C1" w:rsidRPr="00344747" w:rsidRDefault="00F142C1" w:rsidP="0034390C">
                  <w:pPr>
                    <w:widowControl w:val="0"/>
                    <w:autoSpaceDE w:val="0"/>
                    <w:autoSpaceDN w:val="0"/>
                    <w:adjustRightInd w:val="0"/>
                    <w:jc w:val="both"/>
                    <w:rPr>
                      <w:color w:val="1C1C1C"/>
                      <w:sz w:val="24"/>
                      <w:szCs w:val="24"/>
                    </w:rPr>
                  </w:pPr>
                  <w:r w:rsidRPr="00344747">
                    <w:rPr>
                      <w:color w:val="1C1C1C"/>
                      <w:sz w:val="24"/>
                      <w:szCs w:val="24"/>
                    </w:rPr>
                    <w:t xml:space="preserve">Отвечают на контрольные вопросы и выполняют задания по теме раздела. Пишут диктант из слов, правописание которых изучалось в разделе. Составляют и заполняют таблицы. </w:t>
                  </w:r>
                </w:p>
                <w:p w14:paraId="7BA38191" w14:textId="77777777" w:rsidR="00F142C1" w:rsidRPr="00344747" w:rsidRDefault="00F142C1" w:rsidP="0034390C">
                  <w:pPr>
                    <w:rPr>
                      <w:sz w:val="24"/>
                      <w:szCs w:val="24"/>
                    </w:rPr>
                  </w:pPr>
                </w:p>
              </w:tc>
            </w:tr>
            <w:tr w:rsidR="00F142C1" w:rsidRPr="00344747" w14:paraId="1E356BD4" w14:textId="77777777" w:rsidTr="00344747">
              <w:tc>
                <w:tcPr>
                  <w:tcW w:w="846" w:type="dxa"/>
                </w:tcPr>
                <w:p w14:paraId="28E84EC3" w14:textId="77777777" w:rsidR="00F142C1" w:rsidRPr="00344747" w:rsidRDefault="00F142C1" w:rsidP="0034390C">
                  <w:pPr>
                    <w:rPr>
                      <w:sz w:val="24"/>
                      <w:szCs w:val="24"/>
                    </w:rPr>
                  </w:pPr>
                  <w:r w:rsidRPr="00344747">
                    <w:rPr>
                      <w:sz w:val="24"/>
                      <w:szCs w:val="24"/>
                    </w:rPr>
                    <w:t>81-82</w:t>
                  </w:r>
                </w:p>
              </w:tc>
              <w:tc>
                <w:tcPr>
                  <w:tcW w:w="4961" w:type="dxa"/>
                </w:tcPr>
                <w:p w14:paraId="73224709" w14:textId="77777777" w:rsidR="00F142C1" w:rsidRPr="00344747" w:rsidRDefault="00F142C1" w:rsidP="0034390C">
                  <w:pPr>
                    <w:rPr>
                      <w:sz w:val="24"/>
                      <w:szCs w:val="24"/>
                    </w:rPr>
                  </w:pPr>
                  <w:r w:rsidRPr="00344747">
                    <w:rPr>
                      <w:sz w:val="24"/>
                      <w:szCs w:val="24"/>
                    </w:rPr>
                    <w:t>Контрольный диктант. Работа над ошибками.</w:t>
                  </w:r>
                </w:p>
              </w:tc>
              <w:tc>
                <w:tcPr>
                  <w:tcW w:w="2835" w:type="dxa"/>
                  <w:gridSpan w:val="2"/>
                </w:tcPr>
                <w:p w14:paraId="050C06F4" w14:textId="2991E3A3" w:rsidR="00F142C1" w:rsidRPr="00344747" w:rsidRDefault="00356153" w:rsidP="0034390C">
                  <w:pPr>
                    <w:rPr>
                      <w:sz w:val="24"/>
                      <w:szCs w:val="24"/>
                    </w:rPr>
                  </w:pPr>
                  <w:r>
                    <w:rPr>
                      <w:sz w:val="24"/>
                      <w:szCs w:val="24"/>
                    </w:rPr>
                    <w:t>8.02-10.02</w:t>
                  </w:r>
                </w:p>
              </w:tc>
              <w:tc>
                <w:tcPr>
                  <w:tcW w:w="6095" w:type="dxa"/>
                  <w:gridSpan w:val="2"/>
                </w:tcPr>
                <w:p w14:paraId="39737AA9" w14:textId="77777777" w:rsidR="00F142C1" w:rsidRPr="00344747" w:rsidRDefault="00F142C1" w:rsidP="0034390C">
                  <w:pPr>
                    <w:rPr>
                      <w:sz w:val="24"/>
                      <w:szCs w:val="24"/>
                    </w:rPr>
                  </w:pPr>
                  <w:r w:rsidRPr="00344747">
                    <w:rPr>
                      <w:sz w:val="24"/>
                      <w:szCs w:val="24"/>
                    </w:rPr>
                    <w:t>диктант</w:t>
                  </w:r>
                </w:p>
              </w:tc>
            </w:tr>
            <w:tr w:rsidR="00F142C1" w:rsidRPr="00344747" w14:paraId="40F8851E" w14:textId="77777777" w:rsidTr="00344747">
              <w:tc>
                <w:tcPr>
                  <w:tcW w:w="846" w:type="dxa"/>
                </w:tcPr>
                <w:p w14:paraId="027673F8" w14:textId="77777777" w:rsidR="00F142C1" w:rsidRPr="00344747" w:rsidRDefault="00F142C1" w:rsidP="0034390C">
                  <w:pPr>
                    <w:rPr>
                      <w:sz w:val="24"/>
                      <w:szCs w:val="24"/>
                    </w:rPr>
                  </w:pPr>
                </w:p>
              </w:tc>
              <w:tc>
                <w:tcPr>
                  <w:tcW w:w="4961" w:type="dxa"/>
                </w:tcPr>
                <w:p w14:paraId="154B9D4E" w14:textId="77777777" w:rsidR="00F142C1" w:rsidRPr="00344747" w:rsidRDefault="00F142C1" w:rsidP="0034390C">
                  <w:pPr>
                    <w:rPr>
                      <w:sz w:val="24"/>
                      <w:szCs w:val="24"/>
                    </w:rPr>
                  </w:pPr>
                  <w:r w:rsidRPr="00344747">
                    <w:rPr>
                      <w:b/>
                      <w:sz w:val="24"/>
                      <w:szCs w:val="24"/>
                    </w:rPr>
                    <w:t xml:space="preserve">   КАТЕГОРИЯ СОСТОЯНИЯ (4 часа)</w:t>
                  </w:r>
                </w:p>
              </w:tc>
              <w:tc>
                <w:tcPr>
                  <w:tcW w:w="8930" w:type="dxa"/>
                  <w:gridSpan w:val="4"/>
                </w:tcPr>
                <w:p w14:paraId="10DE7343" w14:textId="77777777" w:rsidR="00F142C1" w:rsidRPr="00344747" w:rsidRDefault="00F142C1" w:rsidP="0034390C">
                  <w:pPr>
                    <w:rPr>
                      <w:sz w:val="24"/>
                      <w:szCs w:val="24"/>
                    </w:rPr>
                  </w:pPr>
                </w:p>
              </w:tc>
            </w:tr>
            <w:tr w:rsidR="00F142C1" w:rsidRPr="00344747" w14:paraId="68E9D145" w14:textId="77777777" w:rsidTr="00344747">
              <w:tc>
                <w:tcPr>
                  <w:tcW w:w="846" w:type="dxa"/>
                </w:tcPr>
                <w:p w14:paraId="19179715" w14:textId="77777777" w:rsidR="00F142C1" w:rsidRPr="00344747" w:rsidRDefault="00F142C1" w:rsidP="0034390C">
                  <w:pPr>
                    <w:rPr>
                      <w:sz w:val="24"/>
                      <w:szCs w:val="24"/>
                    </w:rPr>
                  </w:pPr>
                  <w:r w:rsidRPr="00344747">
                    <w:rPr>
                      <w:sz w:val="24"/>
                      <w:szCs w:val="24"/>
                    </w:rPr>
                    <w:t>83</w:t>
                  </w:r>
                </w:p>
              </w:tc>
              <w:tc>
                <w:tcPr>
                  <w:tcW w:w="4961" w:type="dxa"/>
                </w:tcPr>
                <w:p w14:paraId="390BC989" w14:textId="77777777" w:rsidR="00F142C1" w:rsidRPr="00344747" w:rsidRDefault="00F142C1" w:rsidP="0034390C">
                  <w:pPr>
                    <w:rPr>
                      <w:sz w:val="24"/>
                      <w:szCs w:val="24"/>
                    </w:rPr>
                  </w:pPr>
                  <w:r w:rsidRPr="00344747">
                    <w:rPr>
                      <w:sz w:val="24"/>
                      <w:szCs w:val="24"/>
                    </w:rPr>
                    <w:t xml:space="preserve"> Категория состояния как часть речи.</w:t>
                  </w:r>
                </w:p>
              </w:tc>
              <w:tc>
                <w:tcPr>
                  <w:tcW w:w="1418" w:type="dxa"/>
                </w:tcPr>
                <w:p w14:paraId="143F5C7F" w14:textId="4DD8ED43" w:rsidR="00F142C1" w:rsidRPr="00344747" w:rsidRDefault="00356153" w:rsidP="0034390C">
                  <w:pPr>
                    <w:rPr>
                      <w:sz w:val="24"/>
                      <w:szCs w:val="24"/>
                      <w:lang w:val="tt-RU"/>
                    </w:rPr>
                  </w:pPr>
                  <w:r>
                    <w:rPr>
                      <w:sz w:val="24"/>
                      <w:szCs w:val="24"/>
                      <w:lang w:val="tt-RU"/>
                    </w:rPr>
                    <w:t>11.02</w:t>
                  </w:r>
                </w:p>
              </w:tc>
              <w:tc>
                <w:tcPr>
                  <w:tcW w:w="1417" w:type="dxa"/>
                </w:tcPr>
                <w:p w14:paraId="5DCC31CD" w14:textId="77777777" w:rsidR="00F142C1" w:rsidRPr="00344747" w:rsidRDefault="00F142C1" w:rsidP="0034390C">
                  <w:pPr>
                    <w:rPr>
                      <w:sz w:val="24"/>
                      <w:szCs w:val="24"/>
                    </w:rPr>
                  </w:pPr>
                </w:p>
              </w:tc>
              <w:tc>
                <w:tcPr>
                  <w:tcW w:w="6095" w:type="dxa"/>
                  <w:gridSpan w:val="2"/>
                </w:tcPr>
                <w:p w14:paraId="7D9F721E" w14:textId="77777777" w:rsidR="00F142C1" w:rsidRPr="00344747" w:rsidRDefault="00F142C1" w:rsidP="0034390C">
                  <w:pPr>
                    <w:rPr>
                      <w:sz w:val="24"/>
                      <w:szCs w:val="24"/>
                    </w:rPr>
                  </w:pPr>
                  <w:r w:rsidRPr="00344747">
                    <w:rPr>
                      <w:color w:val="1C1C1C"/>
                      <w:sz w:val="24"/>
                      <w:szCs w:val="24"/>
                    </w:rPr>
                    <w:t>Определяют категорию состояния как часть речи. Различают слова категории состояния и наречия. Опознают слова категории состояния с разными значениями. Списывают предложения, выделяя слова категории состояния как члены предложения. Читают выразительно поэтический отрывок, анализируют функцию слов категории состояния</w:t>
                  </w:r>
                  <w:r w:rsidRPr="00344747">
                    <w:rPr>
                      <w:i/>
                      <w:color w:val="1C1C1C"/>
                      <w:sz w:val="24"/>
                      <w:szCs w:val="24"/>
                    </w:rPr>
                    <w:t>.</w:t>
                  </w:r>
                </w:p>
              </w:tc>
            </w:tr>
            <w:tr w:rsidR="00F142C1" w:rsidRPr="00344747" w14:paraId="2F317D93" w14:textId="77777777" w:rsidTr="00344747">
              <w:tc>
                <w:tcPr>
                  <w:tcW w:w="846" w:type="dxa"/>
                </w:tcPr>
                <w:p w14:paraId="6D0E4551" w14:textId="77777777" w:rsidR="00F142C1" w:rsidRPr="00344747" w:rsidRDefault="00F142C1" w:rsidP="0034390C">
                  <w:pPr>
                    <w:rPr>
                      <w:sz w:val="24"/>
                      <w:szCs w:val="24"/>
                    </w:rPr>
                  </w:pPr>
                  <w:r w:rsidRPr="00344747">
                    <w:rPr>
                      <w:sz w:val="24"/>
                      <w:szCs w:val="24"/>
                    </w:rPr>
                    <w:t>84</w:t>
                  </w:r>
                </w:p>
              </w:tc>
              <w:tc>
                <w:tcPr>
                  <w:tcW w:w="4961" w:type="dxa"/>
                </w:tcPr>
                <w:p w14:paraId="57861AED" w14:textId="77777777" w:rsidR="00F142C1" w:rsidRPr="00344747" w:rsidRDefault="00F142C1" w:rsidP="0034390C">
                  <w:pPr>
                    <w:rPr>
                      <w:sz w:val="24"/>
                      <w:szCs w:val="24"/>
                    </w:rPr>
                  </w:pPr>
                  <w:r w:rsidRPr="00344747">
                    <w:rPr>
                      <w:sz w:val="24"/>
                      <w:szCs w:val="24"/>
                    </w:rPr>
                    <w:t>Морфологический разбор категории состояния.</w:t>
                  </w:r>
                </w:p>
              </w:tc>
              <w:tc>
                <w:tcPr>
                  <w:tcW w:w="1418" w:type="dxa"/>
                </w:tcPr>
                <w:p w14:paraId="4EC3E285" w14:textId="5102F8F0" w:rsidR="00F142C1" w:rsidRPr="00344747" w:rsidRDefault="00356153" w:rsidP="0034390C">
                  <w:pPr>
                    <w:rPr>
                      <w:sz w:val="24"/>
                      <w:szCs w:val="24"/>
                      <w:lang w:val="tt-RU"/>
                    </w:rPr>
                  </w:pPr>
                  <w:r>
                    <w:rPr>
                      <w:sz w:val="24"/>
                      <w:szCs w:val="24"/>
                      <w:lang w:val="tt-RU"/>
                    </w:rPr>
                    <w:t>12.02</w:t>
                  </w:r>
                </w:p>
              </w:tc>
              <w:tc>
                <w:tcPr>
                  <w:tcW w:w="1417" w:type="dxa"/>
                </w:tcPr>
                <w:p w14:paraId="4BD5DBC9" w14:textId="77777777" w:rsidR="00F142C1" w:rsidRPr="00344747" w:rsidRDefault="00F142C1" w:rsidP="0034390C">
                  <w:pPr>
                    <w:rPr>
                      <w:sz w:val="24"/>
                      <w:szCs w:val="24"/>
                    </w:rPr>
                  </w:pPr>
                </w:p>
              </w:tc>
              <w:tc>
                <w:tcPr>
                  <w:tcW w:w="6095" w:type="dxa"/>
                  <w:gridSpan w:val="2"/>
                </w:tcPr>
                <w:p w14:paraId="665D9532" w14:textId="77777777" w:rsidR="00F142C1" w:rsidRPr="00344747" w:rsidRDefault="00F142C1" w:rsidP="0034390C">
                  <w:pPr>
                    <w:rPr>
                      <w:sz w:val="24"/>
                      <w:szCs w:val="24"/>
                    </w:rPr>
                  </w:pPr>
                  <w:r w:rsidRPr="00344747">
                    <w:rPr>
                      <w:color w:val="1C1C1C"/>
                      <w:sz w:val="24"/>
                      <w:szCs w:val="24"/>
                    </w:rPr>
                    <w:t xml:space="preserve">Характеризуют категорию состояния по морфологическим признакам и синтаксической роли. Выполняют устные и письменные разборы слов категории состояния. Читают текст, находят слова категории состояния и определяют их значение и роль.  </w:t>
                  </w:r>
                </w:p>
              </w:tc>
            </w:tr>
            <w:tr w:rsidR="00F142C1" w:rsidRPr="00344747" w14:paraId="65B8BC86" w14:textId="77777777" w:rsidTr="00344747">
              <w:tc>
                <w:tcPr>
                  <w:tcW w:w="846" w:type="dxa"/>
                </w:tcPr>
                <w:p w14:paraId="18AB4526" w14:textId="77777777" w:rsidR="00F142C1" w:rsidRPr="00344747" w:rsidRDefault="00F142C1" w:rsidP="0034390C">
                  <w:pPr>
                    <w:rPr>
                      <w:sz w:val="24"/>
                      <w:szCs w:val="24"/>
                    </w:rPr>
                  </w:pPr>
                  <w:r w:rsidRPr="00344747">
                    <w:rPr>
                      <w:sz w:val="24"/>
                      <w:szCs w:val="24"/>
                    </w:rPr>
                    <w:t>85</w:t>
                  </w:r>
                </w:p>
              </w:tc>
              <w:tc>
                <w:tcPr>
                  <w:tcW w:w="4961" w:type="dxa"/>
                </w:tcPr>
                <w:p w14:paraId="7D8886FC" w14:textId="77777777" w:rsidR="00F142C1" w:rsidRPr="00344747" w:rsidRDefault="00F142C1" w:rsidP="0034390C">
                  <w:pPr>
                    <w:rPr>
                      <w:sz w:val="24"/>
                      <w:szCs w:val="24"/>
                    </w:rPr>
                  </w:pPr>
                  <w:proofErr w:type="spellStart"/>
                  <w:r w:rsidRPr="00344747">
                    <w:rPr>
                      <w:sz w:val="24"/>
                      <w:szCs w:val="24"/>
                    </w:rPr>
                    <w:t>Р.р</w:t>
                  </w:r>
                  <w:proofErr w:type="spellEnd"/>
                  <w:r w:rsidRPr="00344747">
                    <w:rPr>
                      <w:sz w:val="24"/>
                      <w:szCs w:val="24"/>
                    </w:rPr>
                    <w:t>. Сжатое изложение (упр.322)</w:t>
                  </w:r>
                </w:p>
              </w:tc>
              <w:tc>
                <w:tcPr>
                  <w:tcW w:w="1418" w:type="dxa"/>
                </w:tcPr>
                <w:p w14:paraId="79AF7CFC" w14:textId="080E376C" w:rsidR="00F142C1" w:rsidRPr="00344747" w:rsidRDefault="00356153" w:rsidP="0034390C">
                  <w:pPr>
                    <w:rPr>
                      <w:sz w:val="24"/>
                      <w:szCs w:val="24"/>
                      <w:lang w:val="tt-RU"/>
                    </w:rPr>
                  </w:pPr>
                  <w:r>
                    <w:rPr>
                      <w:sz w:val="24"/>
                      <w:szCs w:val="24"/>
                      <w:lang w:val="tt-RU"/>
                    </w:rPr>
                    <w:t>15.02</w:t>
                  </w:r>
                </w:p>
              </w:tc>
              <w:tc>
                <w:tcPr>
                  <w:tcW w:w="1417" w:type="dxa"/>
                </w:tcPr>
                <w:p w14:paraId="5C5AD119" w14:textId="77777777" w:rsidR="00F142C1" w:rsidRPr="00344747" w:rsidRDefault="00F142C1" w:rsidP="0034390C">
                  <w:pPr>
                    <w:rPr>
                      <w:sz w:val="24"/>
                      <w:szCs w:val="24"/>
                    </w:rPr>
                  </w:pPr>
                </w:p>
              </w:tc>
              <w:tc>
                <w:tcPr>
                  <w:tcW w:w="6095" w:type="dxa"/>
                  <w:gridSpan w:val="2"/>
                </w:tcPr>
                <w:p w14:paraId="2314882C" w14:textId="77777777" w:rsidR="00F142C1" w:rsidRPr="00344747" w:rsidRDefault="00F142C1" w:rsidP="0034390C">
                  <w:pPr>
                    <w:rPr>
                      <w:sz w:val="24"/>
                      <w:szCs w:val="24"/>
                    </w:rPr>
                  </w:pPr>
                  <w:r w:rsidRPr="00344747">
                    <w:rPr>
                      <w:sz w:val="24"/>
                      <w:szCs w:val="24"/>
                    </w:rPr>
                    <w:t>Сжатое изложение</w:t>
                  </w:r>
                </w:p>
              </w:tc>
            </w:tr>
            <w:tr w:rsidR="00F142C1" w:rsidRPr="00344747" w14:paraId="5A22BA85" w14:textId="77777777" w:rsidTr="00344747">
              <w:tc>
                <w:tcPr>
                  <w:tcW w:w="846" w:type="dxa"/>
                </w:tcPr>
                <w:p w14:paraId="7B2557E3" w14:textId="77777777" w:rsidR="00F142C1" w:rsidRPr="00344747" w:rsidRDefault="00F142C1" w:rsidP="0034390C">
                  <w:pPr>
                    <w:rPr>
                      <w:sz w:val="24"/>
                      <w:szCs w:val="24"/>
                    </w:rPr>
                  </w:pPr>
                  <w:r w:rsidRPr="00344747">
                    <w:rPr>
                      <w:sz w:val="24"/>
                      <w:szCs w:val="24"/>
                    </w:rPr>
                    <w:t>86-87</w:t>
                  </w:r>
                </w:p>
              </w:tc>
              <w:tc>
                <w:tcPr>
                  <w:tcW w:w="4961" w:type="dxa"/>
                </w:tcPr>
                <w:p w14:paraId="62A99F4A" w14:textId="77777777" w:rsidR="00F142C1" w:rsidRPr="00344747" w:rsidRDefault="00F142C1" w:rsidP="0034390C">
                  <w:pPr>
                    <w:rPr>
                      <w:sz w:val="24"/>
                      <w:szCs w:val="24"/>
                    </w:rPr>
                  </w:pPr>
                  <w:r w:rsidRPr="00344747">
                    <w:rPr>
                      <w:sz w:val="24"/>
                      <w:szCs w:val="24"/>
                    </w:rPr>
                    <w:t xml:space="preserve">Повторение темы «Категория </w:t>
                  </w:r>
                  <w:proofErr w:type="spellStart"/>
                  <w:r w:rsidRPr="00344747">
                    <w:rPr>
                      <w:sz w:val="24"/>
                      <w:szCs w:val="24"/>
                    </w:rPr>
                    <w:t>состояния</w:t>
                  </w:r>
                  <w:proofErr w:type="gramStart"/>
                  <w:r w:rsidRPr="00344747">
                    <w:rPr>
                      <w:sz w:val="24"/>
                      <w:szCs w:val="24"/>
                    </w:rPr>
                    <w:t>».Тест</w:t>
                  </w:r>
                  <w:proofErr w:type="spellEnd"/>
                  <w:proofErr w:type="gramEnd"/>
                  <w:r w:rsidRPr="00344747">
                    <w:rPr>
                      <w:sz w:val="24"/>
                      <w:szCs w:val="24"/>
                    </w:rPr>
                    <w:t>.</w:t>
                  </w:r>
                </w:p>
              </w:tc>
              <w:tc>
                <w:tcPr>
                  <w:tcW w:w="1418" w:type="dxa"/>
                </w:tcPr>
                <w:p w14:paraId="2050D597" w14:textId="1CF2EC76" w:rsidR="00F142C1" w:rsidRPr="00344747" w:rsidRDefault="00356153" w:rsidP="0034390C">
                  <w:pPr>
                    <w:rPr>
                      <w:sz w:val="24"/>
                      <w:szCs w:val="24"/>
                    </w:rPr>
                  </w:pPr>
                  <w:r>
                    <w:rPr>
                      <w:sz w:val="24"/>
                      <w:szCs w:val="24"/>
                    </w:rPr>
                    <w:t>17.02-18.02</w:t>
                  </w:r>
                </w:p>
              </w:tc>
              <w:tc>
                <w:tcPr>
                  <w:tcW w:w="1417" w:type="dxa"/>
                </w:tcPr>
                <w:p w14:paraId="581ED76C" w14:textId="77777777" w:rsidR="00F142C1" w:rsidRPr="00344747" w:rsidRDefault="00F142C1" w:rsidP="0034390C">
                  <w:pPr>
                    <w:rPr>
                      <w:sz w:val="24"/>
                      <w:szCs w:val="24"/>
                    </w:rPr>
                  </w:pPr>
                </w:p>
              </w:tc>
              <w:tc>
                <w:tcPr>
                  <w:tcW w:w="6095" w:type="dxa"/>
                  <w:gridSpan w:val="2"/>
                </w:tcPr>
                <w:p w14:paraId="323B34B5" w14:textId="77777777" w:rsidR="00F142C1" w:rsidRPr="00344747" w:rsidRDefault="00F142C1" w:rsidP="0034390C">
                  <w:pPr>
                    <w:rPr>
                      <w:sz w:val="24"/>
                      <w:szCs w:val="24"/>
                    </w:rPr>
                  </w:pPr>
                  <w:r w:rsidRPr="00344747">
                    <w:rPr>
                      <w:sz w:val="24"/>
                      <w:szCs w:val="24"/>
                    </w:rPr>
                    <w:t>Тест</w:t>
                  </w:r>
                </w:p>
                <w:p w14:paraId="2461E1DE" w14:textId="77777777" w:rsidR="00F142C1" w:rsidRPr="00344747" w:rsidRDefault="00F142C1" w:rsidP="0034390C">
                  <w:pPr>
                    <w:rPr>
                      <w:sz w:val="24"/>
                      <w:szCs w:val="24"/>
                    </w:rPr>
                  </w:pPr>
                  <w:r w:rsidRPr="00344747">
                    <w:rPr>
                      <w:sz w:val="24"/>
                      <w:szCs w:val="24"/>
                    </w:rPr>
                    <w:t>Опрос</w:t>
                  </w:r>
                </w:p>
              </w:tc>
            </w:tr>
            <w:tr w:rsidR="00F142C1" w:rsidRPr="00344747" w14:paraId="017B2B21" w14:textId="77777777" w:rsidTr="00F142C1">
              <w:trPr>
                <w:gridAfter w:val="1"/>
                <w:wAfter w:w="5518" w:type="dxa"/>
              </w:trPr>
              <w:tc>
                <w:tcPr>
                  <w:tcW w:w="9219" w:type="dxa"/>
                  <w:gridSpan w:val="5"/>
                </w:tcPr>
                <w:p w14:paraId="015A54FD" w14:textId="77777777" w:rsidR="00F142C1" w:rsidRPr="00344747" w:rsidRDefault="00F142C1" w:rsidP="00F142C1">
                  <w:pPr>
                    <w:rPr>
                      <w:sz w:val="24"/>
                      <w:szCs w:val="24"/>
                    </w:rPr>
                  </w:pPr>
                </w:p>
              </w:tc>
            </w:tr>
            <w:tr w:rsidR="00F142C1" w:rsidRPr="00344747" w14:paraId="5F856C0F" w14:textId="77777777" w:rsidTr="00344747">
              <w:tc>
                <w:tcPr>
                  <w:tcW w:w="846" w:type="dxa"/>
                </w:tcPr>
                <w:p w14:paraId="6D3253D3" w14:textId="77777777" w:rsidR="00F142C1" w:rsidRPr="00344747" w:rsidRDefault="00F142C1" w:rsidP="0034390C">
                  <w:pPr>
                    <w:rPr>
                      <w:sz w:val="24"/>
                      <w:szCs w:val="24"/>
                    </w:rPr>
                  </w:pPr>
                  <w:r w:rsidRPr="00344747">
                    <w:rPr>
                      <w:sz w:val="24"/>
                      <w:szCs w:val="24"/>
                    </w:rPr>
                    <w:t>88-89</w:t>
                  </w:r>
                </w:p>
              </w:tc>
              <w:tc>
                <w:tcPr>
                  <w:tcW w:w="4961" w:type="dxa"/>
                </w:tcPr>
                <w:p w14:paraId="3EC6ABE4" w14:textId="77777777" w:rsidR="00F142C1" w:rsidRPr="00344747" w:rsidRDefault="00F142C1" w:rsidP="0034390C">
                  <w:pPr>
                    <w:rPr>
                      <w:b/>
                      <w:sz w:val="24"/>
                      <w:szCs w:val="24"/>
                    </w:rPr>
                  </w:pPr>
                  <w:r w:rsidRPr="00344747">
                    <w:rPr>
                      <w:sz w:val="24"/>
                      <w:szCs w:val="24"/>
                    </w:rPr>
                    <w:t>Анализ тестовых работ. Самостоятельные и служебные части речи.</w:t>
                  </w:r>
                </w:p>
              </w:tc>
              <w:tc>
                <w:tcPr>
                  <w:tcW w:w="1418" w:type="dxa"/>
                </w:tcPr>
                <w:p w14:paraId="66BD1A13" w14:textId="2FBF92C6" w:rsidR="00F142C1" w:rsidRPr="00356153" w:rsidRDefault="00356153" w:rsidP="0034390C">
                  <w:pPr>
                    <w:rPr>
                      <w:bCs/>
                      <w:sz w:val="24"/>
                      <w:szCs w:val="24"/>
                    </w:rPr>
                  </w:pPr>
                  <w:r w:rsidRPr="00356153">
                    <w:rPr>
                      <w:bCs/>
                      <w:sz w:val="24"/>
                      <w:szCs w:val="24"/>
                    </w:rPr>
                    <w:t>19.02-22.02</w:t>
                  </w:r>
                </w:p>
              </w:tc>
              <w:tc>
                <w:tcPr>
                  <w:tcW w:w="1417" w:type="dxa"/>
                </w:tcPr>
                <w:p w14:paraId="7F9E3958" w14:textId="77777777" w:rsidR="00F142C1" w:rsidRPr="00344747" w:rsidRDefault="00F142C1" w:rsidP="0034390C">
                  <w:pPr>
                    <w:rPr>
                      <w:b/>
                      <w:sz w:val="24"/>
                      <w:szCs w:val="24"/>
                    </w:rPr>
                  </w:pPr>
                </w:p>
              </w:tc>
              <w:tc>
                <w:tcPr>
                  <w:tcW w:w="6095" w:type="dxa"/>
                  <w:gridSpan w:val="2"/>
                </w:tcPr>
                <w:p w14:paraId="740ADB21" w14:textId="77777777" w:rsidR="00F142C1" w:rsidRPr="00344747" w:rsidRDefault="00F142C1" w:rsidP="0034390C">
                  <w:pPr>
                    <w:rPr>
                      <w:sz w:val="24"/>
                      <w:szCs w:val="24"/>
                    </w:rPr>
                  </w:pPr>
                  <w:r w:rsidRPr="00344747">
                    <w:rPr>
                      <w:color w:val="1C1C1C"/>
                      <w:sz w:val="24"/>
                      <w:szCs w:val="24"/>
                    </w:rPr>
                    <w:t>Различают самостоятельные и служебные части речи. Списывают поэтический текст, работая над орфограммами и знаками препинания, дифференцируют служебные части речи. Читают текст выразительно.</w:t>
                  </w:r>
                </w:p>
              </w:tc>
            </w:tr>
            <w:tr w:rsidR="00F142C1" w:rsidRPr="00344747" w14:paraId="600C90D9" w14:textId="77777777" w:rsidTr="00344747">
              <w:tc>
                <w:tcPr>
                  <w:tcW w:w="846" w:type="dxa"/>
                </w:tcPr>
                <w:p w14:paraId="1C8F6B05" w14:textId="77777777" w:rsidR="00F142C1" w:rsidRPr="00344747" w:rsidRDefault="00F142C1" w:rsidP="0034390C">
                  <w:pPr>
                    <w:rPr>
                      <w:sz w:val="24"/>
                      <w:szCs w:val="24"/>
                    </w:rPr>
                  </w:pPr>
                </w:p>
              </w:tc>
              <w:tc>
                <w:tcPr>
                  <w:tcW w:w="4961" w:type="dxa"/>
                </w:tcPr>
                <w:p w14:paraId="4509640D" w14:textId="77777777" w:rsidR="00F142C1" w:rsidRPr="00344747" w:rsidRDefault="00F142C1" w:rsidP="0034390C">
                  <w:pPr>
                    <w:rPr>
                      <w:sz w:val="24"/>
                      <w:szCs w:val="24"/>
                    </w:rPr>
                  </w:pPr>
                  <w:r w:rsidRPr="00344747">
                    <w:rPr>
                      <w:b/>
                      <w:sz w:val="24"/>
                      <w:szCs w:val="24"/>
                    </w:rPr>
                    <w:t xml:space="preserve">ПРЕДЛОГ </w:t>
                  </w:r>
                  <w:proofErr w:type="gramStart"/>
                  <w:r w:rsidRPr="00344747">
                    <w:rPr>
                      <w:b/>
                      <w:sz w:val="24"/>
                      <w:szCs w:val="24"/>
                    </w:rPr>
                    <w:t xml:space="preserve">   (</w:t>
                  </w:r>
                  <w:proofErr w:type="gramEnd"/>
                  <w:r w:rsidRPr="00344747">
                    <w:rPr>
                      <w:b/>
                      <w:sz w:val="24"/>
                      <w:szCs w:val="24"/>
                    </w:rPr>
                    <w:t>9 часов)</w:t>
                  </w:r>
                </w:p>
              </w:tc>
              <w:tc>
                <w:tcPr>
                  <w:tcW w:w="8930" w:type="dxa"/>
                  <w:gridSpan w:val="4"/>
                </w:tcPr>
                <w:p w14:paraId="14501A45" w14:textId="77777777" w:rsidR="00F142C1" w:rsidRPr="00344747" w:rsidRDefault="00F142C1" w:rsidP="00F142C1">
                  <w:pPr>
                    <w:rPr>
                      <w:sz w:val="24"/>
                      <w:szCs w:val="24"/>
                    </w:rPr>
                  </w:pPr>
                </w:p>
              </w:tc>
            </w:tr>
            <w:tr w:rsidR="00F142C1" w:rsidRPr="00344747" w14:paraId="756A8BC0" w14:textId="77777777" w:rsidTr="00344747">
              <w:tc>
                <w:tcPr>
                  <w:tcW w:w="846" w:type="dxa"/>
                </w:tcPr>
                <w:p w14:paraId="5D1DAF1F" w14:textId="77777777" w:rsidR="00F142C1" w:rsidRPr="00344747" w:rsidRDefault="00F142C1" w:rsidP="0034390C">
                  <w:pPr>
                    <w:rPr>
                      <w:sz w:val="24"/>
                      <w:szCs w:val="24"/>
                    </w:rPr>
                  </w:pPr>
                  <w:r w:rsidRPr="00344747">
                    <w:rPr>
                      <w:sz w:val="24"/>
                      <w:szCs w:val="24"/>
                    </w:rPr>
                    <w:t>90</w:t>
                  </w:r>
                </w:p>
              </w:tc>
              <w:tc>
                <w:tcPr>
                  <w:tcW w:w="4961" w:type="dxa"/>
                </w:tcPr>
                <w:p w14:paraId="56D40D61" w14:textId="77777777" w:rsidR="00F142C1" w:rsidRPr="00344747" w:rsidRDefault="00F142C1" w:rsidP="0034390C">
                  <w:pPr>
                    <w:rPr>
                      <w:sz w:val="24"/>
                      <w:szCs w:val="24"/>
                    </w:rPr>
                  </w:pPr>
                  <w:r w:rsidRPr="00344747">
                    <w:rPr>
                      <w:sz w:val="24"/>
                      <w:szCs w:val="24"/>
                    </w:rPr>
                    <w:t>Предлог как часть речи.</w:t>
                  </w:r>
                </w:p>
              </w:tc>
              <w:tc>
                <w:tcPr>
                  <w:tcW w:w="1418" w:type="dxa"/>
                </w:tcPr>
                <w:p w14:paraId="20122944" w14:textId="0FBAD50D" w:rsidR="00F142C1" w:rsidRPr="00344747" w:rsidRDefault="00356153" w:rsidP="0034390C">
                  <w:pPr>
                    <w:rPr>
                      <w:sz w:val="24"/>
                      <w:szCs w:val="24"/>
                      <w:lang w:val="tt-RU"/>
                    </w:rPr>
                  </w:pPr>
                  <w:r>
                    <w:rPr>
                      <w:sz w:val="24"/>
                      <w:szCs w:val="24"/>
                      <w:lang w:val="tt-RU"/>
                    </w:rPr>
                    <w:t>24.02</w:t>
                  </w:r>
                </w:p>
              </w:tc>
              <w:tc>
                <w:tcPr>
                  <w:tcW w:w="1417" w:type="dxa"/>
                </w:tcPr>
                <w:p w14:paraId="73C5E62C" w14:textId="77777777" w:rsidR="00F142C1" w:rsidRPr="00344747" w:rsidRDefault="00F142C1" w:rsidP="0034390C">
                  <w:pPr>
                    <w:rPr>
                      <w:sz w:val="24"/>
                      <w:szCs w:val="24"/>
                    </w:rPr>
                  </w:pPr>
                </w:p>
              </w:tc>
              <w:tc>
                <w:tcPr>
                  <w:tcW w:w="6095" w:type="dxa"/>
                  <w:gridSpan w:val="2"/>
                </w:tcPr>
                <w:p w14:paraId="0A1C2956" w14:textId="77777777" w:rsidR="00F142C1" w:rsidRPr="00344747" w:rsidRDefault="00F142C1" w:rsidP="0034390C">
                  <w:pPr>
                    <w:rPr>
                      <w:sz w:val="24"/>
                      <w:szCs w:val="24"/>
                    </w:rPr>
                  </w:pPr>
                  <w:r w:rsidRPr="00344747">
                    <w:rPr>
                      <w:color w:val="1C1C1C"/>
                      <w:sz w:val="24"/>
                      <w:szCs w:val="24"/>
                      <w:lang w:eastAsia="ar-SA"/>
                    </w:rPr>
                    <w:t xml:space="preserve">Различают предлоги. Проводят морфологический анализ предлога. Выписывают словосочетания с предлогами. </w:t>
                  </w:r>
                  <w:r w:rsidRPr="00344747">
                    <w:rPr>
                      <w:color w:val="1C1C1C"/>
                      <w:sz w:val="24"/>
                      <w:szCs w:val="24"/>
                      <w:lang w:eastAsia="ar-SA"/>
                    </w:rPr>
                    <w:lastRenderedPageBreak/>
                    <w:t>Группируют словосочетания по значению предлога. Работают над текстом научного стиля, делят</w:t>
                  </w:r>
                </w:p>
              </w:tc>
            </w:tr>
            <w:tr w:rsidR="00F142C1" w:rsidRPr="00344747" w14:paraId="71AF3E44" w14:textId="77777777" w:rsidTr="00344747">
              <w:tc>
                <w:tcPr>
                  <w:tcW w:w="846" w:type="dxa"/>
                </w:tcPr>
                <w:p w14:paraId="138037D8" w14:textId="77777777" w:rsidR="00F142C1" w:rsidRPr="00344747" w:rsidRDefault="00F142C1" w:rsidP="0034390C">
                  <w:pPr>
                    <w:rPr>
                      <w:sz w:val="24"/>
                      <w:szCs w:val="24"/>
                    </w:rPr>
                  </w:pPr>
                  <w:r w:rsidRPr="00344747">
                    <w:rPr>
                      <w:sz w:val="24"/>
                      <w:szCs w:val="24"/>
                    </w:rPr>
                    <w:t>91-92</w:t>
                  </w:r>
                </w:p>
              </w:tc>
              <w:tc>
                <w:tcPr>
                  <w:tcW w:w="4961" w:type="dxa"/>
                </w:tcPr>
                <w:p w14:paraId="38EB0CF2" w14:textId="77777777" w:rsidR="00F142C1" w:rsidRPr="00344747" w:rsidRDefault="00F142C1" w:rsidP="0034390C">
                  <w:pPr>
                    <w:rPr>
                      <w:sz w:val="24"/>
                      <w:szCs w:val="24"/>
                    </w:rPr>
                  </w:pPr>
                  <w:r w:rsidRPr="00344747">
                    <w:rPr>
                      <w:sz w:val="24"/>
                      <w:szCs w:val="24"/>
                    </w:rPr>
                    <w:t>Употребление предлогов.</w:t>
                  </w:r>
                </w:p>
              </w:tc>
              <w:tc>
                <w:tcPr>
                  <w:tcW w:w="1418" w:type="dxa"/>
                </w:tcPr>
                <w:p w14:paraId="2C5C7196" w14:textId="1E531003" w:rsidR="00F142C1" w:rsidRPr="00344747" w:rsidRDefault="00356153" w:rsidP="0034390C">
                  <w:pPr>
                    <w:rPr>
                      <w:sz w:val="24"/>
                      <w:szCs w:val="24"/>
                    </w:rPr>
                  </w:pPr>
                  <w:r>
                    <w:rPr>
                      <w:sz w:val="24"/>
                      <w:szCs w:val="24"/>
                    </w:rPr>
                    <w:t>25.02-26.02</w:t>
                  </w:r>
                </w:p>
              </w:tc>
              <w:tc>
                <w:tcPr>
                  <w:tcW w:w="1417" w:type="dxa"/>
                </w:tcPr>
                <w:p w14:paraId="717E60E1" w14:textId="77777777" w:rsidR="00F142C1" w:rsidRPr="00344747" w:rsidRDefault="00F142C1" w:rsidP="0034390C">
                  <w:pPr>
                    <w:rPr>
                      <w:sz w:val="24"/>
                      <w:szCs w:val="24"/>
                    </w:rPr>
                  </w:pPr>
                </w:p>
              </w:tc>
              <w:tc>
                <w:tcPr>
                  <w:tcW w:w="6095" w:type="dxa"/>
                  <w:gridSpan w:val="2"/>
                </w:tcPr>
                <w:p w14:paraId="18578C54" w14:textId="77777777" w:rsidR="00F142C1" w:rsidRPr="00344747" w:rsidRDefault="00F142C1" w:rsidP="0034390C">
                  <w:pPr>
                    <w:rPr>
                      <w:sz w:val="24"/>
                      <w:szCs w:val="24"/>
                    </w:rPr>
                  </w:pPr>
                  <w:r w:rsidRPr="00344747">
                    <w:rPr>
                      <w:color w:val="1C1C1C"/>
                      <w:sz w:val="24"/>
                      <w:szCs w:val="24"/>
                    </w:rPr>
                    <w:t>Знакомятся с теоретическими сведениями. Составляют словосочетания, тренируясь в употреблении предлогов. Корректируют неверное употребление предлогов и падежей существительных, записывают словосочетания в исправленном виде.</w:t>
                  </w:r>
                </w:p>
              </w:tc>
            </w:tr>
            <w:tr w:rsidR="00F142C1" w:rsidRPr="00344747" w14:paraId="10934F0A" w14:textId="77777777" w:rsidTr="00344747">
              <w:tc>
                <w:tcPr>
                  <w:tcW w:w="846" w:type="dxa"/>
                </w:tcPr>
                <w:p w14:paraId="6AF4A90B" w14:textId="77777777" w:rsidR="00F142C1" w:rsidRPr="00344747" w:rsidRDefault="00F142C1" w:rsidP="0034390C">
                  <w:pPr>
                    <w:rPr>
                      <w:sz w:val="24"/>
                      <w:szCs w:val="24"/>
                    </w:rPr>
                  </w:pPr>
                  <w:r w:rsidRPr="00344747">
                    <w:rPr>
                      <w:sz w:val="24"/>
                      <w:szCs w:val="24"/>
                    </w:rPr>
                    <w:t>93</w:t>
                  </w:r>
                </w:p>
              </w:tc>
              <w:tc>
                <w:tcPr>
                  <w:tcW w:w="4961" w:type="dxa"/>
                </w:tcPr>
                <w:p w14:paraId="4705EC07" w14:textId="77777777" w:rsidR="00F142C1" w:rsidRPr="00344747" w:rsidRDefault="00F142C1" w:rsidP="0034390C">
                  <w:pPr>
                    <w:rPr>
                      <w:sz w:val="24"/>
                      <w:szCs w:val="24"/>
                    </w:rPr>
                  </w:pPr>
                  <w:r w:rsidRPr="00344747">
                    <w:rPr>
                      <w:sz w:val="24"/>
                      <w:szCs w:val="24"/>
                    </w:rPr>
                    <w:t>Непроизводные и производные предлоги.</w:t>
                  </w:r>
                </w:p>
              </w:tc>
              <w:tc>
                <w:tcPr>
                  <w:tcW w:w="1418" w:type="dxa"/>
                </w:tcPr>
                <w:p w14:paraId="493CAB13" w14:textId="749F8C36" w:rsidR="00F142C1" w:rsidRPr="00344747" w:rsidRDefault="00356153" w:rsidP="00F142C1">
                  <w:pPr>
                    <w:rPr>
                      <w:sz w:val="24"/>
                      <w:szCs w:val="24"/>
                      <w:lang w:val="tt-RU"/>
                    </w:rPr>
                  </w:pPr>
                  <w:r>
                    <w:rPr>
                      <w:sz w:val="24"/>
                      <w:szCs w:val="24"/>
                      <w:lang w:val="tt-RU"/>
                    </w:rPr>
                    <w:t>1.03</w:t>
                  </w:r>
                </w:p>
              </w:tc>
              <w:tc>
                <w:tcPr>
                  <w:tcW w:w="1417" w:type="dxa"/>
                </w:tcPr>
                <w:p w14:paraId="377BCC46" w14:textId="77777777" w:rsidR="00F142C1" w:rsidRPr="00344747" w:rsidRDefault="00F142C1" w:rsidP="0034390C">
                  <w:pPr>
                    <w:rPr>
                      <w:sz w:val="24"/>
                      <w:szCs w:val="24"/>
                    </w:rPr>
                  </w:pPr>
                </w:p>
              </w:tc>
              <w:tc>
                <w:tcPr>
                  <w:tcW w:w="6095" w:type="dxa"/>
                  <w:gridSpan w:val="2"/>
                </w:tcPr>
                <w:p w14:paraId="23586123" w14:textId="77777777" w:rsidR="00F142C1" w:rsidRPr="00344747" w:rsidRDefault="00F142C1" w:rsidP="0034390C">
                  <w:pPr>
                    <w:rPr>
                      <w:sz w:val="24"/>
                      <w:szCs w:val="24"/>
                    </w:rPr>
                  </w:pPr>
                  <w:r w:rsidRPr="00344747">
                    <w:rPr>
                      <w:color w:val="1C1C1C"/>
                      <w:sz w:val="24"/>
                      <w:szCs w:val="24"/>
                    </w:rPr>
                    <w:t>Распознают производные и непроизводные предлоги. Дифференцируют словосочетания с разными предлогами. Анализируют производные предлоги по их происхождению. Исправляют неправильное употребление предлогов.</w:t>
                  </w:r>
                </w:p>
              </w:tc>
            </w:tr>
            <w:tr w:rsidR="00F142C1" w:rsidRPr="00344747" w14:paraId="4D0B1628" w14:textId="77777777" w:rsidTr="00344747">
              <w:tc>
                <w:tcPr>
                  <w:tcW w:w="846" w:type="dxa"/>
                </w:tcPr>
                <w:p w14:paraId="7E4BE581" w14:textId="77777777" w:rsidR="00F142C1" w:rsidRPr="00344747" w:rsidRDefault="00F142C1" w:rsidP="0034390C">
                  <w:pPr>
                    <w:rPr>
                      <w:sz w:val="24"/>
                      <w:szCs w:val="24"/>
                    </w:rPr>
                  </w:pPr>
                  <w:r w:rsidRPr="00344747">
                    <w:rPr>
                      <w:sz w:val="24"/>
                      <w:szCs w:val="24"/>
                    </w:rPr>
                    <w:t>94</w:t>
                  </w:r>
                </w:p>
              </w:tc>
              <w:tc>
                <w:tcPr>
                  <w:tcW w:w="4961" w:type="dxa"/>
                </w:tcPr>
                <w:p w14:paraId="40B092E1" w14:textId="77777777" w:rsidR="00F142C1" w:rsidRPr="00344747" w:rsidRDefault="00F142C1" w:rsidP="0034390C">
                  <w:pPr>
                    <w:rPr>
                      <w:sz w:val="24"/>
                      <w:szCs w:val="24"/>
                    </w:rPr>
                  </w:pPr>
                  <w:r w:rsidRPr="00344747">
                    <w:rPr>
                      <w:sz w:val="24"/>
                      <w:szCs w:val="24"/>
                    </w:rPr>
                    <w:t>Простые и составные предлоги.</w:t>
                  </w:r>
                </w:p>
              </w:tc>
              <w:tc>
                <w:tcPr>
                  <w:tcW w:w="1418" w:type="dxa"/>
                </w:tcPr>
                <w:p w14:paraId="50FF95E2" w14:textId="500EAC5A" w:rsidR="00F142C1" w:rsidRPr="00344747" w:rsidRDefault="00356153" w:rsidP="0034390C">
                  <w:pPr>
                    <w:rPr>
                      <w:sz w:val="24"/>
                      <w:szCs w:val="24"/>
                      <w:lang w:val="tt-RU"/>
                    </w:rPr>
                  </w:pPr>
                  <w:r>
                    <w:rPr>
                      <w:sz w:val="24"/>
                      <w:szCs w:val="24"/>
                      <w:lang w:val="tt-RU"/>
                    </w:rPr>
                    <w:t>3.03</w:t>
                  </w:r>
                </w:p>
              </w:tc>
              <w:tc>
                <w:tcPr>
                  <w:tcW w:w="1417" w:type="dxa"/>
                </w:tcPr>
                <w:p w14:paraId="7825D843" w14:textId="77777777" w:rsidR="00F142C1" w:rsidRPr="00344747" w:rsidRDefault="00F142C1" w:rsidP="0034390C">
                  <w:pPr>
                    <w:rPr>
                      <w:sz w:val="24"/>
                      <w:szCs w:val="24"/>
                    </w:rPr>
                  </w:pPr>
                </w:p>
              </w:tc>
              <w:tc>
                <w:tcPr>
                  <w:tcW w:w="6095" w:type="dxa"/>
                  <w:gridSpan w:val="2"/>
                </w:tcPr>
                <w:p w14:paraId="5EE68863" w14:textId="77777777" w:rsidR="00F142C1" w:rsidRPr="00344747" w:rsidRDefault="00F142C1" w:rsidP="0034390C">
                  <w:pPr>
                    <w:rPr>
                      <w:sz w:val="24"/>
                      <w:szCs w:val="24"/>
                    </w:rPr>
                  </w:pPr>
                  <w:r w:rsidRPr="00344747">
                    <w:rPr>
                      <w:color w:val="1C1C1C"/>
                      <w:sz w:val="24"/>
                      <w:szCs w:val="24"/>
                    </w:rPr>
                    <w:t>Распознают простые и составные предлоги. Дифференцируют словосочетания с простыми и составными предлогами. Читают текст и работают над предложенными словосочетаниями и различными видами орфограмм.</w:t>
                  </w:r>
                </w:p>
              </w:tc>
            </w:tr>
            <w:tr w:rsidR="00F142C1" w:rsidRPr="00344747" w14:paraId="277D465A" w14:textId="77777777" w:rsidTr="00344747">
              <w:tc>
                <w:tcPr>
                  <w:tcW w:w="846" w:type="dxa"/>
                </w:tcPr>
                <w:p w14:paraId="3D5DCE5A" w14:textId="77777777" w:rsidR="00F142C1" w:rsidRPr="00344747" w:rsidRDefault="00F142C1" w:rsidP="0034390C">
                  <w:pPr>
                    <w:rPr>
                      <w:sz w:val="24"/>
                      <w:szCs w:val="24"/>
                    </w:rPr>
                  </w:pPr>
                  <w:r w:rsidRPr="00344747">
                    <w:rPr>
                      <w:sz w:val="24"/>
                      <w:szCs w:val="24"/>
                    </w:rPr>
                    <w:t>95-96</w:t>
                  </w:r>
                </w:p>
              </w:tc>
              <w:tc>
                <w:tcPr>
                  <w:tcW w:w="4961" w:type="dxa"/>
                </w:tcPr>
                <w:p w14:paraId="52C23A05" w14:textId="77777777" w:rsidR="00F142C1" w:rsidRPr="00344747" w:rsidRDefault="00F142C1" w:rsidP="0034390C">
                  <w:pPr>
                    <w:rPr>
                      <w:sz w:val="24"/>
                      <w:szCs w:val="24"/>
                    </w:rPr>
                  </w:pPr>
                  <w:proofErr w:type="spellStart"/>
                  <w:r w:rsidRPr="00344747">
                    <w:rPr>
                      <w:sz w:val="24"/>
                      <w:szCs w:val="24"/>
                    </w:rPr>
                    <w:t>Р.р</w:t>
                  </w:r>
                  <w:proofErr w:type="spellEnd"/>
                  <w:r w:rsidRPr="00344747">
                    <w:rPr>
                      <w:sz w:val="24"/>
                      <w:szCs w:val="24"/>
                    </w:rPr>
                    <w:t>. Подробное изложение.</w:t>
                  </w:r>
                </w:p>
              </w:tc>
              <w:tc>
                <w:tcPr>
                  <w:tcW w:w="1418" w:type="dxa"/>
                </w:tcPr>
                <w:p w14:paraId="0038BE2B" w14:textId="4FDBA1C8" w:rsidR="00F142C1" w:rsidRPr="00344747" w:rsidRDefault="00356153" w:rsidP="0034390C">
                  <w:pPr>
                    <w:rPr>
                      <w:sz w:val="24"/>
                      <w:szCs w:val="24"/>
                    </w:rPr>
                  </w:pPr>
                  <w:r>
                    <w:rPr>
                      <w:sz w:val="24"/>
                      <w:szCs w:val="24"/>
                    </w:rPr>
                    <w:t>4.03-5.03</w:t>
                  </w:r>
                </w:p>
              </w:tc>
              <w:tc>
                <w:tcPr>
                  <w:tcW w:w="1417" w:type="dxa"/>
                </w:tcPr>
                <w:p w14:paraId="1BE41DC3" w14:textId="77777777" w:rsidR="00F142C1" w:rsidRPr="00344747" w:rsidRDefault="00F142C1" w:rsidP="0034390C">
                  <w:pPr>
                    <w:rPr>
                      <w:sz w:val="24"/>
                      <w:szCs w:val="24"/>
                    </w:rPr>
                  </w:pPr>
                </w:p>
              </w:tc>
              <w:tc>
                <w:tcPr>
                  <w:tcW w:w="6095" w:type="dxa"/>
                  <w:gridSpan w:val="2"/>
                </w:tcPr>
                <w:p w14:paraId="195686C7" w14:textId="77777777" w:rsidR="00F142C1" w:rsidRPr="00344747" w:rsidRDefault="00F142C1" w:rsidP="0034390C">
                  <w:pPr>
                    <w:rPr>
                      <w:sz w:val="24"/>
                      <w:szCs w:val="24"/>
                    </w:rPr>
                  </w:pPr>
                  <w:r w:rsidRPr="00344747">
                    <w:rPr>
                      <w:sz w:val="24"/>
                      <w:szCs w:val="24"/>
                    </w:rPr>
                    <w:t>Написание изложения</w:t>
                  </w:r>
                </w:p>
              </w:tc>
            </w:tr>
            <w:tr w:rsidR="00F142C1" w:rsidRPr="00344747" w14:paraId="5E904CF0" w14:textId="77777777" w:rsidTr="00344747">
              <w:tc>
                <w:tcPr>
                  <w:tcW w:w="846" w:type="dxa"/>
                </w:tcPr>
                <w:p w14:paraId="0C00BE2B" w14:textId="77777777" w:rsidR="00F142C1" w:rsidRPr="00344747" w:rsidRDefault="00F142C1" w:rsidP="0034390C">
                  <w:pPr>
                    <w:rPr>
                      <w:sz w:val="24"/>
                      <w:szCs w:val="24"/>
                    </w:rPr>
                  </w:pPr>
                  <w:r w:rsidRPr="00344747">
                    <w:rPr>
                      <w:sz w:val="24"/>
                      <w:szCs w:val="24"/>
                    </w:rPr>
                    <w:t>97-98</w:t>
                  </w:r>
                </w:p>
              </w:tc>
              <w:tc>
                <w:tcPr>
                  <w:tcW w:w="4961" w:type="dxa"/>
                </w:tcPr>
                <w:p w14:paraId="138C3870" w14:textId="77777777" w:rsidR="00F142C1" w:rsidRPr="00344747" w:rsidRDefault="00F142C1" w:rsidP="0034390C">
                  <w:pPr>
                    <w:rPr>
                      <w:sz w:val="24"/>
                      <w:szCs w:val="24"/>
                    </w:rPr>
                  </w:pPr>
                  <w:r w:rsidRPr="00344747">
                    <w:rPr>
                      <w:sz w:val="24"/>
                      <w:szCs w:val="24"/>
                    </w:rPr>
                    <w:t>Морфологический разбор предлога.</w:t>
                  </w:r>
                </w:p>
              </w:tc>
              <w:tc>
                <w:tcPr>
                  <w:tcW w:w="1418" w:type="dxa"/>
                </w:tcPr>
                <w:p w14:paraId="055DD8BD" w14:textId="371E491C" w:rsidR="00F142C1" w:rsidRPr="00344747" w:rsidRDefault="00356153" w:rsidP="0034390C">
                  <w:pPr>
                    <w:rPr>
                      <w:sz w:val="24"/>
                      <w:szCs w:val="24"/>
                    </w:rPr>
                  </w:pPr>
                  <w:r>
                    <w:rPr>
                      <w:sz w:val="24"/>
                      <w:szCs w:val="24"/>
                    </w:rPr>
                    <w:t>10.03</w:t>
                  </w:r>
                  <w:r w:rsidR="003917D0">
                    <w:rPr>
                      <w:sz w:val="24"/>
                      <w:szCs w:val="24"/>
                    </w:rPr>
                    <w:t>-11.03</w:t>
                  </w:r>
                </w:p>
              </w:tc>
              <w:tc>
                <w:tcPr>
                  <w:tcW w:w="1417" w:type="dxa"/>
                </w:tcPr>
                <w:p w14:paraId="7C50790A" w14:textId="77777777" w:rsidR="00F142C1" w:rsidRPr="00344747" w:rsidRDefault="00F142C1" w:rsidP="0034390C">
                  <w:pPr>
                    <w:rPr>
                      <w:sz w:val="24"/>
                      <w:szCs w:val="24"/>
                    </w:rPr>
                  </w:pPr>
                </w:p>
              </w:tc>
              <w:tc>
                <w:tcPr>
                  <w:tcW w:w="6095" w:type="dxa"/>
                  <w:gridSpan w:val="2"/>
                </w:tcPr>
                <w:p w14:paraId="36405F2F" w14:textId="77777777" w:rsidR="00F142C1" w:rsidRPr="00344747" w:rsidRDefault="00F142C1" w:rsidP="0034390C">
                  <w:pPr>
                    <w:rPr>
                      <w:sz w:val="24"/>
                      <w:szCs w:val="24"/>
                    </w:rPr>
                  </w:pPr>
                  <w:r w:rsidRPr="00344747">
                    <w:rPr>
                      <w:color w:val="1C1C1C"/>
                      <w:sz w:val="24"/>
                      <w:szCs w:val="24"/>
                    </w:rPr>
                    <w:t>Характеризуют предлог по морфологическим признакам и синтаксической роли. Выполняют устные и письменные разборы предлога.</w:t>
                  </w:r>
                </w:p>
              </w:tc>
            </w:tr>
            <w:tr w:rsidR="00F142C1" w:rsidRPr="00344747" w14:paraId="1BC1F671" w14:textId="77777777" w:rsidTr="00344747">
              <w:tc>
                <w:tcPr>
                  <w:tcW w:w="846" w:type="dxa"/>
                </w:tcPr>
                <w:p w14:paraId="60E47C3C" w14:textId="77777777" w:rsidR="00F142C1" w:rsidRPr="00344747" w:rsidRDefault="00F142C1" w:rsidP="0034390C">
                  <w:pPr>
                    <w:rPr>
                      <w:sz w:val="24"/>
                      <w:szCs w:val="24"/>
                    </w:rPr>
                  </w:pPr>
                  <w:r w:rsidRPr="00344747">
                    <w:rPr>
                      <w:sz w:val="24"/>
                      <w:szCs w:val="24"/>
                    </w:rPr>
                    <w:t>99</w:t>
                  </w:r>
                </w:p>
              </w:tc>
              <w:tc>
                <w:tcPr>
                  <w:tcW w:w="4961" w:type="dxa"/>
                </w:tcPr>
                <w:p w14:paraId="387EFCF6" w14:textId="77777777" w:rsidR="00F142C1" w:rsidRPr="00344747" w:rsidRDefault="00F142C1" w:rsidP="0034390C">
                  <w:pPr>
                    <w:rPr>
                      <w:sz w:val="24"/>
                      <w:szCs w:val="24"/>
                    </w:rPr>
                  </w:pPr>
                  <w:r w:rsidRPr="00344747">
                    <w:rPr>
                      <w:sz w:val="24"/>
                      <w:szCs w:val="24"/>
                    </w:rPr>
                    <w:t>Слитное и раздельное написание производных предлогов.</w:t>
                  </w:r>
                </w:p>
              </w:tc>
              <w:tc>
                <w:tcPr>
                  <w:tcW w:w="1418" w:type="dxa"/>
                </w:tcPr>
                <w:p w14:paraId="7ABB4A2C" w14:textId="0E4ED8D2" w:rsidR="00F142C1" w:rsidRPr="00344747" w:rsidRDefault="00356153" w:rsidP="0034390C">
                  <w:pPr>
                    <w:rPr>
                      <w:sz w:val="24"/>
                      <w:szCs w:val="24"/>
                    </w:rPr>
                  </w:pPr>
                  <w:r>
                    <w:rPr>
                      <w:sz w:val="24"/>
                      <w:szCs w:val="24"/>
                    </w:rPr>
                    <w:t>1</w:t>
                  </w:r>
                  <w:r w:rsidR="003917D0">
                    <w:rPr>
                      <w:sz w:val="24"/>
                      <w:szCs w:val="24"/>
                    </w:rPr>
                    <w:t>2</w:t>
                  </w:r>
                  <w:r>
                    <w:rPr>
                      <w:sz w:val="24"/>
                      <w:szCs w:val="24"/>
                    </w:rPr>
                    <w:t>.03</w:t>
                  </w:r>
                </w:p>
              </w:tc>
              <w:tc>
                <w:tcPr>
                  <w:tcW w:w="1417" w:type="dxa"/>
                </w:tcPr>
                <w:p w14:paraId="7E196DE5" w14:textId="77777777" w:rsidR="00F142C1" w:rsidRPr="00344747" w:rsidRDefault="00F142C1" w:rsidP="0034390C">
                  <w:pPr>
                    <w:rPr>
                      <w:sz w:val="24"/>
                      <w:szCs w:val="24"/>
                    </w:rPr>
                  </w:pPr>
                </w:p>
              </w:tc>
              <w:tc>
                <w:tcPr>
                  <w:tcW w:w="6095" w:type="dxa"/>
                  <w:gridSpan w:val="2"/>
                </w:tcPr>
                <w:p w14:paraId="3099EA65" w14:textId="77777777" w:rsidR="00F142C1" w:rsidRPr="00344747" w:rsidRDefault="00F142C1" w:rsidP="0034390C">
                  <w:pPr>
                    <w:rPr>
                      <w:sz w:val="24"/>
                      <w:szCs w:val="24"/>
                    </w:rPr>
                  </w:pPr>
                  <w:r w:rsidRPr="00344747">
                    <w:rPr>
                      <w:color w:val="1C1C1C"/>
                      <w:sz w:val="24"/>
                      <w:szCs w:val="24"/>
                    </w:rPr>
                    <w:t>Усваивают правило написания предлогов «вследствие», «в течение», «в продолжение» и др. Применяют способы различения производных предлогов и их омонимов. Выполняют упражнения, руководствуясь усвоенным правилом.</w:t>
                  </w:r>
                </w:p>
              </w:tc>
            </w:tr>
            <w:tr w:rsidR="00F142C1" w:rsidRPr="00344747" w14:paraId="6669EA62" w14:textId="77777777" w:rsidTr="00344747">
              <w:tc>
                <w:tcPr>
                  <w:tcW w:w="846" w:type="dxa"/>
                </w:tcPr>
                <w:p w14:paraId="7B18070B" w14:textId="77777777" w:rsidR="00F142C1" w:rsidRPr="00344747" w:rsidRDefault="00F142C1" w:rsidP="0034390C">
                  <w:pPr>
                    <w:rPr>
                      <w:sz w:val="24"/>
                      <w:szCs w:val="24"/>
                    </w:rPr>
                  </w:pPr>
                  <w:r w:rsidRPr="00344747">
                    <w:rPr>
                      <w:sz w:val="24"/>
                      <w:szCs w:val="24"/>
                    </w:rPr>
                    <w:t>100-101</w:t>
                  </w:r>
                </w:p>
              </w:tc>
              <w:tc>
                <w:tcPr>
                  <w:tcW w:w="4961" w:type="dxa"/>
                </w:tcPr>
                <w:p w14:paraId="63D32176" w14:textId="77777777" w:rsidR="00F142C1" w:rsidRPr="00344747" w:rsidRDefault="00F142C1" w:rsidP="0034390C">
                  <w:pPr>
                    <w:rPr>
                      <w:sz w:val="24"/>
                      <w:szCs w:val="24"/>
                    </w:rPr>
                  </w:pPr>
                  <w:r w:rsidRPr="00344747">
                    <w:rPr>
                      <w:sz w:val="24"/>
                      <w:szCs w:val="24"/>
                    </w:rPr>
                    <w:t>Обобщающий урок по теме «Предлог». Тест.</w:t>
                  </w:r>
                </w:p>
              </w:tc>
              <w:tc>
                <w:tcPr>
                  <w:tcW w:w="1418" w:type="dxa"/>
                </w:tcPr>
                <w:p w14:paraId="35B79E6F" w14:textId="5FA2920A" w:rsidR="00F142C1" w:rsidRPr="00344747" w:rsidRDefault="00356153" w:rsidP="0034390C">
                  <w:pPr>
                    <w:rPr>
                      <w:sz w:val="24"/>
                      <w:szCs w:val="24"/>
                    </w:rPr>
                  </w:pPr>
                  <w:r>
                    <w:rPr>
                      <w:sz w:val="24"/>
                      <w:szCs w:val="24"/>
                    </w:rPr>
                    <w:t>1</w:t>
                  </w:r>
                  <w:r w:rsidR="003917D0">
                    <w:rPr>
                      <w:sz w:val="24"/>
                      <w:szCs w:val="24"/>
                    </w:rPr>
                    <w:t>5</w:t>
                  </w:r>
                  <w:r>
                    <w:rPr>
                      <w:sz w:val="24"/>
                      <w:szCs w:val="24"/>
                    </w:rPr>
                    <w:t>.03-1</w:t>
                  </w:r>
                  <w:r w:rsidR="003917D0">
                    <w:rPr>
                      <w:sz w:val="24"/>
                      <w:szCs w:val="24"/>
                    </w:rPr>
                    <w:t>7</w:t>
                  </w:r>
                  <w:r>
                    <w:rPr>
                      <w:sz w:val="24"/>
                      <w:szCs w:val="24"/>
                    </w:rPr>
                    <w:t>.03</w:t>
                  </w:r>
                </w:p>
              </w:tc>
              <w:tc>
                <w:tcPr>
                  <w:tcW w:w="1417" w:type="dxa"/>
                </w:tcPr>
                <w:p w14:paraId="6045D7BF" w14:textId="77777777" w:rsidR="00F142C1" w:rsidRPr="00344747" w:rsidRDefault="00F142C1" w:rsidP="0034390C">
                  <w:pPr>
                    <w:rPr>
                      <w:sz w:val="24"/>
                      <w:szCs w:val="24"/>
                    </w:rPr>
                  </w:pPr>
                </w:p>
              </w:tc>
              <w:tc>
                <w:tcPr>
                  <w:tcW w:w="6095" w:type="dxa"/>
                  <w:gridSpan w:val="2"/>
                </w:tcPr>
                <w:p w14:paraId="7272A8E7" w14:textId="77777777" w:rsidR="00F142C1" w:rsidRPr="00344747" w:rsidRDefault="00F142C1" w:rsidP="0034390C">
                  <w:pPr>
                    <w:rPr>
                      <w:sz w:val="24"/>
                      <w:szCs w:val="24"/>
                    </w:rPr>
                  </w:pPr>
                  <w:r w:rsidRPr="00344747">
                    <w:rPr>
                      <w:sz w:val="24"/>
                      <w:szCs w:val="24"/>
                    </w:rPr>
                    <w:t>Опрос</w:t>
                  </w:r>
                </w:p>
                <w:p w14:paraId="33C6A30D" w14:textId="77777777" w:rsidR="00F142C1" w:rsidRPr="00344747" w:rsidRDefault="00F142C1" w:rsidP="0034390C">
                  <w:pPr>
                    <w:rPr>
                      <w:sz w:val="24"/>
                      <w:szCs w:val="24"/>
                    </w:rPr>
                  </w:pPr>
                  <w:r w:rsidRPr="00344747">
                    <w:rPr>
                      <w:sz w:val="24"/>
                      <w:szCs w:val="24"/>
                    </w:rPr>
                    <w:t>тест</w:t>
                  </w:r>
                </w:p>
              </w:tc>
            </w:tr>
            <w:tr w:rsidR="00F142C1" w:rsidRPr="00344747" w14:paraId="6B357B47" w14:textId="77777777" w:rsidTr="00344747">
              <w:tc>
                <w:tcPr>
                  <w:tcW w:w="846" w:type="dxa"/>
                </w:tcPr>
                <w:p w14:paraId="0851A871" w14:textId="77777777" w:rsidR="00F142C1" w:rsidRPr="00344747" w:rsidRDefault="00F142C1" w:rsidP="0034390C">
                  <w:pPr>
                    <w:rPr>
                      <w:sz w:val="24"/>
                      <w:szCs w:val="24"/>
                    </w:rPr>
                  </w:pPr>
                </w:p>
              </w:tc>
              <w:tc>
                <w:tcPr>
                  <w:tcW w:w="4961" w:type="dxa"/>
                </w:tcPr>
                <w:p w14:paraId="3FB7ADAD" w14:textId="77777777" w:rsidR="00F142C1" w:rsidRPr="00344747" w:rsidRDefault="00F142C1" w:rsidP="0034390C">
                  <w:pPr>
                    <w:rPr>
                      <w:sz w:val="24"/>
                      <w:szCs w:val="24"/>
                    </w:rPr>
                  </w:pPr>
                  <w:r w:rsidRPr="00344747">
                    <w:rPr>
                      <w:b/>
                      <w:sz w:val="24"/>
                      <w:szCs w:val="24"/>
                    </w:rPr>
                    <w:t xml:space="preserve">                     </w:t>
                  </w:r>
                  <w:proofErr w:type="gramStart"/>
                  <w:r w:rsidRPr="00344747">
                    <w:rPr>
                      <w:b/>
                      <w:sz w:val="24"/>
                      <w:szCs w:val="24"/>
                    </w:rPr>
                    <w:t>СОЮЗ  (</w:t>
                  </w:r>
                  <w:proofErr w:type="gramEnd"/>
                  <w:r w:rsidRPr="00344747">
                    <w:rPr>
                      <w:b/>
                      <w:sz w:val="24"/>
                      <w:szCs w:val="24"/>
                    </w:rPr>
                    <w:t>10 часов)</w:t>
                  </w:r>
                </w:p>
              </w:tc>
              <w:tc>
                <w:tcPr>
                  <w:tcW w:w="8930" w:type="dxa"/>
                  <w:gridSpan w:val="4"/>
                </w:tcPr>
                <w:p w14:paraId="048E8949" w14:textId="77777777" w:rsidR="00F142C1" w:rsidRPr="00344747" w:rsidRDefault="00F142C1" w:rsidP="00F142C1">
                  <w:pPr>
                    <w:rPr>
                      <w:sz w:val="24"/>
                      <w:szCs w:val="24"/>
                    </w:rPr>
                  </w:pPr>
                </w:p>
              </w:tc>
            </w:tr>
            <w:tr w:rsidR="00F142C1" w:rsidRPr="00344747" w14:paraId="2A299DC7" w14:textId="77777777" w:rsidTr="00344747">
              <w:tc>
                <w:tcPr>
                  <w:tcW w:w="846" w:type="dxa"/>
                </w:tcPr>
                <w:p w14:paraId="7DC730C0" w14:textId="77777777" w:rsidR="00F142C1" w:rsidRPr="00344747" w:rsidRDefault="00F142C1" w:rsidP="0034390C">
                  <w:pPr>
                    <w:rPr>
                      <w:sz w:val="24"/>
                      <w:szCs w:val="24"/>
                    </w:rPr>
                  </w:pPr>
                  <w:r w:rsidRPr="00344747">
                    <w:rPr>
                      <w:sz w:val="24"/>
                      <w:szCs w:val="24"/>
                    </w:rPr>
                    <w:t>102</w:t>
                  </w:r>
                </w:p>
              </w:tc>
              <w:tc>
                <w:tcPr>
                  <w:tcW w:w="4961" w:type="dxa"/>
                </w:tcPr>
                <w:p w14:paraId="5DA62D8F" w14:textId="77777777" w:rsidR="00F142C1" w:rsidRPr="00344747" w:rsidRDefault="00F142C1" w:rsidP="0034390C">
                  <w:pPr>
                    <w:rPr>
                      <w:sz w:val="24"/>
                      <w:szCs w:val="24"/>
                    </w:rPr>
                  </w:pPr>
                  <w:r w:rsidRPr="00344747">
                    <w:rPr>
                      <w:sz w:val="24"/>
                      <w:szCs w:val="24"/>
                    </w:rPr>
                    <w:t>Союз как часть речи.</w:t>
                  </w:r>
                </w:p>
              </w:tc>
              <w:tc>
                <w:tcPr>
                  <w:tcW w:w="1418" w:type="dxa"/>
                </w:tcPr>
                <w:p w14:paraId="4B2EB1DF" w14:textId="1C24DD2E" w:rsidR="00F142C1" w:rsidRPr="00344747" w:rsidRDefault="00356153" w:rsidP="0034390C">
                  <w:pPr>
                    <w:rPr>
                      <w:sz w:val="24"/>
                      <w:szCs w:val="24"/>
                      <w:lang w:val="tt-RU"/>
                    </w:rPr>
                  </w:pPr>
                  <w:r>
                    <w:rPr>
                      <w:sz w:val="24"/>
                      <w:szCs w:val="24"/>
                      <w:lang w:val="tt-RU"/>
                    </w:rPr>
                    <w:t>1</w:t>
                  </w:r>
                  <w:r w:rsidR="003917D0">
                    <w:rPr>
                      <w:sz w:val="24"/>
                      <w:szCs w:val="24"/>
                      <w:lang w:val="tt-RU"/>
                    </w:rPr>
                    <w:t>8</w:t>
                  </w:r>
                  <w:r>
                    <w:rPr>
                      <w:sz w:val="24"/>
                      <w:szCs w:val="24"/>
                      <w:lang w:val="tt-RU"/>
                    </w:rPr>
                    <w:t>.03</w:t>
                  </w:r>
                </w:p>
              </w:tc>
              <w:tc>
                <w:tcPr>
                  <w:tcW w:w="1417" w:type="dxa"/>
                </w:tcPr>
                <w:p w14:paraId="596A9991" w14:textId="77777777" w:rsidR="00F142C1" w:rsidRPr="00344747" w:rsidRDefault="00F142C1" w:rsidP="0034390C">
                  <w:pPr>
                    <w:rPr>
                      <w:sz w:val="24"/>
                      <w:szCs w:val="24"/>
                    </w:rPr>
                  </w:pPr>
                </w:p>
              </w:tc>
              <w:tc>
                <w:tcPr>
                  <w:tcW w:w="6095" w:type="dxa"/>
                  <w:gridSpan w:val="2"/>
                </w:tcPr>
                <w:p w14:paraId="69923C8B" w14:textId="77777777" w:rsidR="00F142C1" w:rsidRPr="00344747" w:rsidRDefault="00F142C1" w:rsidP="0034390C">
                  <w:pPr>
                    <w:rPr>
                      <w:sz w:val="24"/>
                      <w:szCs w:val="24"/>
                    </w:rPr>
                  </w:pPr>
                  <w:r w:rsidRPr="00344747">
                    <w:rPr>
                      <w:color w:val="1C1C1C"/>
                      <w:sz w:val="24"/>
                      <w:szCs w:val="24"/>
                      <w:lang w:eastAsia="ar-SA"/>
                    </w:rPr>
                    <w:t>Определяют союз как часть речи. Различают предлоги. Проводят морфологический анализ союза. Списывают тексты, работая над их особенностями, выделяют союзы. Классифицируют союзы как простые и составные, сочинительные и подчинительные.</w:t>
                  </w:r>
                </w:p>
              </w:tc>
            </w:tr>
            <w:tr w:rsidR="00F142C1" w:rsidRPr="00344747" w14:paraId="7D4AE3B3" w14:textId="77777777" w:rsidTr="00344747">
              <w:tc>
                <w:tcPr>
                  <w:tcW w:w="846" w:type="dxa"/>
                </w:tcPr>
                <w:p w14:paraId="1996A9BF" w14:textId="77777777" w:rsidR="00F142C1" w:rsidRPr="00344747" w:rsidRDefault="00F142C1" w:rsidP="0034390C">
                  <w:pPr>
                    <w:rPr>
                      <w:sz w:val="24"/>
                      <w:szCs w:val="24"/>
                    </w:rPr>
                  </w:pPr>
                  <w:r w:rsidRPr="00344747">
                    <w:rPr>
                      <w:sz w:val="24"/>
                      <w:szCs w:val="24"/>
                    </w:rPr>
                    <w:t>103</w:t>
                  </w:r>
                </w:p>
              </w:tc>
              <w:tc>
                <w:tcPr>
                  <w:tcW w:w="4961" w:type="dxa"/>
                </w:tcPr>
                <w:p w14:paraId="43FABEAE" w14:textId="77777777" w:rsidR="00F142C1" w:rsidRPr="00344747" w:rsidRDefault="00F142C1" w:rsidP="0034390C">
                  <w:pPr>
                    <w:rPr>
                      <w:sz w:val="24"/>
                      <w:szCs w:val="24"/>
                    </w:rPr>
                  </w:pPr>
                  <w:r w:rsidRPr="00344747">
                    <w:rPr>
                      <w:sz w:val="24"/>
                      <w:szCs w:val="24"/>
                    </w:rPr>
                    <w:t>Простые и составные союзы.</w:t>
                  </w:r>
                </w:p>
              </w:tc>
              <w:tc>
                <w:tcPr>
                  <w:tcW w:w="1418" w:type="dxa"/>
                </w:tcPr>
                <w:p w14:paraId="0571FF31" w14:textId="119409CC" w:rsidR="00F142C1" w:rsidRPr="00344747" w:rsidRDefault="00356153" w:rsidP="0034390C">
                  <w:pPr>
                    <w:rPr>
                      <w:sz w:val="24"/>
                      <w:szCs w:val="24"/>
                      <w:lang w:val="tt-RU"/>
                    </w:rPr>
                  </w:pPr>
                  <w:r>
                    <w:rPr>
                      <w:sz w:val="24"/>
                      <w:szCs w:val="24"/>
                      <w:lang w:val="tt-RU"/>
                    </w:rPr>
                    <w:t>1</w:t>
                  </w:r>
                  <w:r w:rsidR="003917D0">
                    <w:rPr>
                      <w:sz w:val="24"/>
                      <w:szCs w:val="24"/>
                      <w:lang w:val="tt-RU"/>
                    </w:rPr>
                    <w:t>9</w:t>
                  </w:r>
                  <w:r>
                    <w:rPr>
                      <w:sz w:val="24"/>
                      <w:szCs w:val="24"/>
                      <w:lang w:val="tt-RU"/>
                    </w:rPr>
                    <w:t>.03</w:t>
                  </w:r>
                </w:p>
              </w:tc>
              <w:tc>
                <w:tcPr>
                  <w:tcW w:w="1417" w:type="dxa"/>
                </w:tcPr>
                <w:p w14:paraId="0157B673" w14:textId="77777777" w:rsidR="00F142C1" w:rsidRPr="00344747" w:rsidRDefault="00F142C1" w:rsidP="0034390C">
                  <w:pPr>
                    <w:rPr>
                      <w:sz w:val="24"/>
                      <w:szCs w:val="24"/>
                    </w:rPr>
                  </w:pPr>
                </w:p>
              </w:tc>
              <w:tc>
                <w:tcPr>
                  <w:tcW w:w="6095" w:type="dxa"/>
                  <w:gridSpan w:val="2"/>
                </w:tcPr>
                <w:p w14:paraId="1CFEFD5F" w14:textId="77777777" w:rsidR="00F142C1" w:rsidRPr="00344747" w:rsidRDefault="00F142C1" w:rsidP="0034390C">
                  <w:pPr>
                    <w:rPr>
                      <w:sz w:val="24"/>
                      <w:szCs w:val="24"/>
                    </w:rPr>
                  </w:pPr>
                  <w:r w:rsidRPr="00344747">
                    <w:rPr>
                      <w:color w:val="1C1C1C"/>
                      <w:sz w:val="24"/>
                      <w:szCs w:val="24"/>
                    </w:rPr>
                    <w:t xml:space="preserve">Распознают простые и составные союзы. Составляют свои сложные предложения с составными союзами. </w:t>
                  </w:r>
                  <w:r w:rsidRPr="00344747">
                    <w:rPr>
                      <w:color w:val="1C1C1C"/>
                      <w:sz w:val="24"/>
                      <w:szCs w:val="24"/>
                    </w:rPr>
                    <w:lastRenderedPageBreak/>
                    <w:t>Читают текст об ученом, составляют план и пересказывают текст.</w:t>
                  </w:r>
                </w:p>
              </w:tc>
            </w:tr>
            <w:tr w:rsidR="00F142C1" w:rsidRPr="00344747" w14:paraId="43BD602E" w14:textId="77777777" w:rsidTr="00344747">
              <w:tc>
                <w:tcPr>
                  <w:tcW w:w="846" w:type="dxa"/>
                </w:tcPr>
                <w:p w14:paraId="3D0E4C97" w14:textId="77777777" w:rsidR="00F142C1" w:rsidRPr="00344747" w:rsidRDefault="00F142C1" w:rsidP="0034390C">
                  <w:pPr>
                    <w:rPr>
                      <w:sz w:val="24"/>
                      <w:szCs w:val="24"/>
                    </w:rPr>
                  </w:pPr>
                  <w:r w:rsidRPr="00344747">
                    <w:rPr>
                      <w:sz w:val="24"/>
                      <w:szCs w:val="24"/>
                    </w:rPr>
                    <w:t>104</w:t>
                  </w:r>
                </w:p>
              </w:tc>
              <w:tc>
                <w:tcPr>
                  <w:tcW w:w="4961" w:type="dxa"/>
                </w:tcPr>
                <w:p w14:paraId="689D1724" w14:textId="77777777" w:rsidR="00F142C1" w:rsidRPr="00344747" w:rsidRDefault="00F142C1" w:rsidP="0034390C">
                  <w:pPr>
                    <w:rPr>
                      <w:sz w:val="24"/>
                      <w:szCs w:val="24"/>
                    </w:rPr>
                  </w:pPr>
                  <w:r w:rsidRPr="00344747">
                    <w:rPr>
                      <w:sz w:val="24"/>
                      <w:szCs w:val="24"/>
                    </w:rPr>
                    <w:t>Союзы сочинительные и подчинительные.</w:t>
                  </w:r>
                </w:p>
              </w:tc>
              <w:tc>
                <w:tcPr>
                  <w:tcW w:w="1418" w:type="dxa"/>
                </w:tcPr>
                <w:p w14:paraId="6D8DBB8F" w14:textId="3ED27326" w:rsidR="00F142C1" w:rsidRPr="00344747" w:rsidRDefault="003917D0" w:rsidP="0034390C">
                  <w:pPr>
                    <w:rPr>
                      <w:sz w:val="24"/>
                      <w:szCs w:val="24"/>
                      <w:lang w:val="tt-RU"/>
                    </w:rPr>
                  </w:pPr>
                  <w:r>
                    <w:rPr>
                      <w:sz w:val="24"/>
                      <w:szCs w:val="24"/>
                      <w:lang w:val="tt-RU"/>
                    </w:rPr>
                    <w:t>31</w:t>
                  </w:r>
                  <w:r w:rsidR="00356153">
                    <w:rPr>
                      <w:sz w:val="24"/>
                      <w:szCs w:val="24"/>
                      <w:lang w:val="tt-RU"/>
                    </w:rPr>
                    <w:t>.03</w:t>
                  </w:r>
                </w:p>
              </w:tc>
              <w:tc>
                <w:tcPr>
                  <w:tcW w:w="1417" w:type="dxa"/>
                </w:tcPr>
                <w:p w14:paraId="716143F9" w14:textId="77777777" w:rsidR="00F142C1" w:rsidRPr="00344747" w:rsidRDefault="00F142C1" w:rsidP="0034390C">
                  <w:pPr>
                    <w:rPr>
                      <w:sz w:val="24"/>
                      <w:szCs w:val="24"/>
                    </w:rPr>
                  </w:pPr>
                </w:p>
              </w:tc>
              <w:tc>
                <w:tcPr>
                  <w:tcW w:w="6095" w:type="dxa"/>
                  <w:gridSpan w:val="2"/>
                </w:tcPr>
                <w:p w14:paraId="3B799E5E" w14:textId="77777777" w:rsidR="00F142C1" w:rsidRPr="00344747" w:rsidRDefault="00F142C1" w:rsidP="0034390C">
                  <w:pPr>
                    <w:rPr>
                      <w:sz w:val="24"/>
                      <w:szCs w:val="24"/>
                    </w:rPr>
                  </w:pPr>
                  <w:r w:rsidRPr="00344747">
                    <w:rPr>
                      <w:color w:val="1C1C1C"/>
                      <w:sz w:val="24"/>
                      <w:szCs w:val="24"/>
                    </w:rPr>
                    <w:t>Распознают сочинительные союзы. Анализируют материал для наблюдений. Выписывают сложные предложения, дифференцируя их по союзам. Составляют предложения, используя разные союзы.</w:t>
                  </w:r>
                </w:p>
              </w:tc>
            </w:tr>
            <w:tr w:rsidR="00F142C1" w:rsidRPr="00344747" w14:paraId="4AA512F5" w14:textId="77777777" w:rsidTr="00344747">
              <w:tc>
                <w:tcPr>
                  <w:tcW w:w="846" w:type="dxa"/>
                </w:tcPr>
                <w:p w14:paraId="531F8AFE" w14:textId="77777777" w:rsidR="00F142C1" w:rsidRPr="00344747" w:rsidRDefault="00F142C1" w:rsidP="0034390C">
                  <w:pPr>
                    <w:rPr>
                      <w:sz w:val="24"/>
                      <w:szCs w:val="24"/>
                    </w:rPr>
                  </w:pPr>
                  <w:r w:rsidRPr="00344747">
                    <w:rPr>
                      <w:sz w:val="24"/>
                      <w:szCs w:val="24"/>
                    </w:rPr>
                    <w:t>105-106</w:t>
                  </w:r>
                </w:p>
              </w:tc>
              <w:tc>
                <w:tcPr>
                  <w:tcW w:w="4961" w:type="dxa"/>
                </w:tcPr>
                <w:p w14:paraId="7C241AA5" w14:textId="77777777" w:rsidR="00F142C1" w:rsidRPr="00344747" w:rsidRDefault="00F142C1" w:rsidP="0034390C">
                  <w:pPr>
                    <w:rPr>
                      <w:sz w:val="24"/>
                      <w:szCs w:val="24"/>
                    </w:rPr>
                  </w:pPr>
                  <w:r w:rsidRPr="00344747">
                    <w:rPr>
                      <w:sz w:val="24"/>
                      <w:szCs w:val="24"/>
                    </w:rPr>
                    <w:t>Запятая между простыми предложениями в ССП.</w:t>
                  </w:r>
                </w:p>
              </w:tc>
              <w:tc>
                <w:tcPr>
                  <w:tcW w:w="1418" w:type="dxa"/>
                </w:tcPr>
                <w:p w14:paraId="101F2D1F" w14:textId="03925123" w:rsidR="00F142C1" w:rsidRPr="00344747" w:rsidRDefault="00356153" w:rsidP="0034390C">
                  <w:pPr>
                    <w:rPr>
                      <w:sz w:val="24"/>
                      <w:szCs w:val="24"/>
                    </w:rPr>
                  </w:pPr>
                  <w:r>
                    <w:rPr>
                      <w:sz w:val="24"/>
                      <w:szCs w:val="24"/>
                    </w:rPr>
                    <w:t>1.04</w:t>
                  </w:r>
                  <w:r w:rsidR="003917D0">
                    <w:rPr>
                      <w:sz w:val="24"/>
                      <w:szCs w:val="24"/>
                    </w:rPr>
                    <w:t>-2.04</w:t>
                  </w:r>
                </w:p>
              </w:tc>
              <w:tc>
                <w:tcPr>
                  <w:tcW w:w="1417" w:type="dxa"/>
                </w:tcPr>
                <w:p w14:paraId="1712B76F" w14:textId="77777777" w:rsidR="00F142C1" w:rsidRPr="00344747" w:rsidRDefault="00F142C1" w:rsidP="0034390C">
                  <w:pPr>
                    <w:rPr>
                      <w:sz w:val="24"/>
                      <w:szCs w:val="24"/>
                    </w:rPr>
                  </w:pPr>
                </w:p>
              </w:tc>
              <w:tc>
                <w:tcPr>
                  <w:tcW w:w="6095" w:type="dxa"/>
                  <w:gridSpan w:val="2"/>
                </w:tcPr>
                <w:p w14:paraId="4413E781" w14:textId="77777777" w:rsidR="00F142C1" w:rsidRPr="00344747" w:rsidRDefault="00F142C1" w:rsidP="0034390C">
                  <w:pPr>
                    <w:rPr>
                      <w:sz w:val="24"/>
                      <w:szCs w:val="24"/>
                    </w:rPr>
                  </w:pPr>
                  <w:r w:rsidRPr="00344747">
                    <w:rPr>
                      <w:color w:val="1C1C1C"/>
                      <w:sz w:val="24"/>
                      <w:szCs w:val="24"/>
                    </w:rPr>
                    <w:t xml:space="preserve">Активизируют знания о сочинительных союзах. Усваивают правило о выборе запятой </w:t>
                  </w:r>
                  <w:proofErr w:type="gramStart"/>
                  <w:r w:rsidRPr="00344747">
                    <w:rPr>
                      <w:color w:val="1C1C1C"/>
                      <w:sz w:val="24"/>
                      <w:szCs w:val="24"/>
                    </w:rPr>
                    <w:t>в  простом</w:t>
                  </w:r>
                  <w:proofErr w:type="gramEnd"/>
                  <w:r w:rsidRPr="00344747">
                    <w:rPr>
                      <w:color w:val="1C1C1C"/>
                      <w:sz w:val="24"/>
                      <w:szCs w:val="24"/>
                    </w:rPr>
                    <w:t xml:space="preserve"> и сложносочиненном предложении. Выполняют упражнения, руководствуясь усвоенным правилом. Составляют сложные предложения о роли книги в жизни человека.</w:t>
                  </w:r>
                </w:p>
              </w:tc>
            </w:tr>
            <w:tr w:rsidR="00F142C1" w:rsidRPr="00344747" w14:paraId="200D3CED" w14:textId="77777777" w:rsidTr="00344747">
              <w:tc>
                <w:tcPr>
                  <w:tcW w:w="846" w:type="dxa"/>
                </w:tcPr>
                <w:p w14:paraId="39D52BB4" w14:textId="77777777" w:rsidR="00F142C1" w:rsidRPr="00344747" w:rsidRDefault="00F142C1" w:rsidP="0034390C">
                  <w:pPr>
                    <w:rPr>
                      <w:sz w:val="24"/>
                      <w:szCs w:val="24"/>
                    </w:rPr>
                  </w:pPr>
                  <w:r w:rsidRPr="00344747">
                    <w:rPr>
                      <w:sz w:val="24"/>
                      <w:szCs w:val="24"/>
                    </w:rPr>
                    <w:t>107</w:t>
                  </w:r>
                </w:p>
              </w:tc>
              <w:tc>
                <w:tcPr>
                  <w:tcW w:w="4961" w:type="dxa"/>
                </w:tcPr>
                <w:p w14:paraId="41FA650B" w14:textId="77777777" w:rsidR="00F142C1" w:rsidRPr="00344747" w:rsidRDefault="00F142C1" w:rsidP="0034390C">
                  <w:pPr>
                    <w:rPr>
                      <w:sz w:val="24"/>
                      <w:szCs w:val="24"/>
                    </w:rPr>
                  </w:pPr>
                  <w:r w:rsidRPr="00344747">
                    <w:rPr>
                      <w:sz w:val="24"/>
                      <w:szCs w:val="24"/>
                    </w:rPr>
                    <w:t>Сочинительные союзы.</w:t>
                  </w:r>
                </w:p>
              </w:tc>
              <w:tc>
                <w:tcPr>
                  <w:tcW w:w="1418" w:type="dxa"/>
                </w:tcPr>
                <w:p w14:paraId="3E0329DE" w14:textId="5D3C4C15" w:rsidR="00F142C1" w:rsidRPr="00344747" w:rsidRDefault="003917D0" w:rsidP="0034390C">
                  <w:pPr>
                    <w:rPr>
                      <w:sz w:val="24"/>
                      <w:szCs w:val="24"/>
                      <w:lang w:val="tt-RU"/>
                    </w:rPr>
                  </w:pPr>
                  <w:r>
                    <w:rPr>
                      <w:sz w:val="24"/>
                      <w:szCs w:val="24"/>
                      <w:lang w:val="tt-RU"/>
                    </w:rPr>
                    <w:t>5</w:t>
                  </w:r>
                  <w:r w:rsidR="00356153">
                    <w:rPr>
                      <w:sz w:val="24"/>
                      <w:szCs w:val="24"/>
                      <w:lang w:val="tt-RU"/>
                    </w:rPr>
                    <w:t>.04</w:t>
                  </w:r>
                </w:p>
              </w:tc>
              <w:tc>
                <w:tcPr>
                  <w:tcW w:w="1417" w:type="dxa"/>
                </w:tcPr>
                <w:p w14:paraId="1A69FF72" w14:textId="77777777" w:rsidR="00F142C1" w:rsidRPr="00344747" w:rsidRDefault="00F142C1" w:rsidP="0034390C">
                  <w:pPr>
                    <w:rPr>
                      <w:sz w:val="24"/>
                      <w:szCs w:val="24"/>
                    </w:rPr>
                  </w:pPr>
                </w:p>
              </w:tc>
              <w:tc>
                <w:tcPr>
                  <w:tcW w:w="6095" w:type="dxa"/>
                  <w:gridSpan w:val="2"/>
                </w:tcPr>
                <w:p w14:paraId="6F796B10" w14:textId="77777777" w:rsidR="00F142C1" w:rsidRPr="00344747" w:rsidRDefault="00F142C1" w:rsidP="0034390C">
                  <w:pPr>
                    <w:rPr>
                      <w:sz w:val="24"/>
                      <w:szCs w:val="24"/>
                    </w:rPr>
                  </w:pPr>
                  <w:r w:rsidRPr="00344747">
                    <w:rPr>
                      <w:color w:val="1C1C1C"/>
                      <w:sz w:val="24"/>
                      <w:szCs w:val="24"/>
                    </w:rPr>
                    <w:t>Распознают сочинительные союзы. Анализируют материал для наблюдений. Выписывают сложные предложения, дифференцируя их по союзам. Составляют предложения, используя разные союзы.</w:t>
                  </w:r>
                </w:p>
              </w:tc>
            </w:tr>
            <w:tr w:rsidR="00F142C1" w:rsidRPr="00344747" w14:paraId="7BEB37DC" w14:textId="77777777" w:rsidTr="00344747">
              <w:tc>
                <w:tcPr>
                  <w:tcW w:w="846" w:type="dxa"/>
                </w:tcPr>
                <w:p w14:paraId="36E70A2B" w14:textId="77777777" w:rsidR="00F142C1" w:rsidRPr="00344747" w:rsidRDefault="00F142C1" w:rsidP="0034390C">
                  <w:pPr>
                    <w:rPr>
                      <w:sz w:val="24"/>
                      <w:szCs w:val="24"/>
                    </w:rPr>
                  </w:pPr>
                  <w:r w:rsidRPr="00344747">
                    <w:rPr>
                      <w:sz w:val="24"/>
                      <w:szCs w:val="24"/>
                    </w:rPr>
                    <w:t>108</w:t>
                  </w:r>
                </w:p>
              </w:tc>
              <w:tc>
                <w:tcPr>
                  <w:tcW w:w="4961" w:type="dxa"/>
                </w:tcPr>
                <w:p w14:paraId="587DE4B1" w14:textId="77777777" w:rsidR="00F142C1" w:rsidRPr="00344747" w:rsidRDefault="00F142C1" w:rsidP="0034390C">
                  <w:pPr>
                    <w:rPr>
                      <w:sz w:val="24"/>
                      <w:szCs w:val="24"/>
                    </w:rPr>
                  </w:pPr>
                  <w:r w:rsidRPr="00344747">
                    <w:rPr>
                      <w:sz w:val="24"/>
                      <w:szCs w:val="24"/>
                    </w:rPr>
                    <w:t>Подчинительные союзы.</w:t>
                  </w:r>
                </w:p>
              </w:tc>
              <w:tc>
                <w:tcPr>
                  <w:tcW w:w="1418" w:type="dxa"/>
                </w:tcPr>
                <w:p w14:paraId="70BB48AB" w14:textId="4010502A" w:rsidR="00F142C1" w:rsidRPr="00344747" w:rsidRDefault="003917D0" w:rsidP="0034390C">
                  <w:pPr>
                    <w:rPr>
                      <w:sz w:val="24"/>
                      <w:szCs w:val="24"/>
                    </w:rPr>
                  </w:pPr>
                  <w:r>
                    <w:rPr>
                      <w:sz w:val="24"/>
                      <w:szCs w:val="24"/>
                    </w:rPr>
                    <w:t>7</w:t>
                  </w:r>
                  <w:r w:rsidR="00356153">
                    <w:rPr>
                      <w:sz w:val="24"/>
                      <w:szCs w:val="24"/>
                    </w:rPr>
                    <w:t>.04</w:t>
                  </w:r>
                </w:p>
              </w:tc>
              <w:tc>
                <w:tcPr>
                  <w:tcW w:w="1417" w:type="dxa"/>
                </w:tcPr>
                <w:p w14:paraId="5BDFB750" w14:textId="77777777" w:rsidR="00F142C1" w:rsidRPr="00344747" w:rsidRDefault="00F142C1" w:rsidP="0034390C">
                  <w:pPr>
                    <w:rPr>
                      <w:sz w:val="24"/>
                      <w:szCs w:val="24"/>
                    </w:rPr>
                  </w:pPr>
                </w:p>
              </w:tc>
              <w:tc>
                <w:tcPr>
                  <w:tcW w:w="6095" w:type="dxa"/>
                  <w:gridSpan w:val="2"/>
                </w:tcPr>
                <w:p w14:paraId="3088672F" w14:textId="77777777" w:rsidR="00F142C1" w:rsidRPr="00344747" w:rsidRDefault="00F142C1" w:rsidP="0034390C">
                  <w:pPr>
                    <w:rPr>
                      <w:sz w:val="24"/>
                      <w:szCs w:val="24"/>
                    </w:rPr>
                  </w:pPr>
                  <w:r w:rsidRPr="00344747">
                    <w:rPr>
                      <w:color w:val="1C1C1C"/>
                      <w:sz w:val="24"/>
                      <w:szCs w:val="24"/>
                    </w:rPr>
                    <w:t>Распознают подчинительные союзы. Анализируют материал для наблюдений. Выписывают сложные предложения, дифференцируя их по союзам. Составляют предложения, используя разные союзы.</w:t>
                  </w:r>
                </w:p>
              </w:tc>
            </w:tr>
            <w:tr w:rsidR="00F142C1" w:rsidRPr="00344747" w14:paraId="24E9DC0A" w14:textId="77777777" w:rsidTr="00344747">
              <w:tc>
                <w:tcPr>
                  <w:tcW w:w="846" w:type="dxa"/>
                </w:tcPr>
                <w:p w14:paraId="09CADF32" w14:textId="77777777" w:rsidR="00F142C1" w:rsidRPr="00344747" w:rsidRDefault="00F142C1" w:rsidP="0034390C">
                  <w:pPr>
                    <w:rPr>
                      <w:sz w:val="24"/>
                      <w:szCs w:val="24"/>
                    </w:rPr>
                  </w:pPr>
                  <w:r w:rsidRPr="00344747">
                    <w:rPr>
                      <w:sz w:val="24"/>
                      <w:szCs w:val="24"/>
                    </w:rPr>
                    <w:t>109-110</w:t>
                  </w:r>
                </w:p>
              </w:tc>
              <w:tc>
                <w:tcPr>
                  <w:tcW w:w="4961" w:type="dxa"/>
                </w:tcPr>
                <w:p w14:paraId="46E146C6" w14:textId="77777777" w:rsidR="00F142C1" w:rsidRPr="00344747" w:rsidRDefault="00F142C1" w:rsidP="0034390C">
                  <w:pPr>
                    <w:rPr>
                      <w:sz w:val="24"/>
                      <w:szCs w:val="24"/>
                    </w:rPr>
                  </w:pPr>
                  <w:r w:rsidRPr="00344747">
                    <w:rPr>
                      <w:sz w:val="24"/>
                      <w:szCs w:val="24"/>
                    </w:rPr>
                    <w:t>Морфологический разбор союза.</w:t>
                  </w:r>
                </w:p>
              </w:tc>
              <w:tc>
                <w:tcPr>
                  <w:tcW w:w="1418" w:type="dxa"/>
                </w:tcPr>
                <w:p w14:paraId="4B64E9F4" w14:textId="48ED115C" w:rsidR="00F142C1" w:rsidRPr="00344747" w:rsidRDefault="00356153" w:rsidP="0034390C">
                  <w:pPr>
                    <w:rPr>
                      <w:sz w:val="24"/>
                      <w:szCs w:val="24"/>
                    </w:rPr>
                  </w:pPr>
                  <w:r>
                    <w:rPr>
                      <w:sz w:val="24"/>
                      <w:szCs w:val="24"/>
                    </w:rPr>
                    <w:t>8.04</w:t>
                  </w:r>
                  <w:r w:rsidR="003917D0">
                    <w:rPr>
                      <w:sz w:val="24"/>
                      <w:szCs w:val="24"/>
                    </w:rPr>
                    <w:t>-9.04</w:t>
                  </w:r>
                </w:p>
              </w:tc>
              <w:tc>
                <w:tcPr>
                  <w:tcW w:w="1417" w:type="dxa"/>
                </w:tcPr>
                <w:p w14:paraId="79700F2D" w14:textId="77777777" w:rsidR="00F142C1" w:rsidRPr="00344747" w:rsidRDefault="00F142C1" w:rsidP="0034390C">
                  <w:pPr>
                    <w:rPr>
                      <w:sz w:val="24"/>
                      <w:szCs w:val="24"/>
                    </w:rPr>
                  </w:pPr>
                </w:p>
              </w:tc>
              <w:tc>
                <w:tcPr>
                  <w:tcW w:w="6095" w:type="dxa"/>
                  <w:gridSpan w:val="2"/>
                </w:tcPr>
                <w:p w14:paraId="5B0333DF" w14:textId="77777777" w:rsidR="00F142C1" w:rsidRPr="00344747" w:rsidRDefault="00F142C1" w:rsidP="0034390C">
                  <w:pPr>
                    <w:rPr>
                      <w:sz w:val="24"/>
                      <w:szCs w:val="24"/>
                    </w:rPr>
                  </w:pPr>
                  <w:r w:rsidRPr="00344747">
                    <w:rPr>
                      <w:color w:val="1C1C1C"/>
                      <w:sz w:val="24"/>
                      <w:szCs w:val="24"/>
                    </w:rPr>
                    <w:t>Знакомятся с планом и образцом разбора. Выполняют морфологический разбор союзов в упражнениях. Читают текст, озаглавливают его, отвечают на вопросы по содержанию.</w:t>
                  </w:r>
                </w:p>
              </w:tc>
            </w:tr>
            <w:tr w:rsidR="00F142C1" w:rsidRPr="00344747" w14:paraId="360D31E6" w14:textId="77777777" w:rsidTr="00344747">
              <w:tc>
                <w:tcPr>
                  <w:tcW w:w="846" w:type="dxa"/>
                </w:tcPr>
                <w:p w14:paraId="3AAB1FEF" w14:textId="77777777" w:rsidR="00F142C1" w:rsidRPr="00344747" w:rsidRDefault="00F142C1" w:rsidP="0034390C">
                  <w:pPr>
                    <w:rPr>
                      <w:sz w:val="24"/>
                      <w:szCs w:val="24"/>
                    </w:rPr>
                  </w:pPr>
                  <w:r w:rsidRPr="00344747">
                    <w:rPr>
                      <w:sz w:val="24"/>
                      <w:szCs w:val="24"/>
                    </w:rPr>
                    <w:t>111-112</w:t>
                  </w:r>
                </w:p>
              </w:tc>
              <w:tc>
                <w:tcPr>
                  <w:tcW w:w="4961" w:type="dxa"/>
                </w:tcPr>
                <w:p w14:paraId="51F4E56C" w14:textId="77777777" w:rsidR="00F142C1" w:rsidRPr="00344747" w:rsidRDefault="00F142C1" w:rsidP="0034390C">
                  <w:pPr>
                    <w:rPr>
                      <w:sz w:val="24"/>
                      <w:szCs w:val="24"/>
                    </w:rPr>
                  </w:pPr>
                  <w:proofErr w:type="spellStart"/>
                  <w:r w:rsidRPr="00344747">
                    <w:rPr>
                      <w:sz w:val="24"/>
                      <w:szCs w:val="24"/>
                    </w:rPr>
                    <w:t>Р.р</w:t>
                  </w:r>
                  <w:proofErr w:type="spellEnd"/>
                  <w:r w:rsidRPr="00344747">
                    <w:rPr>
                      <w:sz w:val="24"/>
                      <w:szCs w:val="24"/>
                    </w:rPr>
                    <w:t>. Сочинение (упр.384) «Книга – наш друг и советчик».</w:t>
                  </w:r>
                </w:p>
              </w:tc>
              <w:tc>
                <w:tcPr>
                  <w:tcW w:w="1418" w:type="dxa"/>
                </w:tcPr>
                <w:p w14:paraId="3B1232A8" w14:textId="054D6A83" w:rsidR="00F142C1" w:rsidRPr="00344747" w:rsidRDefault="00356153" w:rsidP="0034390C">
                  <w:pPr>
                    <w:rPr>
                      <w:sz w:val="24"/>
                      <w:szCs w:val="24"/>
                    </w:rPr>
                  </w:pPr>
                  <w:r>
                    <w:rPr>
                      <w:sz w:val="24"/>
                      <w:szCs w:val="24"/>
                    </w:rPr>
                    <w:t>12.04</w:t>
                  </w:r>
                  <w:r w:rsidR="003917D0">
                    <w:rPr>
                      <w:sz w:val="24"/>
                      <w:szCs w:val="24"/>
                    </w:rPr>
                    <w:t>-14.04</w:t>
                  </w:r>
                </w:p>
              </w:tc>
              <w:tc>
                <w:tcPr>
                  <w:tcW w:w="1417" w:type="dxa"/>
                </w:tcPr>
                <w:p w14:paraId="442E2961" w14:textId="77777777" w:rsidR="00F142C1" w:rsidRPr="00344747" w:rsidRDefault="00F142C1" w:rsidP="0034390C">
                  <w:pPr>
                    <w:rPr>
                      <w:sz w:val="24"/>
                      <w:szCs w:val="24"/>
                    </w:rPr>
                  </w:pPr>
                </w:p>
              </w:tc>
              <w:tc>
                <w:tcPr>
                  <w:tcW w:w="6095" w:type="dxa"/>
                  <w:gridSpan w:val="2"/>
                </w:tcPr>
                <w:p w14:paraId="39F6399E" w14:textId="77777777" w:rsidR="00F142C1" w:rsidRPr="00344747" w:rsidRDefault="00F142C1" w:rsidP="0034390C">
                  <w:pPr>
                    <w:rPr>
                      <w:sz w:val="24"/>
                      <w:szCs w:val="24"/>
                    </w:rPr>
                  </w:pPr>
                  <w:r w:rsidRPr="00344747">
                    <w:rPr>
                      <w:color w:val="1C1C1C"/>
                      <w:sz w:val="24"/>
                      <w:szCs w:val="24"/>
                    </w:rPr>
                    <w:t>Пишут сочинение-рассуждение о роли книги.</w:t>
                  </w:r>
                </w:p>
              </w:tc>
            </w:tr>
            <w:tr w:rsidR="00F142C1" w:rsidRPr="00344747" w14:paraId="4293C4C2" w14:textId="77777777" w:rsidTr="00344747">
              <w:tc>
                <w:tcPr>
                  <w:tcW w:w="846" w:type="dxa"/>
                </w:tcPr>
                <w:p w14:paraId="334013AE" w14:textId="77777777" w:rsidR="00F142C1" w:rsidRPr="00344747" w:rsidRDefault="00F142C1" w:rsidP="0034390C">
                  <w:pPr>
                    <w:rPr>
                      <w:sz w:val="24"/>
                      <w:szCs w:val="24"/>
                    </w:rPr>
                  </w:pPr>
                  <w:r w:rsidRPr="00344747">
                    <w:rPr>
                      <w:sz w:val="24"/>
                      <w:szCs w:val="24"/>
                    </w:rPr>
                    <w:t>113</w:t>
                  </w:r>
                </w:p>
              </w:tc>
              <w:tc>
                <w:tcPr>
                  <w:tcW w:w="4961" w:type="dxa"/>
                </w:tcPr>
                <w:p w14:paraId="3C3FCCDB" w14:textId="77777777" w:rsidR="00F142C1" w:rsidRPr="00344747" w:rsidRDefault="00F142C1" w:rsidP="0034390C">
                  <w:pPr>
                    <w:rPr>
                      <w:sz w:val="24"/>
                      <w:szCs w:val="24"/>
                    </w:rPr>
                  </w:pPr>
                  <w:r w:rsidRPr="00344747">
                    <w:rPr>
                      <w:sz w:val="24"/>
                      <w:szCs w:val="24"/>
                    </w:rPr>
                    <w:t xml:space="preserve">Слитное написание союзов </w:t>
                  </w:r>
                  <w:proofErr w:type="spellStart"/>
                  <w:proofErr w:type="gramStart"/>
                  <w:r w:rsidRPr="00344747">
                    <w:rPr>
                      <w:b/>
                      <w:i/>
                      <w:sz w:val="24"/>
                      <w:szCs w:val="24"/>
                    </w:rPr>
                    <w:t>тоже,также</w:t>
                  </w:r>
                  <w:proofErr w:type="gramEnd"/>
                  <w:r w:rsidRPr="00344747">
                    <w:rPr>
                      <w:b/>
                      <w:i/>
                      <w:sz w:val="24"/>
                      <w:szCs w:val="24"/>
                    </w:rPr>
                    <w:t>,чтобы</w:t>
                  </w:r>
                  <w:proofErr w:type="spellEnd"/>
                  <w:r w:rsidRPr="00344747">
                    <w:rPr>
                      <w:sz w:val="24"/>
                      <w:szCs w:val="24"/>
                    </w:rPr>
                    <w:t>.</w:t>
                  </w:r>
                </w:p>
              </w:tc>
              <w:tc>
                <w:tcPr>
                  <w:tcW w:w="1418" w:type="dxa"/>
                </w:tcPr>
                <w:p w14:paraId="76A2D4CF" w14:textId="273A7296" w:rsidR="00F142C1" w:rsidRPr="00344747" w:rsidRDefault="00356153" w:rsidP="0034390C">
                  <w:pPr>
                    <w:rPr>
                      <w:sz w:val="24"/>
                      <w:szCs w:val="24"/>
                    </w:rPr>
                  </w:pPr>
                  <w:r>
                    <w:rPr>
                      <w:sz w:val="24"/>
                      <w:szCs w:val="24"/>
                    </w:rPr>
                    <w:t>1</w:t>
                  </w:r>
                  <w:r w:rsidR="003917D0">
                    <w:rPr>
                      <w:sz w:val="24"/>
                      <w:szCs w:val="24"/>
                    </w:rPr>
                    <w:t>5</w:t>
                  </w:r>
                  <w:r>
                    <w:rPr>
                      <w:sz w:val="24"/>
                      <w:szCs w:val="24"/>
                    </w:rPr>
                    <w:t>.04</w:t>
                  </w:r>
                </w:p>
              </w:tc>
              <w:tc>
                <w:tcPr>
                  <w:tcW w:w="1417" w:type="dxa"/>
                </w:tcPr>
                <w:p w14:paraId="5FCAEE93" w14:textId="77777777" w:rsidR="00F142C1" w:rsidRPr="00344747" w:rsidRDefault="00F142C1" w:rsidP="0034390C">
                  <w:pPr>
                    <w:rPr>
                      <w:sz w:val="24"/>
                      <w:szCs w:val="24"/>
                    </w:rPr>
                  </w:pPr>
                </w:p>
              </w:tc>
              <w:tc>
                <w:tcPr>
                  <w:tcW w:w="6095" w:type="dxa"/>
                  <w:gridSpan w:val="2"/>
                </w:tcPr>
                <w:p w14:paraId="072F7478" w14:textId="77777777" w:rsidR="00F142C1" w:rsidRPr="00344747" w:rsidRDefault="00F142C1" w:rsidP="0034390C">
                  <w:pPr>
                    <w:rPr>
                      <w:sz w:val="24"/>
                      <w:szCs w:val="24"/>
                    </w:rPr>
                  </w:pPr>
                  <w:r w:rsidRPr="00344747">
                    <w:rPr>
                      <w:color w:val="1C1C1C"/>
                      <w:sz w:val="24"/>
                      <w:szCs w:val="24"/>
                    </w:rPr>
                    <w:t xml:space="preserve">Усваивают правила написания. Выполняют упражнения, руководствуясь усвоенным правилом. Попутно повторяют различные виды орфограмм и </w:t>
                  </w:r>
                  <w:proofErr w:type="spellStart"/>
                  <w:r w:rsidRPr="00344747">
                    <w:rPr>
                      <w:color w:val="1C1C1C"/>
                      <w:sz w:val="24"/>
                      <w:szCs w:val="24"/>
                    </w:rPr>
                    <w:t>пунктограмм</w:t>
                  </w:r>
                  <w:proofErr w:type="spellEnd"/>
                  <w:r w:rsidRPr="00344747">
                    <w:rPr>
                      <w:color w:val="1C1C1C"/>
                      <w:sz w:val="24"/>
                      <w:szCs w:val="24"/>
                    </w:rPr>
                    <w:t>. Пишут диктант.</w:t>
                  </w:r>
                </w:p>
              </w:tc>
            </w:tr>
            <w:tr w:rsidR="00F142C1" w:rsidRPr="00344747" w14:paraId="58810792" w14:textId="77777777" w:rsidTr="00344747">
              <w:tc>
                <w:tcPr>
                  <w:tcW w:w="846" w:type="dxa"/>
                </w:tcPr>
                <w:p w14:paraId="39F023EA" w14:textId="77777777" w:rsidR="00F142C1" w:rsidRPr="00344747" w:rsidRDefault="00F142C1" w:rsidP="0034390C">
                  <w:pPr>
                    <w:rPr>
                      <w:sz w:val="24"/>
                      <w:szCs w:val="24"/>
                    </w:rPr>
                  </w:pPr>
                  <w:r w:rsidRPr="00344747">
                    <w:rPr>
                      <w:sz w:val="24"/>
                      <w:szCs w:val="24"/>
                    </w:rPr>
                    <w:t>114-115</w:t>
                  </w:r>
                </w:p>
              </w:tc>
              <w:tc>
                <w:tcPr>
                  <w:tcW w:w="4961" w:type="dxa"/>
                </w:tcPr>
                <w:p w14:paraId="4C9E8EE4" w14:textId="77777777" w:rsidR="00F142C1" w:rsidRPr="00344747" w:rsidRDefault="00F142C1" w:rsidP="0034390C">
                  <w:pPr>
                    <w:rPr>
                      <w:sz w:val="24"/>
                      <w:szCs w:val="24"/>
                    </w:rPr>
                  </w:pPr>
                  <w:r w:rsidRPr="00344747">
                    <w:rPr>
                      <w:sz w:val="24"/>
                      <w:szCs w:val="24"/>
                    </w:rPr>
                    <w:t>Контрольный диктант.</w:t>
                  </w:r>
                </w:p>
                <w:p w14:paraId="79DC9438" w14:textId="77777777" w:rsidR="00F142C1" w:rsidRPr="00344747" w:rsidRDefault="00F142C1" w:rsidP="0034390C">
                  <w:pPr>
                    <w:rPr>
                      <w:sz w:val="24"/>
                      <w:szCs w:val="24"/>
                    </w:rPr>
                  </w:pPr>
                  <w:r w:rsidRPr="00344747">
                    <w:rPr>
                      <w:sz w:val="24"/>
                      <w:szCs w:val="24"/>
                    </w:rPr>
                    <w:t>Работа над ошибками.</w:t>
                  </w:r>
                </w:p>
              </w:tc>
              <w:tc>
                <w:tcPr>
                  <w:tcW w:w="1418" w:type="dxa"/>
                </w:tcPr>
                <w:p w14:paraId="1E2F2EEB" w14:textId="315AF2CD" w:rsidR="00F142C1" w:rsidRPr="00344747" w:rsidRDefault="00356153" w:rsidP="0034390C">
                  <w:pPr>
                    <w:rPr>
                      <w:sz w:val="24"/>
                      <w:szCs w:val="24"/>
                    </w:rPr>
                  </w:pPr>
                  <w:r>
                    <w:rPr>
                      <w:sz w:val="24"/>
                      <w:szCs w:val="24"/>
                    </w:rPr>
                    <w:t>16.04</w:t>
                  </w:r>
                  <w:r w:rsidR="003917D0">
                    <w:rPr>
                      <w:sz w:val="24"/>
                      <w:szCs w:val="24"/>
                    </w:rPr>
                    <w:t>-19.04</w:t>
                  </w:r>
                </w:p>
              </w:tc>
              <w:tc>
                <w:tcPr>
                  <w:tcW w:w="1417" w:type="dxa"/>
                </w:tcPr>
                <w:p w14:paraId="1327A98B" w14:textId="77777777" w:rsidR="00F142C1" w:rsidRPr="00344747" w:rsidRDefault="00F142C1" w:rsidP="0034390C">
                  <w:pPr>
                    <w:rPr>
                      <w:sz w:val="24"/>
                      <w:szCs w:val="24"/>
                    </w:rPr>
                  </w:pPr>
                </w:p>
              </w:tc>
              <w:tc>
                <w:tcPr>
                  <w:tcW w:w="6095" w:type="dxa"/>
                  <w:gridSpan w:val="2"/>
                </w:tcPr>
                <w:p w14:paraId="739FE780" w14:textId="77777777" w:rsidR="00F142C1" w:rsidRPr="00344747" w:rsidRDefault="00F142C1" w:rsidP="0034390C">
                  <w:pPr>
                    <w:rPr>
                      <w:sz w:val="24"/>
                      <w:szCs w:val="24"/>
                    </w:rPr>
                  </w:pPr>
                  <w:r w:rsidRPr="00344747">
                    <w:rPr>
                      <w:sz w:val="24"/>
                      <w:szCs w:val="24"/>
                    </w:rPr>
                    <w:t>диктант</w:t>
                  </w:r>
                </w:p>
              </w:tc>
            </w:tr>
            <w:tr w:rsidR="00F142C1" w:rsidRPr="00344747" w14:paraId="02D26F90" w14:textId="77777777" w:rsidTr="00344747">
              <w:tc>
                <w:tcPr>
                  <w:tcW w:w="846" w:type="dxa"/>
                </w:tcPr>
                <w:p w14:paraId="690C3F6F" w14:textId="77777777" w:rsidR="00F142C1" w:rsidRPr="00344747" w:rsidRDefault="00F142C1" w:rsidP="0034390C">
                  <w:pPr>
                    <w:rPr>
                      <w:sz w:val="24"/>
                      <w:szCs w:val="24"/>
                    </w:rPr>
                  </w:pPr>
                </w:p>
              </w:tc>
              <w:tc>
                <w:tcPr>
                  <w:tcW w:w="4961" w:type="dxa"/>
                </w:tcPr>
                <w:p w14:paraId="15EA6589" w14:textId="77777777" w:rsidR="00F142C1" w:rsidRPr="00344747" w:rsidRDefault="00F142C1" w:rsidP="0034390C">
                  <w:pPr>
                    <w:rPr>
                      <w:sz w:val="24"/>
                      <w:szCs w:val="24"/>
                    </w:rPr>
                  </w:pPr>
                  <w:proofErr w:type="gramStart"/>
                  <w:r w:rsidRPr="00344747">
                    <w:rPr>
                      <w:b/>
                      <w:sz w:val="24"/>
                      <w:szCs w:val="24"/>
                    </w:rPr>
                    <w:t>ЧАСТИЦА  (</w:t>
                  </w:r>
                  <w:proofErr w:type="gramEnd"/>
                  <w:r w:rsidRPr="00344747">
                    <w:rPr>
                      <w:b/>
                      <w:sz w:val="24"/>
                      <w:szCs w:val="24"/>
                    </w:rPr>
                    <w:t>10 часов)</w:t>
                  </w:r>
                </w:p>
              </w:tc>
              <w:tc>
                <w:tcPr>
                  <w:tcW w:w="8930" w:type="dxa"/>
                  <w:gridSpan w:val="4"/>
                </w:tcPr>
                <w:p w14:paraId="5C45F4F0" w14:textId="77777777" w:rsidR="00F142C1" w:rsidRPr="00344747" w:rsidRDefault="00F142C1" w:rsidP="00F142C1">
                  <w:pPr>
                    <w:rPr>
                      <w:sz w:val="24"/>
                      <w:szCs w:val="24"/>
                    </w:rPr>
                  </w:pPr>
                </w:p>
              </w:tc>
            </w:tr>
            <w:tr w:rsidR="00F142C1" w:rsidRPr="00344747" w14:paraId="0A3F5CB0" w14:textId="77777777" w:rsidTr="00344747">
              <w:tc>
                <w:tcPr>
                  <w:tcW w:w="846" w:type="dxa"/>
                </w:tcPr>
                <w:p w14:paraId="5E0E88A7" w14:textId="77777777" w:rsidR="00F142C1" w:rsidRPr="00344747" w:rsidRDefault="00F142C1" w:rsidP="0034390C">
                  <w:pPr>
                    <w:rPr>
                      <w:sz w:val="24"/>
                      <w:szCs w:val="24"/>
                    </w:rPr>
                  </w:pPr>
                  <w:r w:rsidRPr="00344747">
                    <w:rPr>
                      <w:sz w:val="24"/>
                      <w:szCs w:val="24"/>
                    </w:rPr>
                    <w:t>116</w:t>
                  </w:r>
                </w:p>
              </w:tc>
              <w:tc>
                <w:tcPr>
                  <w:tcW w:w="4961" w:type="dxa"/>
                </w:tcPr>
                <w:p w14:paraId="6E9D685A" w14:textId="77777777" w:rsidR="00F142C1" w:rsidRPr="00344747" w:rsidRDefault="00F142C1" w:rsidP="0034390C">
                  <w:pPr>
                    <w:rPr>
                      <w:sz w:val="24"/>
                      <w:szCs w:val="24"/>
                    </w:rPr>
                  </w:pPr>
                  <w:r w:rsidRPr="00344747">
                    <w:rPr>
                      <w:sz w:val="24"/>
                      <w:szCs w:val="24"/>
                    </w:rPr>
                    <w:t>Частица как часть речи.</w:t>
                  </w:r>
                </w:p>
              </w:tc>
              <w:tc>
                <w:tcPr>
                  <w:tcW w:w="1418" w:type="dxa"/>
                </w:tcPr>
                <w:p w14:paraId="27B934F1" w14:textId="76380B22" w:rsidR="00F142C1" w:rsidRPr="00344747" w:rsidRDefault="003917D0" w:rsidP="0034390C">
                  <w:pPr>
                    <w:rPr>
                      <w:sz w:val="24"/>
                      <w:szCs w:val="24"/>
                      <w:lang w:val="tt-RU"/>
                    </w:rPr>
                  </w:pPr>
                  <w:r>
                    <w:rPr>
                      <w:sz w:val="24"/>
                      <w:szCs w:val="24"/>
                      <w:lang w:val="tt-RU"/>
                    </w:rPr>
                    <w:t>21</w:t>
                  </w:r>
                  <w:r w:rsidR="00356153">
                    <w:rPr>
                      <w:sz w:val="24"/>
                      <w:szCs w:val="24"/>
                      <w:lang w:val="tt-RU"/>
                    </w:rPr>
                    <w:t>.04</w:t>
                  </w:r>
                </w:p>
              </w:tc>
              <w:tc>
                <w:tcPr>
                  <w:tcW w:w="1417" w:type="dxa"/>
                </w:tcPr>
                <w:p w14:paraId="0730B8ED" w14:textId="77777777" w:rsidR="00F142C1" w:rsidRPr="00344747" w:rsidRDefault="00F142C1" w:rsidP="0034390C">
                  <w:pPr>
                    <w:rPr>
                      <w:sz w:val="24"/>
                      <w:szCs w:val="24"/>
                    </w:rPr>
                  </w:pPr>
                </w:p>
              </w:tc>
              <w:tc>
                <w:tcPr>
                  <w:tcW w:w="6095" w:type="dxa"/>
                  <w:gridSpan w:val="2"/>
                </w:tcPr>
                <w:p w14:paraId="7333187D" w14:textId="77777777" w:rsidR="00F142C1" w:rsidRPr="00344747" w:rsidRDefault="00F142C1" w:rsidP="0034390C">
                  <w:pPr>
                    <w:rPr>
                      <w:sz w:val="24"/>
                      <w:szCs w:val="24"/>
                    </w:rPr>
                  </w:pPr>
                  <w:r w:rsidRPr="00344747">
                    <w:rPr>
                      <w:color w:val="1C1C1C"/>
                      <w:sz w:val="24"/>
                      <w:szCs w:val="24"/>
                    </w:rPr>
                    <w:t xml:space="preserve">Производят морфологический анализ частицы. Изучают определение частицы как части речи. Списывают </w:t>
                  </w:r>
                  <w:r w:rsidRPr="00344747">
                    <w:rPr>
                      <w:color w:val="1C1C1C"/>
                      <w:sz w:val="24"/>
                      <w:szCs w:val="24"/>
                    </w:rPr>
                    <w:lastRenderedPageBreak/>
                    <w:t>предложения, выделяя частицы и обосновывая выбор. Работают над значением частиц в предложениях.</w:t>
                  </w:r>
                </w:p>
              </w:tc>
            </w:tr>
            <w:tr w:rsidR="00F142C1" w:rsidRPr="00344747" w14:paraId="101E7639" w14:textId="77777777" w:rsidTr="00344747">
              <w:tc>
                <w:tcPr>
                  <w:tcW w:w="846" w:type="dxa"/>
                </w:tcPr>
                <w:p w14:paraId="3BD3875B" w14:textId="77777777" w:rsidR="00F142C1" w:rsidRPr="00344747" w:rsidRDefault="00F142C1" w:rsidP="0034390C">
                  <w:pPr>
                    <w:rPr>
                      <w:sz w:val="24"/>
                      <w:szCs w:val="24"/>
                    </w:rPr>
                  </w:pPr>
                  <w:r w:rsidRPr="00344747">
                    <w:rPr>
                      <w:sz w:val="24"/>
                      <w:szCs w:val="24"/>
                    </w:rPr>
                    <w:t>117</w:t>
                  </w:r>
                </w:p>
              </w:tc>
              <w:tc>
                <w:tcPr>
                  <w:tcW w:w="4961" w:type="dxa"/>
                </w:tcPr>
                <w:p w14:paraId="3CFC8979" w14:textId="77777777" w:rsidR="00F142C1" w:rsidRPr="00344747" w:rsidRDefault="00F142C1" w:rsidP="0034390C">
                  <w:pPr>
                    <w:rPr>
                      <w:sz w:val="24"/>
                      <w:szCs w:val="24"/>
                    </w:rPr>
                  </w:pPr>
                  <w:r w:rsidRPr="00344747">
                    <w:rPr>
                      <w:sz w:val="24"/>
                      <w:szCs w:val="24"/>
                    </w:rPr>
                    <w:t>Разряды частиц. Формообразующие частицы.</w:t>
                  </w:r>
                </w:p>
              </w:tc>
              <w:tc>
                <w:tcPr>
                  <w:tcW w:w="1418" w:type="dxa"/>
                </w:tcPr>
                <w:p w14:paraId="3F32B183" w14:textId="0459774F" w:rsidR="00F142C1" w:rsidRPr="00344747" w:rsidRDefault="00356153" w:rsidP="0034390C">
                  <w:pPr>
                    <w:rPr>
                      <w:sz w:val="24"/>
                      <w:szCs w:val="24"/>
                      <w:lang w:val="tt-RU"/>
                    </w:rPr>
                  </w:pPr>
                  <w:r>
                    <w:rPr>
                      <w:sz w:val="24"/>
                      <w:szCs w:val="24"/>
                      <w:lang w:val="tt-RU"/>
                    </w:rPr>
                    <w:t>2</w:t>
                  </w:r>
                  <w:r w:rsidR="003917D0">
                    <w:rPr>
                      <w:sz w:val="24"/>
                      <w:szCs w:val="24"/>
                      <w:lang w:val="tt-RU"/>
                    </w:rPr>
                    <w:t>2</w:t>
                  </w:r>
                  <w:r>
                    <w:rPr>
                      <w:sz w:val="24"/>
                      <w:szCs w:val="24"/>
                      <w:lang w:val="tt-RU"/>
                    </w:rPr>
                    <w:t>.04</w:t>
                  </w:r>
                </w:p>
              </w:tc>
              <w:tc>
                <w:tcPr>
                  <w:tcW w:w="1417" w:type="dxa"/>
                </w:tcPr>
                <w:p w14:paraId="16D0BE2B" w14:textId="77777777" w:rsidR="00F142C1" w:rsidRPr="00344747" w:rsidRDefault="00F142C1" w:rsidP="0034390C">
                  <w:pPr>
                    <w:rPr>
                      <w:sz w:val="24"/>
                      <w:szCs w:val="24"/>
                    </w:rPr>
                  </w:pPr>
                </w:p>
              </w:tc>
              <w:tc>
                <w:tcPr>
                  <w:tcW w:w="6095" w:type="dxa"/>
                  <w:gridSpan w:val="2"/>
                </w:tcPr>
                <w:p w14:paraId="611C2759" w14:textId="77777777" w:rsidR="00F142C1" w:rsidRPr="00344747" w:rsidRDefault="00F142C1" w:rsidP="0034390C">
                  <w:pPr>
                    <w:rPr>
                      <w:sz w:val="24"/>
                      <w:szCs w:val="24"/>
                    </w:rPr>
                  </w:pPr>
                  <w:r w:rsidRPr="00344747">
                    <w:rPr>
                      <w:color w:val="1C1C1C"/>
                      <w:sz w:val="24"/>
                      <w:szCs w:val="24"/>
                    </w:rPr>
                    <w:t>Распознают частицы разных разрядов по значению, употреблению и строению. Читают и списывают предложения и тексты, содержащие формообразующие частицы.</w:t>
                  </w:r>
                </w:p>
              </w:tc>
            </w:tr>
            <w:tr w:rsidR="00F142C1" w:rsidRPr="00344747" w14:paraId="6D9547C8" w14:textId="77777777" w:rsidTr="00344747">
              <w:tc>
                <w:tcPr>
                  <w:tcW w:w="846" w:type="dxa"/>
                </w:tcPr>
                <w:p w14:paraId="7BAA29F7" w14:textId="77777777" w:rsidR="00F142C1" w:rsidRPr="00344747" w:rsidRDefault="00F142C1" w:rsidP="0034390C">
                  <w:pPr>
                    <w:rPr>
                      <w:sz w:val="24"/>
                      <w:szCs w:val="24"/>
                    </w:rPr>
                  </w:pPr>
                  <w:r w:rsidRPr="00344747">
                    <w:rPr>
                      <w:sz w:val="24"/>
                      <w:szCs w:val="24"/>
                    </w:rPr>
                    <w:t>118</w:t>
                  </w:r>
                </w:p>
              </w:tc>
              <w:tc>
                <w:tcPr>
                  <w:tcW w:w="4961" w:type="dxa"/>
                </w:tcPr>
                <w:p w14:paraId="4A18F0F3" w14:textId="77777777" w:rsidR="00F142C1" w:rsidRPr="00344747" w:rsidRDefault="00F142C1" w:rsidP="0034390C">
                  <w:pPr>
                    <w:rPr>
                      <w:sz w:val="24"/>
                      <w:szCs w:val="24"/>
                    </w:rPr>
                  </w:pPr>
                  <w:r w:rsidRPr="00344747">
                    <w:rPr>
                      <w:sz w:val="24"/>
                      <w:szCs w:val="24"/>
                    </w:rPr>
                    <w:t>Смыслоразличительные частицы.</w:t>
                  </w:r>
                </w:p>
              </w:tc>
              <w:tc>
                <w:tcPr>
                  <w:tcW w:w="1418" w:type="dxa"/>
                </w:tcPr>
                <w:p w14:paraId="39E07CCF" w14:textId="5825BA6C" w:rsidR="00F142C1" w:rsidRPr="00344747" w:rsidRDefault="00356153" w:rsidP="0034390C">
                  <w:pPr>
                    <w:rPr>
                      <w:sz w:val="24"/>
                      <w:szCs w:val="24"/>
                      <w:lang w:val="tt-RU"/>
                    </w:rPr>
                  </w:pPr>
                  <w:r>
                    <w:rPr>
                      <w:sz w:val="24"/>
                      <w:szCs w:val="24"/>
                      <w:lang w:val="tt-RU"/>
                    </w:rPr>
                    <w:t>2</w:t>
                  </w:r>
                  <w:r w:rsidR="003917D0">
                    <w:rPr>
                      <w:sz w:val="24"/>
                      <w:szCs w:val="24"/>
                      <w:lang w:val="tt-RU"/>
                    </w:rPr>
                    <w:t>3</w:t>
                  </w:r>
                  <w:r>
                    <w:rPr>
                      <w:sz w:val="24"/>
                      <w:szCs w:val="24"/>
                      <w:lang w:val="tt-RU"/>
                    </w:rPr>
                    <w:t>.04</w:t>
                  </w:r>
                </w:p>
              </w:tc>
              <w:tc>
                <w:tcPr>
                  <w:tcW w:w="1417" w:type="dxa"/>
                </w:tcPr>
                <w:p w14:paraId="7420E591" w14:textId="77777777" w:rsidR="00F142C1" w:rsidRPr="00344747" w:rsidRDefault="00F142C1" w:rsidP="0034390C">
                  <w:pPr>
                    <w:rPr>
                      <w:sz w:val="24"/>
                      <w:szCs w:val="24"/>
                    </w:rPr>
                  </w:pPr>
                </w:p>
              </w:tc>
              <w:tc>
                <w:tcPr>
                  <w:tcW w:w="6095" w:type="dxa"/>
                  <w:gridSpan w:val="2"/>
                </w:tcPr>
                <w:p w14:paraId="2D13D9BF" w14:textId="77777777" w:rsidR="00F142C1" w:rsidRPr="00344747" w:rsidRDefault="00F142C1" w:rsidP="0034390C">
                  <w:pPr>
                    <w:rPr>
                      <w:sz w:val="24"/>
                      <w:szCs w:val="24"/>
                    </w:rPr>
                  </w:pPr>
                  <w:r w:rsidRPr="00344747">
                    <w:rPr>
                      <w:color w:val="1C1C1C"/>
                      <w:sz w:val="24"/>
                      <w:szCs w:val="24"/>
                    </w:rPr>
                    <w:t>Определяют, какому слову или какой части текста частицы придают смысловые оттенки. Списывают предложения, выделяя смысловые частицы. Работают над интонацией в соответствии со смысловыми частицами</w:t>
                  </w:r>
                </w:p>
              </w:tc>
            </w:tr>
            <w:tr w:rsidR="00F142C1" w:rsidRPr="00344747" w14:paraId="32203EA1" w14:textId="77777777" w:rsidTr="00344747">
              <w:tc>
                <w:tcPr>
                  <w:tcW w:w="846" w:type="dxa"/>
                </w:tcPr>
                <w:p w14:paraId="12EFA3DE" w14:textId="77777777" w:rsidR="00F142C1" w:rsidRPr="00344747" w:rsidRDefault="00F142C1" w:rsidP="0034390C">
                  <w:pPr>
                    <w:rPr>
                      <w:sz w:val="24"/>
                      <w:szCs w:val="24"/>
                    </w:rPr>
                  </w:pPr>
                  <w:r w:rsidRPr="00344747">
                    <w:rPr>
                      <w:sz w:val="24"/>
                      <w:szCs w:val="24"/>
                    </w:rPr>
                    <w:t>119</w:t>
                  </w:r>
                </w:p>
              </w:tc>
              <w:tc>
                <w:tcPr>
                  <w:tcW w:w="4961" w:type="dxa"/>
                </w:tcPr>
                <w:p w14:paraId="0E6E37D2" w14:textId="77777777" w:rsidR="00F142C1" w:rsidRPr="00344747" w:rsidRDefault="00F142C1" w:rsidP="0034390C">
                  <w:pPr>
                    <w:rPr>
                      <w:sz w:val="24"/>
                      <w:szCs w:val="24"/>
                    </w:rPr>
                  </w:pPr>
                  <w:r w:rsidRPr="00344747">
                    <w:rPr>
                      <w:sz w:val="24"/>
                      <w:szCs w:val="24"/>
                    </w:rPr>
                    <w:t>Раздельное и дефисное написание частиц.</w:t>
                  </w:r>
                </w:p>
              </w:tc>
              <w:tc>
                <w:tcPr>
                  <w:tcW w:w="1418" w:type="dxa"/>
                </w:tcPr>
                <w:p w14:paraId="3560214C" w14:textId="1CD417B1" w:rsidR="00F142C1" w:rsidRPr="00344747" w:rsidRDefault="00356153" w:rsidP="0034390C">
                  <w:pPr>
                    <w:rPr>
                      <w:sz w:val="24"/>
                      <w:szCs w:val="24"/>
                      <w:lang w:val="tt-RU"/>
                    </w:rPr>
                  </w:pPr>
                  <w:r>
                    <w:rPr>
                      <w:sz w:val="24"/>
                      <w:szCs w:val="24"/>
                      <w:lang w:val="tt-RU"/>
                    </w:rPr>
                    <w:t>2</w:t>
                  </w:r>
                  <w:r w:rsidR="003917D0">
                    <w:rPr>
                      <w:sz w:val="24"/>
                      <w:szCs w:val="24"/>
                      <w:lang w:val="tt-RU"/>
                    </w:rPr>
                    <w:t>6</w:t>
                  </w:r>
                  <w:r>
                    <w:rPr>
                      <w:sz w:val="24"/>
                      <w:szCs w:val="24"/>
                      <w:lang w:val="tt-RU"/>
                    </w:rPr>
                    <w:t>.04</w:t>
                  </w:r>
                </w:p>
              </w:tc>
              <w:tc>
                <w:tcPr>
                  <w:tcW w:w="1417" w:type="dxa"/>
                </w:tcPr>
                <w:p w14:paraId="43EA2851" w14:textId="77777777" w:rsidR="00F142C1" w:rsidRPr="00344747" w:rsidRDefault="00F142C1" w:rsidP="0034390C">
                  <w:pPr>
                    <w:rPr>
                      <w:sz w:val="24"/>
                      <w:szCs w:val="24"/>
                    </w:rPr>
                  </w:pPr>
                </w:p>
              </w:tc>
              <w:tc>
                <w:tcPr>
                  <w:tcW w:w="6095" w:type="dxa"/>
                  <w:gridSpan w:val="2"/>
                </w:tcPr>
                <w:p w14:paraId="09197EC0" w14:textId="77777777" w:rsidR="00F142C1" w:rsidRPr="00344747" w:rsidRDefault="00F142C1" w:rsidP="0034390C">
                  <w:pPr>
                    <w:rPr>
                      <w:sz w:val="24"/>
                      <w:szCs w:val="24"/>
                    </w:rPr>
                  </w:pPr>
                  <w:r w:rsidRPr="00344747">
                    <w:rPr>
                      <w:color w:val="1C1C1C"/>
                      <w:sz w:val="24"/>
                      <w:szCs w:val="24"/>
                    </w:rPr>
                    <w:t>Усваивают правила слитного и раздельного написания частиц. Выполняют упражнения, руководствуясь усвоенным правилом. Составляют свои предложения со словом то. Распределяют слова по видам орфограмм и обозначают условия выбора дефиса.</w:t>
                  </w:r>
                </w:p>
              </w:tc>
            </w:tr>
            <w:tr w:rsidR="00F142C1" w:rsidRPr="00344747" w14:paraId="7CD453AC" w14:textId="77777777" w:rsidTr="00344747">
              <w:tc>
                <w:tcPr>
                  <w:tcW w:w="846" w:type="dxa"/>
                </w:tcPr>
                <w:p w14:paraId="1A0F66C8" w14:textId="77777777" w:rsidR="00F142C1" w:rsidRPr="00344747" w:rsidRDefault="00F142C1" w:rsidP="0034390C">
                  <w:pPr>
                    <w:rPr>
                      <w:sz w:val="24"/>
                      <w:szCs w:val="24"/>
                    </w:rPr>
                  </w:pPr>
                  <w:r w:rsidRPr="00344747">
                    <w:rPr>
                      <w:sz w:val="24"/>
                      <w:szCs w:val="24"/>
                    </w:rPr>
                    <w:t>120</w:t>
                  </w:r>
                </w:p>
              </w:tc>
              <w:tc>
                <w:tcPr>
                  <w:tcW w:w="4961" w:type="dxa"/>
                </w:tcPr>
                <w:p w14:paraId="5BE6B449" w14:textId="77777777" w:rsidR="00F142C1" w:rsidRPr="00344747" w:rsidRDefault="00F142C1" w:rsidP="0034390C">
                  <w:pPr>
                    <w:rPr>
                      <w:sz w:val="24"/>
                      <w:szCs w:val="24"/>
                    </w:rPr>
                  </w:pPr>
                  <w:r w:rsidRPr="00344747">
                    <w:rPr>
                      <w:sz w:val="24"/>
                      <w:szCs w:val="24"/>
                    </w:rPr>
                    <w:t>Морфологический разбор частицы.</w:t>
                  </w:r>
                </w:p>
              </w:tc>
              <w:tc>
                <w:tcPr>
                  <w:tcW w:w="1418" w:type="dxa"/>
                </w:tcPr>
                <w:p w14:paraId="3C9F461D" w14:textId="303B3019" w:rsidR="00F142C1" w:rsidRPr="00344747" w:rsidRDefault="00356153" w:rsidP="0034390C">
                  <w:pPr>
                    <w:rPr>
                      <w:sz w:val="24"/>
                      <w:szCs w:val="24"/>
                      <w:lang w:val="tt-RU"/>
                    </w:rPr>
                  </w:pPr>
                  <w:r>
                    <w:rPr>
                      <w:sz w:val="24"/>
                      <w:szCs w:val="24"/>
                      <w:lang w:val="tt-RU"/>
                    </w:rPr>
                    <w:t>2</w:t>
                  </w:r>
                  <w:r w:rsidR="003917D0">
                    <w:rPr>
                      <w:sz w:val="24"/>
                      <w:szCs w:val="24"/>
                      <w:lang w:val="tt-RU"/>
                    </w:rPr>
                    <w:t>8</w:t>
                  </w:r>
                  <w:r>
                    <w:rPr>
                      <w:sz w:val="24"/>
                      <w:szCs w:val="24"/>
                      <w:lang w:val="tt-RU"/>
                    </w:rPr>
                    <w:t>.04</w:t>
                  </w:r>
                </w:p>
              </w:tc>
              <w:tc>
                <w:tcPr>
                  <w:tcW w:w="1417" w:type="dxa"/>
                </w:tcPr>
                <w:p w14:paraId="45518819" w14:textId="77777777" w:rsidR="00F142C1" w:rsidRPr="00344747" w:rsidRDefault="00F142C1" w:rsidP="0034390C">
                  <w:pPr>
                    <w:rPr>
                      <w:sz w:val="24"/>
                      <w:szCs w:val="24"/>
                    </w:rPr>
                  </w:pPr>
                </w:p>
              </w:tc>
              <w:tc>
                <w:tcPr>
                  <w:tcW w:w="6095" w:type="dxa"/>
                  <w:gridSpan w:val="2"/>
                </w:tcPr>
                <w:p w14:paraId="63DEFE72" w14:textId="77777777" w:rsidR="00F142C1" w:rsidRPr="00344747" w:rsidRDefault="00F142C1" w:rsidP="0034390C">
                  <w:pPr>
                    <w:rPr>
                      <w:sz w:val="24"/>
                      <w:szCs w:val="24"/>
                    </w:rPr>
                  </w:pPr>
                  <w:r w:rsidRPr="00344747">
                    <w:rPr>
                      <w:color w:val="1C1C1C"/>
                      <w:sz w:val="24"/>
                      <w:szCs w:val="24"/>
                    </w:rPr>
                    <w:t>Знакомятся с планом и образцом разбора. Выполняют морфологический разбор частицы в упражнениях.  Группируют частицы по их написанию.</w:t>
                  </w:r>
                </w:p>
              </w:tc>
            </w:tr>
            <w:tr w:rsidR="00F142C1" w:rsidRPr="00344747" w14:paraId="74CB1A81" w14:textId="77777777" w:rsidTr="00344747">
              <w:tc>
                <w:tcPr>
                  <w:tcW w:w="846" w:type="dxa"/>
                </w:tcPr>
                <w:p w14:paraId="789ADBC7" w14:textId="77777777" w:rsidR="00F142C1" w:rsidRPr="00344747" w:rsidRDefault="00F142C1" w:rsidP="0034390C">
                  <w:pPr>
                    <w:rPr>
                      <w:sz w:val="24"/>
                      <w:szCs w:val="24"/>
                    </w:rPr>
                  </w:pPr>
                  <w:r w:rsidRPr="00344747">
                    <w:rPr>
                      <w:sz w:val="24"/>
                      <w:szCs w:val="24"/>
                    </w:rPr>
                    <w:t>121</w:t>
                  </w:r>
                </w:p>
              </w:tc>
              <w:tc>
                <w:tcPr>
                  <w:tcW w:w="4961" w:type="dxa"/>
                </w:tcPr>
                <w:p w14:paraId="67EE4984" w14:textId="77777777" w:rsidR="00F142C1" w:rsidRPr="00344747" w:rsidRDefault="00F142C1" w:rsidP="0034390C">
                  <w:pPr>
                    <w:rPr>
                      <w:sz w:val="24"/>
                      <w:szCs w:val="24"/>
                    </w:rPr>
                  </w:pPr>
                  <w:r w:rsidRPr="00344747">
                    <w:rPr>
                      <w:sz w:val="24"/>
                      <w:szCs w:val="24"/>
                    </w:rPr>
                    <w:t xml:space="preserve">Отрицательные частицы </w:t>
                  </w:r>
                  <w:r w:rsidRPr="00344747">
                    <w:rPr>
                      <w:b/>
                      <w:i/>
                      <w:sz w:val="24"/>
                      <w:szCs w:val="24"/>
                    </w:rPr>
                    <w:t>не</w:t>
                  </w:r>
                  <w:r w:rsidRPr="00344747">
                    <w:rPr>
                      <w:sz w:val="24"/>
                      <w:szCs w:val="24"/>
                    </w:rPr>
                    <w:t xml:space="preserve"> и </w:t>
                  </w:r>
                  <w:r w:rsidRPr="00344747">
                    <w:rPr>
                      <w:b/>
                      <w:i/>
                      <w:sz w:val="24"/>
                      <w:szCs w:val="24"/>
                    </w:rPr>
                    <w:t>ни</w:t>
                  </w:r>
                  <w:r w:rsidRPr="00344747">
                    <w:rPr>
                      <w:sz w:val="24"/>
                      <w:szCs w:val="24"/>
                    </w:rPr>
                    <w:t>.</w:t>
                  </w:r>
                </w:p>
              </w:tc>
              <w:tc>
                <w:tcPr>
                  <w:tcW w:w="1418" w:type="dxa"/>
                </w:tcPr>
                <w:p w14:paraId="3B874045" w14:textId="4548F315" w:rsidR="00F142C1" w:rsidRPr="00344747" w:rsidRDefault="00356153" w:rsidP="0034390C">
                  <w:pPr>
                    <w:rPr>
                      <w:sz w:val="24"/>
                      <w:szCs w:val="24"/>
                      <w:lang w:val="tt-RU"/>
                    </w:rPr>
                  </w:pPr>
                  <w:r>
                    <w:rPr>
                      <w:sz w:val="24"/>
                      <w:szCs w:val="24"/>
                      <w:lang w:val="tt-RU"/>
                    </w:rPr>
                    <w:t>2</w:t>
                  </w:r>
                  <w:r w:rsidR="003917D0">
                    <w:rPr>
                      <w:sz w:val="24"/>
                      <w:szCs w:val="24"/>
                      <w:lang w:val="tt-RU"/>
                    </w:rPr>
                    <w:t>9</w:t>
                  </w:r>
                  <w:r>
                    <w:rPr>
                      <w:sz w:val="24"/>
                      <w:szCs w:val="24"/>
                      <w:lang w:val="tt-RU"/>
                    </w:rPr>
                    <w:t>.04</w:t>
                  </w:r>
                </w:p>
              </w:tc>
              <w:tc>
                <w:tcPr>
                  <w:tcW w:w="1417" w:type="dxa"/>
                </w:tcPr>
                <w:p w14:paraId="4EB95F72" w14:textId="77777777" w:rsidR="00F142C1" w:rsidRPr="00344747" w:rsidRDefault="00F142C1" w:rsidP="0034390C">
                  <w:pPr>
                    <w:rPr>
                      <w:sz w:val="24"/>
                      <w:szCs w:val="24"/>
                    </w:rPr>
                  </w:pPr>
                </w:p>
              </w:tc>
              <w:tc>
                <w:tcPr>
                  <w:tcW w:w="6095" w:type="dxa"/>
                  <w:gridSpan w:val="2"/>
                </w:tcPr>
                <w:p w14:paraId="388F8416" w14:textId="77777777" w:rsidR="00F142C1" w:rsidRPr="00344747" w:rsidRDefault="00F142C1" w:rsidP="0034390C">
                  <w:pPr>
                    <w:rPr>
                      <w:sz w:val="24"/>
                      <w:szCs w:val="24"/>
                    </w:rPr>
                  </w:pPr>
                  <w:r w:rsidRPr="00344747">
                    <w:rPr>
                      <w:color w:val="1C1C1C"/>
                      <w:sz w:val="24"/>
                      <w:szCs w:val="24"/>
                    </w:rPr>
                    <w:t>Дифференцируют не и ни как частицы и как приставки. Тренируются в подборе частиц с отрицательным значением. Пишут диктант.</w:t>
                  </w:r>
                </w:p>
              </w:tc>
            </w:tr>
            <w:tr w:rsidR="00F142C1" w:rsidRPr="00344747" w14:paraId="1AAA36CF" w14:textId="77777777" w:rsidTr="00344747">
              <w:tc>
                <w:tcPr>
                  <w:tcW w:w="846" w:type="dxa"/>
                </w:tcPr>
                <w:p w14:paraId="2EC4B0E3" w14:textId="77777777" w:rsidR="00F142C1" w:rsidRPr="00344747" w:rsidRDefault="00F142C1" w:rsidP="0034390C">
                  <w:pPr>
                    <w:rPr>
                      <w:sz w:val="24"/>
                      <w:szCs w:val="24"/>
                    </w:rPr>
                  </w:pPr>
                  <w:r w:rsidRPr="00344747">
                    <w:rPr>
                      <w:sz w:val="24"/>
                      <w:szCs w:val="24"/>
                    </w:rPr>
                    <w:t>122</w:t>
                  </w:r>
                </w:p>
              </w:tc>
              <w:tc>
                <w:tcPr>
                  <w:tcW w:w="4961" w:type="dxa"/>
                </w:tcPr>
                <w:p w14:paraId="4AC2CF34" w14:textId="77777777" w:rsidR="00F142C1" w:rsidRPr="00344747" w:rsidRDefault="00F142C1" w:rsidP="0034390C">
                  <w:pPr>
                    <w:rPr>
                      <w:sz w:val="24"/>
                      <w:szCs w:val="24"/>
                    </w:rPr>
                  </w:pPr>
                  <w:r w:rsidRPr="00344747">
                    <w:rPr>
                      <w:sz w:val="24"/>
                      <w:szCs w:val="24"/>
                    </w:rPr>
                    <w:t xml:space="preserve">Различение частицы </w:t>
                  </w:r>
                  <w:r w:rsidRPr="00344747">
                    <w:rPr>
                      <w:b/>
                      <w:i/>
                      <w:sz w:val="24"/>
                      <w:szCs w:val="24"/>
                    </w:rPr>
                    <w:t>не</w:t>
                  </w:r>
                  <w:r w:rsidRPr="00344747">
                    <w:rPr>
                      <w:sz w:val="24"/>
                      <w:szCs w:val="24"/>
                    </w:rPr>
                    <w:t xml:space="preserve"> и приставки </w:t>
                  </w:r>
                  <w:r w:rsidRPr="00344747">
                    <w:rPr>
                      <w:b/>
                      <w:i/>
                      <w:sz w:val="24"/>
                      <w:szCs w:val="24"/>
                    </w:rPr>
                    <w:t>не-</w:t>
                  </w:r>
                  <w:r w:rsidRPr="00344747">
                    <w:rPr>
                      <w:sz w:val="24"/>
                      <w:szCs w:val="24"/>
                    </w:rPr>
                    <w:t>.</w:t>
                  </w:r>
                </w:p>
              </w:tc>
              <w:tc>
                <w:tcPr>
                  <w:tcW w:w="1418" w:type="dxa"/>
                </w:tcPr>
                <w:p w14:paraId="2E93D675" w14:textId="2FBA9983" w:rsidR="00F142C1" w:rsidRPr="00344747" w:rsidRDefault="003917D0" w:rsidP="0034390C">
                  <w:pPr>
                    <w:rPr>
                      <w:sz w:val="24"/>
                      <w:szCs w:val="24"/>
                      <w:lang w:val="tt-RU"/>
                    </w:rPr>
                  </w:pPr>
                  <w:r>
                    <w:rPr>
                      <w:sz w:val="24"/>
                      <w:szCs w:val="24"/>
                      <w:lang w:val="tt-RU"/>
                    </w:rPr>
                    <w:t>30</w:t>
                  </w:r>
                  <w:r w:rsidR="00356153">
                    <w:rPr>
                      <w:sz w:val="24"/>
                      <w:szCs w:val="24"/>
                      <w:lang w:val="tt-RU"/>
                    </w:rPr>
                    <w:t>.04</w:t>
                  </w:r>
                </w:p>
              </w:tc>
              <w:tc>
                <w:tcPr>
                  <w:tcW w:w="1417" w:type="dxa"/>
                </w:tcPr>
                <w:p w14:paraId="789714CD" w14:textId="77777777" w:rsidR="00F142C1" w:rsidRPr="00344747" w:rsidRDefault="00F142C1" w:rsidP="0034390C">
                  <w:pPr>
                    <w:rPr>
                      <w:sz w:val="24"/>
                      <w:szCs w:val="24"/>
                    </w:rPr>
                  </w:pPr>
                </w:p>
              </w:tc>
              <w:tc>
                <w:tcPr>
                  <w:tcW w:w="6095" w:type="dxa"/>
                  <w:gridSpan w:val="2"/>
                </w:tcPr>
                <w:p w14:paraId="5705F58E" w14:textId="77777777" w:rsidR="00F142C1" w:rsidRPr="00344747" w:rsidRDefault="00F142C1" w:rsidP="0034390C">
                  <w:pPr>
                    <w:rPr>
                      <w:sz w:val="24"/>
                      <w:szCs w:val="24"/>
                    </w:rPr>
                  </w:pPr>
                  <w:r w:rsidRPr="00344747">
                    <w:rPr>
                      <w:color w:val="1C1C1C"/>
                      <w:sz w:val="24"/>
                      <w:szCs w:val="24"/>
                    </w:rPr>
                    <w:t>Изучают теоретически сведения. Выполняют упражнения, обозначая частицу не и приставку не. Составляют словосочетания и предложения с частицами. Дифференцируют слова разных частей речи с приставкой не. Составляют таблицу и заполняют её своими примерами на тему параграфа.</w:t>
                  </w:r>
                </w:p>
              </w:tc>
            </w:tr>
            <w:tr w:rsidR="00F142C1" w:rsidRPr="00344747" w14:paraId="07161EE8" w14:textId="77777777" w:rsidTr="00344747">
              <w:tc>
                <w:tcPr>
                  <w:tcW w:w="846" w:type="dxa"/>
                </w:tcPr>
                <w:p w14:paraId="0F055E19" w14:textId="77777777" w:rsidR="00F142C1" w:rsidRPr="00344747" w:rsidRDefault="00F142C1" w:rsidP="0034390C">
                  <w:pPr>
                    <w:rPr>
                      <w:sz w:val="24"/>
                      <w:szCs w:val="24"/>
                    </w:rPr>
                  </w:pPr>
                  <w:r w:rsidRPr="00344747">
                    <w:rPr>
                      <w:sz w:val="24"/>
                      <w:szCs w:val="24"/>
                    </w:rPr>
                    <w:t>123</w:t>
                  </w:r>
                </w:p>
              </w:tc>
              <w:tc>
                <w:tcPr>
                  <w:tcW w:w="4961" w:type="dxa"/>
                </w:tcPr>
                <w:p w14:paraId="5BF78FB7" w14:textId="77777777" w:rsidR="00F142C1" w:rsidRPr="00344747" w:rsidRDefault="00F142C1" w:rsidP="0034390C">
                  <w:pPr>
                    <w:rPr>
                      <w:sz w:val="24"/>
                      <w:szCs w:val="24"/>
                    </w:rPr>
                  </w:pPr>
                  <w:r w:rsidRPr="00344747">
                    <w:rPr>
                      <w:sz w:val="24"/>
                      <w:szCs w:val="24"/>
                    </w:rPr>
                    <w:t xml:space="preserve">Частица </w:t>
                  </w:r>
                  <w:r w:rsidRPr="00344747">
                    <w:rPr>
                      <w:b/>
                      <w:i/>
                      <w:sz w:val="24"/>
                      <w:szCs w:val="24"/>
                    </w:rPr>
                    <w:t>ни,</w:t>
                  </w:r>
                  <w:r w:rsidRPr="00344747">
                    <w:rPr>
                      <w:sz w:val="24"/>
                      <w:szCs w:val="24"/>
                    </w:rPr>
                    <w:t xml:space="preserve"> приставка </w:t>
                  </w:r>
                  <w:r w:rsidRPr="00344747">
                    <w:rPr>
                      <w:b/>
                      <w:i/>
                      <w:sz w:val="24"/>
                      <w:szCs w:val="24"/>
                    </w:rPr>
                    <w:t>ни</w:t>
                  </w:r>
                  <w:r w:rsidRPr="00344747">
                    <w:rPr>
                      <w:sz w:val="24"/>
                      <w:szCs w:val="24"/>
                    </w:rPr>
                    <w:t xml:space="preserve">-, союз </w:t>
                  </w:r>
                  <w:r w:rsidRPr="00344747">
                    <w:rPr>
                      <w:b/>
                      <w:i/>
                      <w:sz w:val="24"/>
                      <w:szCs w:val="24"/>
                    </w:rPr>
                    <w:t>ни</w:t>
                  </w:r>
                  <w:proofErr w:type="gramStart"/>
                  <w:r w:rsidRPr="00344747">
                    <w:rPr>
                      <w:b/>
                      <w:i/>
                      <w:sz w:val="24"/>
                      <w:szCs w:val="24"/>
                    </w:rPr>
                    <w:t>…</w:t>
                  </w:r>
                  <w:proofErr w:type="gramEnd"/>
                  <w:r w:rsidRPr="00344747">
                    <w:rPr>
                      <w:b/>
                      <w:i/>
                      <w:sz w:val="24"/>
                      <w:szCs w:val="24"/>
                    </w:rPr>
                    <w:t>ни</w:t>
                  </w:r>
                  <w:r w:rsidRPr="00344747">
                    <w:rPr>
                      <w:sz w:val="24"/>
                      <w:szCs w:val="24"/>
                    </w:rPr>
                    <w:t>.</w:t>
                  </w:r>
                </w:p>
              </w:tc>
              <w:tc>
                <w:tcPr>
                  <w:tcW w:w="1418" w:type="dxa"/>
                </w:tcPr>
                <w:p w14:paraId="435146E2" w14:textId="780588C0" w:rsidR="00F142C1" w:rsidRPr="00344747" w:rsidRDefault="003917D0" w:rsidP="0034390C">
                  <w:pPr>
                    <w:rPr>
                      <w:sz w:val="24"/>
                      <w:szCs w:val="24"/>
                      <w:lang w:val="tt-RU"/>
                    </w:rPr>
                  </w:pPr>
                  <w:r>
                    <w:rPr>
                      <w:sz w:val="24"/>
                      <w:szCs w:val="24"/>
                      <w:lang w:val="tt-RU"/>
                    </w:rPr>
                    <w:t>5.05</w:t>
                  </w:r>
                </w:p>
              </w:tc>
              <w:tc>
                <w:tcPr>
                  <w:tcW w:w="1417" w:type="dxa"/>
                </w:tcPr>
                <w:p w14:paraId="2019190E" w14:textId="77777777" w:rsidR="00F142C1" w:rsidRPr="00344747" w:rsidRDefault="00F142C1" w:rsidP="0034390C">
                  <w:pPr>
                    <w:rPr>
                      <w:sz w:val="24"/>
                      <w:szCs w:val="24"/>
                    </w:rPr>
                  </w:pPr>
                </w:p>
              </w:tc>
              <w:tc>
                <w:tcPr>
                  <w:tcW w:w="6095" w:type="dxa"/>
                  <w:gridSpan w:val="2"/>
                </w:tcPr>
                <w:p w14:paraId="7DE2F677" w14:textId="77777777" w:rsidR="00F142C1" w:rsidRPr="00344747" w:rsidRDefault="00F142C1" w:rsidP="0034390C">
                  <w:pPr>
                    <w:rPr>
                      <w:sz w:val="24"/>
                      <w:szCs w:val="24"/>
                    </w:rPr>
                  </w:pPr>
                  <w:r w:rsidRPr="00344747">
                    <w:rPr>
                      <w:color w:val="1C1C1C"/>
                      <w:sz w:val="24"/>
                      <w:szCs w:val="24"/>
                      <w:lang w:eastAsia="ar-SA"/>
                    </w:rPr>
                    <w:t>Изучают теоретические сведения и опознают частицу, приставку, союз в упражнениях. Повторяют орфографические правила по теме параграфа. Обозначают условия выбора орфограмм в упражнениях.</w:t>
                  </w:r>
                </w:p>
              </w:tc>
            </w:tr>
            <w:tr w:rsidR="00F142C1" w:rsidRPr="00344747" w14:paraId="1FA3D6AC" w14:textId="77777777" w:rsidTr="00344747">
              <w:tc>
                <w:tcPr>
                  <w:tcW w:w="846" w:type="dxa"/>
                </w:tcPr>
                <w:p w14:paraId="76AC5E81" w14:textId="77777777" w:rsidR="00F142C1" w:rsidRPr="00344747" w:rsidRDefault="00F142C1" w:rsidP="0034390C">
                  <w:pPr>
                    <w:rPr>
                      <w:sz w:val="24"/>
                      <w:szCs w:val="24"/>
                    </w:rPr>
                  </w:pPr>
                  <w:r w:rsidRPr="00344747">
                    <w:rPr>
                      <w:sz w:val="24"/>
                      <w:szCs w:val="24"/>
                    </w:rPr>
                    <w:t>124-125</w:t>
                  </w:r>
                </w:p>
              </w:tc>
              <w:tc>
                <w:tcPr>
                  <w:tcW w:w="4961" w:type="dxa"/>
                </w:tcPr>
                <w:p w14:paraId="4DB26BDB" w14:textId="77777777" w:rsidR="00F142C1" w:rsidRPr="00344747" w:rsidRDefault="00F142C1" w:rsidP="0034390C">
                  <w:pPr>
                    <w:rPr>
                      <w:sz w:val="24"/>
                      <w:szCs w:val="24"/>
                    </w:rPr>
                  </w:pPr>
                  <w:proofErr w:type="spellStart"/>
                  <w:r w:rsidRPr="00344747">
                    <w:rPr>
                      <w:sz w:val="24"/>
                      <w:szCs w:val="24"/>
                    </w:rPr>
                    <w:t>Р.р</w:t>
                  </w:r>
                  <w:proofErr w:type="spellEnd"/>
                  <w:r w:rsidRPr="00344747">
                    <w:rPr>
                      <w:sz w:val="24"/>
                      <w:szCs w:val="24"/>
                    </w:rPr>
                    <w:t>. Сочинение-рассказ по данному сюжету.</w:t>
                  </w:r>
                </w:p>
              </w:tc>
              <w:tc>
                <w:tcPr>
                  <w:tcW w:w="1418" w:type="dxa"/>
                </w:tcPr>
                <w:p w14:paraId="50E0871A" w14:textId="1A8EFFAE" w:rsidR="00F142C1" w:rsidRPr="00344747" w:rsidRDefault="003917D0" w:rsidP="0034390C">
                  <w:pPr>
                    <w:rPr>
                      <w:sz w:val="24"/>
                      <w:szCs w:val="24"/>
                      <w:lang w:val="tt-RU"/>
                    </w:rPr>
                  </w:pPr>
                  <w:r>
                    <w:rPr>
                      <w:sz w:val="24"/>
                      <w:szCs w:val="24"/>
                      <w:lang w:val="tt-RU"/>
                    </w:rPr>
                    <w:t>6.05-7.05</w:t>
                  </w:r>
                </w:p>
              </w:tc>
              <w:tc>
                <w:tcPr>
                  <w:tcW w:w="1417" w:type="dxa"/>
                </w:tcPr>
                <w:p w14:paraId="50ABC26B" w14:textId="77777777" w:rsidR="00F142C1" w:rsidRPr="00344747" w:rsidRDefault="00F142C1" w:rsidP="0034390C">
                  <w:pPr>
                    <w:rPr>
                      <w:sz w:val="24"/>
                      <w:szCs w:val="24"/>
                    </w:rPr>
                  </w:pPr>
                </w:p>
              </w:tc>
              <w:tc>
                <w:tcPr>
                  <w:tcW w:w="6095" w:type="dxa"/>
                  <w:gridSpan w:val="2"/>
                </w:tcPr>
                <w:p w14:paraId="684E51C5" w14:textId="77777777" w:rsidR="00F142C1" w:rsidRPr="00344747" w:rsidRDefault="00F142C1" w:rsidP="0034390C">
                  <w:pPr>
                    <w:rPr>
                      <w:sz w:val="24"/>
                      <w:szCs w:val="24"/>
                    </w:rPr>
                  </w:pPr>
                  <w:r w:rsidRPr="00344747">
                    <w:rPr>
                      <w:sz w:val="24"/>
                      <w:szCs w:val="24"/>
                    </w:rPr>
                    <w:t>сочинение</w:t>
                  </w:r>
                </w:p>
              </w:tc>
            </w:tr>
            <w:tr w:rsidR="00F142C1" w:rsidRPr="00344747" w14:paraId="47B8D0E6" w14:textId="77777777" w:rsidTr="00344747">
              <w:tc>
                <w:tcPr>
                  <w:tcW w:w="846" w:type="dxa"/>
                </w:tcPr>
                <w:p w14:paraId="6B6F51BC" w14:textId="77777777" w:rsidR="00F142C1" w:rsidRPr="00344747" w:rsidRDefault="00F142C1" w:rsidP="0034390C">
                  <w:pPr>
                    <w:rPr>
                      <w:sz w:val="24"/>
                      <w:szCs w:val="24"/>
                    </w:rPr>
                  </w:pPr>
                  <w:r w:rsidRPr="00344747">
                    <w:rPr>
                      <w:sz w:val="24"/>
                      <w:szCs w:val="24"/>
                    </w:rPr>
                    <w:t>126-127</w:t>
                  </w:r>
                </w:p>
              </w:tc>
              <w:tc>
                <w:tcPr>
                  <w:tcW w:w="4961" w:type="dxa"/>
                </w:tcPr>
                <w:p w14:paraId="289F7D8D" w14:textId="77777777" w:rsidR="00F142C1" w:rsidRPr="00344747" w:rsidRDefault="00F142C1" w:rsidP="0034390C">
                  <w:pPr>
                    <w:rPr>
                      <w:sz w:val="24"/>
                      <w:szCs w:val="24"/>
                    </w:rPr>
                  </w:pPr>
                  <w:r w:rsidRPr="00344747">
                    <w:rPr>
                      <w:sz w:val="24"/>
                      <w:szCs w:val="24"/>
                    </w:rPr>
                    <w:t>Повторение темы «Частица».</w:t>
                  </w:r>
                </w:p>
                <w:p w14:paraId="09A06590" w14:textId="77777777" w:rsidR="00F142C1" w:rsidRPr="00344747" w:rsidRDefault="00F142C1" w:rsidP="0034390C">
                  <w:pPr>
                    <w:rPr>
                      <w:sz w:val="24"/>
                      <w:szCs w:val="24"/>
                    </w:rPr>
                  </w:pPr>
                  <w:r w:rsidRPr="00344747">
                    <w:rPr>
                      <w:sz w:val="24"/>
                      <w:szCs w:val="24"/>
                    </w:rPr>
                    <w:t>Тест.</w:t>
                  </w:r>
                </w:p>
              </w:tc>
              <w:tc>
                <w:tcPr>
                  <w:tcW w:w="1418" w:type="dxa"/>
                </w:tcPr>
                <w:p w14:paraId="696508E5" w14:textId="41EB8986" w:rsidR="00F142C1" w:rsidRPr="00344747" w:rsidRDefault="00356153" w:rsidP="0034390C">
                  <w:pPr>
                    <w:rPr>
                      <w:sz w:val="24"/>
                      <w:szCs w:val="24"/>
                      <w:lang w:val="tt-RU"/>
                    </w:rPr>
                  </w:pPr>
                  <w:r>
                    <w:rPr>
                      <w:sz w:val="24"/>
                      <w:szCs w:val="24"/>
                      <w:lang w:val="tt-RU"/>
                    </w:rPr>
                    <w:t>12.05</w:t>
                  </w:r>
                  <w:r w:rsidR="003917D0">
                    <w:rPr>
                      <w:sz w:val="24"/>
                      <w:szCs w:val="24"/>
                      <w:lang w:val="tt-RU"/>
                    </w:rPr>
                    <w:t>-13.05</w:t>
                  </w:r>
                </w:p>
              </w:tc>
              <w:tc>
                <w:tcPr>
                  <w:tcW w:w="1417" w:type="dxa"/>
                </w:tcPr>
                <w:p w14:paraId="6413333F" w14:textId="77777777" w:rsidR="00F142C1" w:rsidRPr="00344747" w:rsidRDefault="00F142C1" w:rsidP="0034390C">
                  <w:pPr>
                    <w:rPr>
                      <w:sz w:val="24"/>
                      <w:szCs w:val="24"/>
                    </w:rPr>
                  </w:pPr>
                </w:p>
                <w:p w14:paraId="4FA1F3F8" w14:textId="77777777" w:rsidR="00F142C1" w:rsidRPr="00344747" w:rsidRDefault="00F142C1" w:rsidP="0034390C">
                  <w:pPr>
                    <w:rPr>
                      <w:sz w:val="24"/>
                      <w:szCs w:val="24"/>
                    </w:rPr>
                  </w:pPr>
                </w:p>
              </w:tc>
              <w:tc>
                <w:tcPr>
                  <w:tcW w:w="6095" w:type="dxa"/>
                  <w:gridSpan w:val="2"/>
                </w:tcPr>
                <w:p w14:paraId="13194325" w14:textId="77777777" w:rsidR="00F142C1" w:rsidRPr="00344747" w:rsidRDefault="00F142C1" w:rsidP="0034390C">
                  <w:pPr>
                    <w:rPr>
                      <w:sz w:val="24"/>
                      <w:szCs w:val="24"/>
                    </w:rPr>
                  </w:pPr>
                  <w:r w:rsidRPr="00344747">
                    <w:rPr>
                      <w:sz w:val="24"/>
                      <w:szCs w:val="24"/>
                    </w:rPr>
                    <w:t>Опрос</w:t>
                  </w:r>
                </w:p>
                <w:p w14:paraId="4B3191F2" w14:textId="77777777" w:rsidR="00F142C1" w:rsidRPr="00344747" w:rsidRDefault="00F142C1" w:rsidP="0034390C">
                  <w:pPr>
                    <w:rPr>
                      <w:sz w:val="24"/>
                      <w:szCs w:val="24"/>
                    </w:rPr>
                  </w:pPr>
                  <w:r w:rsidRPr="00344747">
                    <w:rPr>
                      <w:sz w:val="24"/>
                      <w:szCs w:val="24"/>
                    </w:rPr>
                    <w:t>тест</w:t>
                  </w:r>
                </w:p>
              </w:tc>
            </w:tr>
            <w:tr w:rsidR="00F142C1" w:rsidRPr="00344747" w14:paraId="77EA79AB" w14:textId="77777777" w:rsidTr="00344747">
              <w:tc>
                <w:tcPr>
                  <w:tcW w:w="846" w:type="dxa"/>
                </w:tcPr>
                <w:p w14:paraId="1832D52F" w14:textId="77777777" w:rsidR="00F142C1" w:rsidRPr="00344747" w:rsidRDefault="00F142C1" w:rsidP="0034390C">
                  <w:pPr>
                    <w:rPr>
                      <w:sz w:val="24"/>
                      <w:szCs w:val="24"/>
                    </w:rPr>
                  </w:pPr>
                </w:p>
              </w:tc>
              <w:tc>
                <w:tcPr>
                  <w:tcW w:w="4961" w:type="dxa"/>
                </w:tcPr>
                <w:p w14:paraId="71292671" w14:textId="77777777" w:rsidR="00F142C1" w:rsidRPr="00344747" w:rsidRDefault="00F142C1" w:rsidP="0034390C">
                  <w:pPr>
                    <w:rPr>
                      <w:sz w:val="24"/>
                      <w:szCs w:val="24"/>
                    </w:rPr>
                  </w:pPr>
                  <w:r w:rsidRPr="00344747">
                    <w:rPr>
                      <w:b/>
                      <w:sz w:val="24"/>
                      <w:szCs w:val="24"/>
                    </w:rPr>
                    <w:t xml:space="preserve">           МЕЖДОМЕТИЕ (2часа)</w:t>
                  </w:r>
                </w:p>
              </w:tc>
              <w:tc>
                <w:tcPr>
                  <w:tcW w:w="8930" w:type="dxa"/>
                  <w:gridSpan w:val="4"/>
                </w:tcPr>
                <w:p w14:paraId="52B4A9FF" w14:textId="77777777" w:rsidR="00F142C1" w:rsidRPr="00344747" w:rsidRDefault="00F142C1" w:rsidP="00F142C1">
                  <w:pPr>
                    <w:rPr>
                      <w:sz w:val="24"/>
                      <w:szCs w:val="24"/>
                    </w:rPr>
                  </w:pPr>
                </w:p>
              </w:tc>
            </w:tr>
            <w:tr w:rsidR="00F142C1" w:rsidRPr="00344747" w14:paraId="1EA5A8C1" w14:textId="77777777" w:rsidTr="00344747">
              <w:tc>
                <w:tcPr>
                  <w:tcW w:w="846" w:type="dxa"/>
                </w:tcPr>
                <w:p w14:paraId="794A93BF" w14:textId="77777777" w:rsidR="00F142C1" w:rsidRPr="00344747" w:rsidRDefault="00F142C1" w:rsidP="0034390C">
                  <w:pPr>
                    <w:rPr>
                      <w:sz w:val="24"/>
                      <w:szCs w:val="24"/>
                    </w:rPr>
                  </w:pPr>
                  <w:r w:rsidRPr="00344747">
                    <w:rPr>
                      <w:sz w:val="24"/>
                      <w:szCs w:val="24"/>
                    </w:rPr>
                    <w:t>128</w:t>
                  </w:r>
                </w:p>
              </w:tc>
              <w:tc>
                <w:tcPr>
                  <w:tcW w:w="4961" w:type="dxa"/>
                </w:tcPr>
                <w:p w14:paraId="3D1305B1" w14:textId="77777777" w:rsidR="00F142C1" w:rsidRPr="00344747" w:rsidRDefault="00F142C1" w:rsidP="0034390C">
                  <w:pPr>
                    <w:rPr>
                      <w:sz w:val="24"/>
                      <w:szCs w:val="24"/>
                    </w:rPr>
                  </w:pPr>
                  <w:r w:rsidRPr="00344747">
                    <w:rPr>
                      <w:sz w:val="24"/>
                      <w:szCs w:val="24"/>
                    </w:rPr>
                    <w:t>Междометие как часть речи. Дефис в междометиях.</w:t>
                  </w:r>
                </w:p>
              </w:tc>
              <w:tc>
                <w:tcPr>
                  <w:tcW w:w="1418" w:type="dxa"/>
                </w:tcPr>
                <w:p w14:paraId="1DCE2228" w14:textId="5A84CB50" w:rsidR="00F142C1" w:rsidRPr="00344747" w:rsidRDefault="003917D0" w:rsidP="0034390C">
                  <w:pPr>
                    <w:rPr>
                      <w:sz w:val="24"/>
                      <w:szCs w:val="24"/>
                      <w:lang w:val="tt-RU"/>
                    </w:rPr>
                  </w:pPr>
                  <w:r>
                    <w:rPr>
                      <w:sz w:val="24"/>
                      <w:szCs w:val="24"/>
                      <w:lang w:val="tt-RU"/>
                    </w:rPr>
                    <w:t>14.05</w:t>
                  </w:r>
                </w:p>
              </w:tc>
              <w:tc>
                <w:tcPr>
                  <w:tcW w:w="1417" w:type="dxa"/>
                </w:tcPr>
                <w:p w14:paraId="08011D9E" w14:textId="77777777" w:rsidR="00F142C1" w:rsidRPr="00344747" w:rsidRDefault="00F142C1" w:rsidP="0034390C">
                  <w:pPr>
                    <w:rPr>
                      <w:sz w:val="24"/>
                      <w:szCs w:val="24"/>
                    </w:rPr>
                  </w:pPr>
                </w:p>
              </w:tc>
              <w:tc>
                <w:tcPr>
                  <w:tcW w:w="6095" w:type="dxa"/>
                  <w:gridSpan w:val="2"/>
                </w:tcPr>
                <w:p w14:paraId="2DD9FC02" w14:textId="77777777" w:rsidR="00F142C1" w:rsidRPr="00344747" w:rsidRDefault="00F142C1" w:rsidP="0034390C">
                  <w:pPr>
                    <w:rPr>
                      <w:sz w:val="24"/>
                      <w:szCs w:val="24"/>
                    </w:rPr>
                  </w:pPr>
                  <w:r w:rsidRPr="00344747">
                    <w:rPr>
                      <w:color w:val="1C1C1C"/>
                      <w:sz w:val="24"/>
                      <w:szCs w:val="24"/>
                      <w:lang w:eastAsia="ar-SA"/>
                    </w:rPr>
                    <w:t>Определяют грамматические особенности междометий. Дифференцируют междометия в упражнениях. Опознают междометия, которые употреблены в значении других частей речи.</w:t>
                  </w:r>
                </w:p>
              </w:tc>
            </w:tr>
            <w:tr w:rsidR="00F142C1" w:rsidRPr="00344747" w14:paraId="20CDF42D" w14:textId="77777777" w:rsidTr="00344747">
              <w:tc>
                <w:tcPr>
                  <w:tcW w:w="846" w:type="dxa"/>
                </w:tcPr>
                <w:p w14:paraId="5447A74A" w14:textId="77777777" w:rsidR="00F142C1" w:rsidRPr="00344747" w:rsidRDefault="00F142C1" w:rsidP="0034390C">
                  <w:pPr>
                    <w:rPr>
                      <w:sz w:val="24"/>
                      <w:szCs w:val="24"/>
                    </w:rPr>
                  </w:pPr>
                  <w:r w:rsidRPr="00344747">
                    <w:rPr>
                      <w:sz w:val="24"/>
                      <w:szCs w:val="24"/>
                    </w:rPr>
                    <w:t>129</w:t>
                  </w:r>
                </w:p>
              </w:tc>
              <w:tc>
                <w:tcPr>
                  <w:tcW w:w="4961" w:type="dxa"/>
                </w:tcPr>
                <w:p w14:paraId="5BE99E0B" w14:textId="77777777" w:rsidR="00F142C1" w:rsidRPr="00344747" w:rsidRDefault="00F142C1" w:rsidP="0034390C">
                  <w:pPr>
                    <w:rPr>
                      <w:sz w:val="24"/>
                      <w:szCs w:val="24"/>
                    </w:rPr>
                  </w:pPr>
                  <w:r w:rsidRPr="00344747">
                    <w:rPr>
                      <w:sz w:val="24"/>
                      <w:szCs w:val="24"/>
                    </w:rPr>
                    <w:t>Интонационное выделение междометий. Знаки препинания при междометиях.</w:t>
                  </w:r>
                </w:p>
              </w:tc>
              <w:tc>
                <w:tcPr>
                  <w:tcW w:w="1418" w:type="dxa"/>
                </w:tcPr>
                <w:p w14:paraId="2C60F5DF" w14:textId="1752D29C" w:rsidR="00F142C1" w:rsidRPr="00344747" w:rsidRDefault="003917D0" w:rsidP="0034390C">
                  <w:pPr>
                    <w:rPr>
                      <w:sz w:val="24"/>
                      <w:szCs w:val="24"/>
                      <w:lang w:val="tt-RU"/>
                    </w:rPr>
                  </w:pPr>
                  <w:r>
                    <w:rPr>
                      <w:sz w:val="24"/>
                      <w:szCs w:val="24"/>
                      <w:lang w:val="tt-RU"/>
                    </w:rPr>
                    <w:t>17</w:t>
                  </w:r>
                  <w:r w:rsidR="00356153">
                    <w:rPr>
                      <w:sz w:val="24"/>
                      <w:szCs w:val="24"/>
                      <w:lang w:val="tt-RU"/>
                    </w:rPr>
                    <w:t>.05</w:t>
                  </w:r>
                </w:p>
              </w:tc>
              <w:tc>
                <w:tcPr>
                  <w:tcW w:w="1417" w:type="dxa"/>
                </w:tcPr>
                <w:p w14:paraId="1EC538BE" w14:textId="77777777" w:rsidR="00F142C1" w:rsidRPr="00344747" w:rsidRDefault="00F142C1" w:rsidP="0034390C">
                  <w:pPr>
                    <w:rPr>
                      <w:sz w:val="24"/>
                      <w:szCs w:val="24"/>
                    </w:rPr>
                  </w:pPr>
                </w:p>
              </w:tc>
              <w:tc>
                <w:tcPr>
                  <w:tcW w:w="6095" w:type="dxa"/>
                  <w:gridSpan w:val="2"/>
                </w:tcPr>
                <w:p w14:paraId="0F1E8481" w14:textId="77777777" w:rsidR="00F142C1" w:rsidRPr="00344747" w:rsidRDefault="00F142C1" w:rsidP="0034390C">
                  <w:pPr>
                    <w:rPr>
                      <w:sz w:val="24"/>
                      <w:szCs w:val="24"/>
                    </w:rPr>
                  </w:pPr>
                  <w:r w:rsidRPr="00344747">
                    <w:rPr>
                      <w:color w:val="1C1C1C"/>
                      <w:sz w:val="24"/>
                      <w:szCs w:val="24"/>
                      <w:lang w:eastAsia="ar-SA"/>
                    </w:rPr>
                    <w:t>Изучают орфографические и пунктуационные правила. Записывают предложения с междометиями, ставя знаки препинания. Составляют диалог, включив в него междометия. Составляют устный рассказ и вводят в текст междометия.</w:t>
                  </w:r>
                </w:p>
              </w:tc>
            </w:tr>
            <w:tr w:rsidR="00F142C1" w:rsidRPr="00344747" w14:paraId="2EC9D21A" w14:textId="77777777" w:rsidTr="00F142C1">
              <w:trPr>
                <w:gridAfter w:val="5"/>
                <w:wAfter w:w="13891" w:type="dxa"/>
              </w:trPr>
              <w:tc>
                <w:tcPr>
                  <w:tcW w:w="846" w:type="dxa"/>
                </w:tcPr>
                <w:p w14:paraId="181D1560" w14:textId="77777777" w:rsidR="00F142C1" w:rsidRPr="00344747" w:rsidRDefault="00F142C1" w:rsidP="0034390C">
                  <w:pPr>
                    <w:rPr>
                      <w:sz w:val="24"/>
                      <w:szCs w:val="24"/>
                    </w:rPr>
                  </w:pPr>
                </w:p>
              </w:tc>
            </w:tr>
            <w:tr w:rsidR="00F142C1" w:rsidRPr="00344747" w14:paraId="2B7179DA" w14:textId="77777777" w:rsidTr="00344747">
              <w:tc>
                <w:tcPr>
                  <w:tcW w:w="846" w:type="dxa"/>
                </w:tcPr>
                <w:p w14:paraId="0F8DFB33" w14:textId="77777777" w:rsidR="00F142C1" w:rsidRPr="00344747" w:rsidRDefault="00F142C1" w:rsidP="0034390C">
                  <w:pPr>
                    <w:rPr>
                      <w:sz w:val="24"/>
                      <w:szCs w:val="24"/>
                    </w:rPr>
                  </w:pPr>
                  <w:r w:rsidRPr="00344747">
                    <w:rPr>
                      <w:sz w:val="24"/>
                      <w:szCs w:val="24"/>
                    </w:rPr>
                    <w:t>130-131</w:t>
                  </w:r>
                </w:p>
              </w:tc>
              <w:tc>
                <w:tcPr>
                  <w:tcW w:w="4961" w:type="dxa"/>
                </w:tcPr>
                <w:p w14:paraId="54EA9F81" w14:textId="77777777" w:rsidR="00F142C1" w:rsidRPr="00344747" w:rsidRDefault="00F142C1" w:rsidP="0034390C">
                  <w:pPr>
                    <w:rPr>
                      <w:sz w:val="24"/>
                      <w:szCs w:val="24"/>
                    </w:rPr>
                  </w:pPr>
                  <w:r w:rsidRPr="00344747">
                    <w:rPr>
                      <w:sz w:val="24"/>
                      <w:szCs w:val="24"/>
                    </w:rPr>
                    <w:t>Разделы науки о языке</w:t>
                  </w:r>
                  <w:proofErr w:type="gramStart"/>
                  <w:r w:rsidRPr="00344747">
                    <w:rPr>
                      <w:sz w:val="24"/>
                      <w:szCs w:val="24"/>
                    </w:rPr>
                    <w:t>. .</w:t>
                  </w:r>
                  <w:proofErr w:type="gramEnd"/>
                  <w:r w:rsidRPr="00344747">
                    <w:rPr>
                      <w:sz w:val="24"/>
                      <w:szCs w:val="24"/>
                    </w:rPr>
                    <w:t xml:space="preserve"> Текст и стили речи.</w:t>
                  </w:r>
                </w:p>
                <w:p w14:paraId="47F5F8BF" w14:textId="77777777" w:rsidR="00F142C1" w:rsidRPr="00344747" w:rsidRDefault="00F142C1" w:rsidP="0034390C">
                  <w:pPr>
                    <w:rPr>
                      <w:sz w:val="24"/>
                      <w:szCs w:val="24"/>
                    </w:rPr>
                  </w:pPr>
                  <w:r w:rsidRPr="00344747">
                    <w:rPr>
                      <w:sz w:val="24"/>
                      <w:szCs w:val="24"/>
                    </w:rPr>
                    <w:t>Учебно-научная речь.</w:t>
                  </w:r>
                </w:p>
              </w:tc>
              <w:tc>
                <w:tcPr>
                  <w:tcW w:w="1418" w:type="dxa"/>
                </w:tcPr>
                <w:p w14:paraId="42548BE8" w14:textId="7E65F3FD" w:rsidR="00F142C1" w:rsidRPr="00344747" w:rsidRDefault="003917D0" w:rsidP="0034390C">
                  <w:pPr>
                    <w:rPr>
                      <w:sz w:val="24"/>
                      <w:szCs w:val="24"/>
                      <w:lang w:val="tt-RU"/>
                    </w:rPr>
                  </w:pPr>
                  <w:r>
                    <w:rPr>
                      <w:sz w:val="24"/>
                      <w:szCs w:val="24"/>
                      <w:lang w:val="tt-RU"/>
                    </w:rPr>
                    <w:t>19.05-20.05</w:t>
                  </w:r>
                </w:p>
              </w:tc>
              <w:tc>
                <w:tcPr>
                  <w:tcW w:w="1417" w:type="dxa"/>
                </w:tcPr>
                <w:p w14:paraId="408818ED" w14:textId="77777777" w:rsidR="00F142C1" w:rsidRPr="00344747" w:rsidRDefault="00F142C1" w:rsidP="0034390C">
                  <w:pPr>
                    <w:rPr>
                      <w:sz w:val="24"/>
                      <w:szCs w:val="24"/>
                    </w:rPr>
                  </w:pPr>
                </w:p>
                <w:p w14:paraId="4031072D" w14:textId="77777777" w:rsidR="00F142C1" w:rsidRPr="00344747" w:rsidRDefault="00F142C1" w:rsidP="0034390C">
                  <w:pPr>
                    <w:rPr>
                      <w:sz w:val="24"/>
                      <w:szCs w:val="24"/>
                    </w:rPr>
                  </w:pPr>
                </w:p>
              </w:tc>
              <w:tc>
                <w:tcPr>
                  <w:tcW w:w="6095" w:type="dxa"/>
                  <w:gridSpan w:val="2"/>
                </w:tcPr>
                <w:p w14:paraId="33ED2356" w14:textId="77777777" w:rsidR="00F142C1" w:rsidRPr="00344747" w:rsidRDefault="00F142C1" w:rsidP="0034390C">
                  <w:pPr>
                    <w:rPr>
                      <w:sz w:val="24"/>
                      <w:szCs w:val="24"/>
                    </w:rPr>
                  </w:pPr>
                  <w:r w:rsidRPr="00344747">
                    <w:rPr>
                      <w:color w:val="1C1C1C"/>
                      <w:sz w:val="24"/>
                      <w:szCs w:val="24"/>
                      <w:lang w:eastAsia="ar-SA"/>
                    </w:rPr>
                    <w:t>Отвечают на вопросы о значении языка и его месте в международной жизни. Вспоминают высказывания русских писателей о русском языке. Выражают личностную оценку выразительных возможностей русского языка. Рассматривают таблицу о разделах русского языка, заполняют её терминами</w:t>
                  </w:r>
                </w:p>
              </w:tc>
            </w:tr>
            <w:tr w:rsidR="00F142C1" w:rsidRPr="00344747" w14:paraId="285F3A31" w14:textId="77777777" w:rsidTr="00344747">
              <w:tc>
                <w:tcPr>
                  <w:tcW w:w="846" w:type="dxa"/>
                </w:tcPr>
                <w:p w14:paraId="3B5C7158" w14:textId="77777777" w:rsidR="00F142C1" w:rsidRPr="00344747" w:rsidRDefault="00F142C1" w:rsidP="0034390C">
                  <w:pPr>
                    <w:rPr>
                      <w:sz w:val="24"/>
                      <w:szCs w:val="24"/>
                    </w:rPr>
                  </w:pPr>
                  <w:r w:rsidRPr="00344747">
                    <w:rPr>
                      <w:sz w:val="24"/>
                      <w:szCs w:val="24"/>
                    </w:rPr>
                    <w:t>132-133</w:t>
                  </w:r>
                </w:p>
              </w:tc>
              <w:tc>
                <w:tcPr>
                  <w:tcW w:w="4961" w:type="dxa"/>
                </w:tcPr>
                <w:p w14:paraId="64750BF1" w14:textId="77777777" w:rsidR="00F142C1" w:rsidRPr="00344747" w:rsidRDefault="00F142C1" w:rsidP="0034390C">
                  <w:pPr>
                    <w:rPr>
                      <w:sz w:val="24"/>
                      <w:szCs w:val="24"/>
                    </w:rPr>
                  </w:pPr>
                  <w:r w:rsidRPr="00344747">
                    <w:rPr>
                      <w:sz w:val="24"/>
                      <w:szCs w:val="24"/>
                    </w:rPr>
                    <w:t>Фонетика. Графика. Лексика и фразеология</w:t>
                  </w:r>
                </w:p>
              </w:tc>
              <w:tc>
                <w:tcPr>
                  <w:tcW w:w="1418" w:type="dxa"/>
                </w:tcPr>
                <w:p w14:paraId="7958079F" w14:textId="28A0DF5F" w:rsidR="003917D0" w:rsidRPr="00344747" w:rsidRDefault="003917D0" w:rsidP="0034390C">
                  <w:pPr>
                    <w:rPr>
                      <w:sz w:val="24"/>
                      <w:szCs w:val="24"/>
                      <w:lang w:val="tt-RU"/>
                    </w:rPr>
                  </w:pPr>
                  <w:r>
                    <w:rPr>
                      <w:sz w:val="24"/>
                      <w:szCs w:val="24"/>
                      <w:lang w:val="tt-RU"/>
                    </w:rPr>
                    <w:t>21.05-24.05</w:t>
                  </w:r>
                </w:p>
              </w:tc>
              <w:tc>
                <w:tcPr>
                  <w:tcW w:w="1417" w:type="dxa"/>
                </w:tcPr>
                <w:p w14:paraId="41294E41" w14:textId="77777777" w:rsidR="00F142C1" w:rsidRPr="00344747" w:rsidRDefault="00F142C1" w:rsidP="0034390C">
                  <w:pPr>
                    <w:rPr>
                      <w:sz w:val="24"/>
                      <w:szCs w:val="24"/>
                    </w:rPr>
                  </w:pPr>
                </w:p>
              </w:tc>
              <w:tc>
                <w:tcPr>
                  <w:tcW w:w="6095" w:type="dxa"/>
                  <w:gridSpan w:val="2"/>
                </w:tcPr>
                <w:p w14:paraId="68ABF83D" w14:textId="77777777" w:rsidR="00F142C1" w:rsidRPr="00344747" w:rsidRDefault="00F142C1" w:rsidP="0034390C">
                  <w:pPr>
                    <w:rPr>
                      <w:sz w:val="24"/>
                      <w:szCs w:val="24"/>
                    </w:rPr>
                  </w:pPr>
                  <w:r w:rsidRPr="00344747">
                    <w:rPr>
                      <w:color w:val="1C1C1C"/>
                      <w:sz w:val="24"/>
                      <w:szCs w:val="24"/>
                    </w:rPr>
                    <w:t xml:space="preserve">Отвечают на вопросы по теме. Заполняют таблицу. Выполняют частичный фонетический разбор слов. Рассказывают алфавит. Соотносят </w:t>
                  </w:r>
                  <w:proofErr w:type="gramStart"/>
                  <w:r w:rsidRPr="00344747">
                    <w:rPr>
                      <w:color w:val="1C1C1C"/>
                      <w:sz w:val="24"/>
                      <w:szCs w:val="24"/>
                    </w:rPr>
                    <w:t>звуки  и</w:t>
                  </w:r>
                  <w:proofErr w:type="gramEnd"/>
                  <w:r w:rsidRPr="00344747">
                    <w:rPr>
                      <w:color w:val="1C1C1C"/>
                      <w:sz w:val="24"/>
                      <w:szCs w:val="24"/>
                    </w:rPr>
                    <w:t xml:space="preserve"> буквы в упражнениях. Составляют таблицу по теме.</w:t>
                  </w:r>
                </w:p>
              </w:tc>
            </w:tr>
            <w:tr w:rsidR="00F142C1" w:rsidRPr="00344747" w14:paraId="0522B8DA" w14:textId="77777777" w:rsidTr="00344747">
              <w:tc>
                <w:tcPr>
                  <w:tcW w:w="846" w:type="dxa"/>
                </w:tcPr>
                <w:p w14:paraId="68483135" w14:textId="77777777" w:rsidR="00F142C1" w:rsidRPr="00344747" w:rsidRDefault="00F142C1" w:rsidP="0034390C">
                  <w:pPr>
                    <w:rPr>
                      <w:sz w:val="24"/>
                      <w:szCs w:val="24"/>
                    </w:rPr>
                  </w:pPr>
                  <w:r w:rsidRPr="00344747">
                    <w:rPr>
                      <w:sz w:val="24"/>
                      <w:szCs w:val="24"/>
                    </w:rPr>
                    <w:t>134-136</w:t>
                  </w:r>
                </w:p>
              </w:tc>
              <w:tc>
                <w:tcPr>
                  <w:tcW w:w="4961" w:type="dxa"/>
                </w:tcPr>
                <w:p w14:paraId="34949C11" w14:textId="77777777" w:rsidR="00F142C1" w:rsidRPr="00344747" w:rsidRDefault="00F142C1" w:rsidP="0034390C">
                  <w:pPr>
                    <w:rPr>
                      <w:sz w:val="24"/>
                      <w:szCs w:val="24"/>
                    </w:rPr>
                  </w:pPr>
                  <w:r w:rsidRPr="00344747">
                    <w:rPr>
                      <w:sz w:val="24"/>
                      <w:szCs w:val="24"/>
                    </w:rPr>
                    <w:t xml:space="preserve"> </w:t>
                  </w:r>
                  <w:proofErr w:type="spellStart"/>
                  <w:r w:rsidRPr="00344747">
                    <w:rPr>
                      <w:sz w:val="24"/>
                      <w:szCs w:val="24"/>
                    </w:rPr>
                    <w:t>Морфемика</w:t>
                  </w:r>
                  <w:proofErr w:type="spellEnd"/>
                  <w:r w:rsidRPr="00344747">
                    <w:rPr>
                      <w:sz w:val="24"/>
                      <w:szCs w:val="24"/>
                    </w:rPr>
                    <w:t>. Словообразование. Морфология.</w:t>
                  </w:r>
                </w:p>
              </w:tc>
              <w:tc>
                <w:tcPr>
                  <w:tcW w:w="1418" w:type="dxa"/>
                </w:tcPr>
                <w:p w14:paraId="4433FB89" w14:textId="69A39A4E" w:rsidR="00F142C1" w:rsidRPr="00344747" w:rsidRDefault="003917D0" w:rsidP="0034390C">
                  <w:pPr>
                    <w:rPr>
                      <w:sz w:val="24"/>
                      <w:szCs w:val="24"/>
                      <w:lang w:val="tt-RU"/>
                    </w:rPr>
                  </w:pPr>
                  <w:r>
                    <w:rPr>
                      <w:sz w:val="24"/>
                      <w:szCs w:val="24"/>
                      <w:lang w:val="tt-RU"/>
                    </w:rPr>
                    <w:t>26.05-27.05</w:t>
                  </w:r>
                </w:p>
              </w:tc>
              <w:tc>
                <w:tcPr>
                  <w:tcW w:w="1417" w:type="dxa"/>
                </w:tcPr>
                <w:p w14:paraId="19459BED" w14:textId="77777777" w:rsidR="00F142C1" w:rsidRPr="00344747" w:rsidRDefault="00F142C1" w:rsidP="0034390C">
                  <w:pPr>
                    <w:rPr>
                      <w:sz w:val="24"/>
                      <w:szCs w:val="24"/>
                    </w:rPr>
                  </w:pPr>
                </w:p>
              </w:tc>
              <w:tc>
                <w:tcPr>
                  <w:tcW w:w="6095" w:type="dxa"/>
                  <w:gridSpan w:val="2"/>
                </w:tcPr>
                <w:p w14:paraId="1E7B8ED1" w14:textId="77777777" w:rsidR="00F142C1" w:rsidRPr="00344747" w:rsidRDefault="00F142C1" w:rsidP="0034390C">
                  <w:pPr>
                    <w:rPr>
                      <w:sz w:val="24"/>
                      <w:szCs w:val="24"/>
                    </w:rPr>
                  </w:pPr>
                  <w:r w:rsidRPr="00344747">
                    <w:rPr>
                      <w:color w:val="1C1C1C"/>
                      <w:sz w:val="24"/>
                      <w:szCs w:val="24"/>
                    </w:rPr>
                    <w:t xml:space="preserve">Отвечают на вопросы по теме. Распределяют слова по способам образования. Проводят </w:t>
                  </w:r>
                  <w:proofErr w:type="gramStart"/>
                  <w:r w:rsidRPr="00344747">
                    <w:rPr>
                      <w:color w:val="1C1C1C"/>
                      <w:sz w:val="24"/>
                      <w:szCs w:val="24"/>
                    </w:rPr>
                    <w:t>орфографический  и</w:t>
                  </w:r>
                  <w:proofErr w:type="gramEnd"/>
                  <w:r w:rsidRPr="00344747">
                    <w:rPr>
                      <w:color w:val="1C1C1C"/>
                      <w:sz w:val="24"/>
                      <w:szCs w:val="24"/>
                    </w:rPr>
                    <w:t xml:space="preserve"> пунктуационный анализ. Характеризуют текст по стилевым признакам.</w:t>
                  </w:r>
                </w:p>
              </w:tc>
            </w:tr>
            <w:tr w:rsidR="00F142C1" w:rsidRPr="00344747" w14:paraId="0DD5E202" w14:textId="77777777" w:rsidTr="00344747">
              <w:tc>
                <w:tcPr>
                  <w:tcW w:w="846" w:type="dxa"/>
                </w:tcPr>
                <w:p w14:paraId="201A3D44" w14:textId="77777777" w:rsidR="00F142C1" w:rsidRPr="00344747" w:rsidRDefault="00F142C1" w:rsidP="0034390C">
                  <w:pPr>
                    <w:rPr>
                      <w:sz w:val="24"/>
                      <w:szCs w:val="24"/>
                    </w:rPr>
                  </w:pPr>
                  <w:r w:rsidRPr="00344747">
                    <w:rPr>
                      <w:sz w:val="24"/>
                      <w:szCs w:val="24"/>
                    </w:rPr>
                    <w:t>137-138</w:t>
                  </w:r>
                </w:p>
              </w:tc>
              <w:tc>
                <w:tcPr>
                  <w:tcW w:w="4961" w:type="dxa"/>
                </w:tcPr>
                <w:p w14:paraId="29AD2AC7" w14:textId="77777777" w:rsidR="00F142C1" w:rsidRPr="00344747" w:rsidRDefault="00F142C1" w:rsidP="0034390C">
                  <w:pPr>
                    <w:rPr>
                      <w:sz w:val="24"/>
                      <w:szCs w:val="24"/>
                    </w:rPr>
                  </w:pPr>
                  <w:r w:rsidRPr="00344747">
                    <w:rPr>
                      <w:sz w:val="24"/>
                      <w:szCs w:val="24"/>
                    </w:rPr>
                    <w:t>Синтаксис. Пунктуация.</w:t>
                  </w:r>
                </w:p>
              </w:tc>
              <w:tc>
                <w:tcPr>
                  <w:tcW w:w="1418" w:type="dxa"/>
                </w:tcPr>
                <w:p w14:paraId="734EDC4C" w14:textId="32703063" w:rsidR="00F142C1" w:rsidRPr="00344747" w:rsidRDefault="003917D0" w:rsidP="0034390C">
                  <w:pPr>
                    <w:rPr>
                      <w:sz w:val="24"/>
                      <w:szCs w:val="24"/>
                      <w:lang w:val="tt-RU"/>
                    </w:rPr>
                  </w:pPr>
                  <w:r>
                    <w:rPr>
                      <w:sz w:val="24"/>
                      <w:szCs w:val="24"/>
                      <w:lang w:val="tt-RU"/>
                    </w:rPr>
                    <w:t>28.05</w:t>
                  </w:r>
                </w:p>
              </w:tc>
              <w:tc>
                <w:tcPr>
                  <w:tcW w:w="1417" w:type="dxa"/>
                </w:tcPr>
                <w:p w14:paraId="33663ECE" w14:textId="77777777" w:rsidR="00F142C1" w:rsidRPr="00344747" w:rsidRDefault="00F142C1" w:rsidP="0034390C">
                  <w:pPr>
                    <w:rPr>
                      <w:sz w:val="24"/>
                      <w:szCs w:val="24"/>
                    </w:rPr>
                  </w:pPr>
                </w:p>
              </w:tc>
              <w:tc>
                <w:tcPr>
                  <w:tcW w:w="6095" w:type="dxa"/>
                  <w:gridSpan w:val="2"/>
                </w:tcPr>
                <w:p w14:paraId="74842D97" w14:textId="77777777" w:rsidR="00F142C1" w:rsidRPr="00344747" w:rsidRDefault="00F142C1" w:rsidP="0034390C">
                  <w:pPr>
                    <w:rPr>
                      <w:sz w:val="24"/>
                      <w:szCs w:val="24"/>
                    </w:rPr>
                  </w:pPr>
                  <w:r w:rsidRPr="00344747">
                    <w:rPr>
                      <w:color w:val="1C1C1C"/>
                      <w:sz w:val="24"/>
                      <w:szCs w:val="24"/>
                    </w:rPr>
                    <w:t>Отвечают на вопросы. Характеризуют основные единицы синтаксиса.</w:t>
                  </w:r>
                </w:p>
              </w:tc>
            </w:tr>
            <w:tr w:rsidR="00F142C1" w:rsidRPr="00344747" w14:paraId="7A773804" w14:textId="77777777" w:rsidTr="00344747">
              <w:tc>
                <w:tcPr>
                  <w:tcW w:w="846" w:type="dxa"/>
                </w:tcPr>
                <w:p w14:paraId="614C2CC8" w14:textId="77777777" w:rsidR="00F142C1" w:rsidRPr="00344747" w:rsidRDefault="00F142C1" w:rsidP="0034390C">
                  <w:pPr>
                    <w:rPr>
                      <w:sz w:val="24"/>
                      <w:szCs w:val="24"/>
                    </w:rPr>
                  </w:pPr>
                  <w:r w:rsidRPr="00344747">
                    <w:rPr>
                      <w:sz w:val="24"/>
                      <w:szCs w:val="24"/>
                    </w:rPr>
                    <w:t>139-140</w:t>
                  </w:r>
                </w:p>
              </w:tc>
              <w:tc>
                <w:tcPr>
                  <w:tcW w:w="4961" w:type="dxa"/>
                </w:tcPr>
                <w:p w14:paraId="425EEE7D" w14:textId="77777777" w:rsidR="00F142C1" w:rsidRPr="00344747" w:rsidRDefault="00F142C1" w:rsidP="0034390C">
                  <w:pPr>
                    <w:rPr>
                      <w:sz w:val="24"/>
                      <w:szCs w:val="24"/>
                    </w:rPr>
                  </w:pPr>
                  <w:r w:rsidRPr="00344747">
                    <w:rPr>
                      <w:sz w:val="24"/>
                      <w:szCs w:val="24"/>
                    </w:rPr>
                    <w:t>Итоги.</w:t>
                  </w:r>
                </w:p>
              </w:tc>
              <w:tc>
                <w:tcPr>
                  <w:tcW w:w="1418" w:type="dxa"/>
                </w:tcPr>
                <w:p w14:paraId="4EF01896" w14:textId="04192A77" w:rsidR="00F142C1" w:rsidRPr="00344747" w:rsidRDefault="003917D0" w:rsidP="007510FA">
                  <w:pPr>
                    <w:rPr>
                      <w:sz w:val="24"/>
                      <w:szCs w:val="24"/>
                      <w:lang w:val="tt-RU"/>
                    </w:rPr>
                  </w:pPr>
                  <w:r>
                    <w:rPr>
                      <w:sz w:val="24"/>
                      <w:szCs w:val="24"/>
                      <w:lang w:val="tt-RU"/>
                    </w:rPr>
                    <w:t>31.05</w:t>
                  </w:r>
                </w:p>
              </w:tc>
              <w:tc>
                <w:tcPr>
                  <w:tcW w:w="1417" w:type="dxa"/>
                </w:tcPr>
                <w:p w14:paraId="6BEC10E6" w14:textId="77777777" w:rsidR="00F142C1" w:rsidRPr="00344747" w:rsidRDefault="00F142C1" w:rsidP="0034390C">
                  <w:pPr>
                    <w:rPr>
                      <w:sz w:val="24"/>
                      <w:szCs w:val="24"/>
                    </w:rPr>
                  </w:pPr>
                </w:p>
              </w:tc>
              <w:tc>
                <w:tcPr>
                  <w:tcW w:w="6095" w:type="dxa"/>
                  <w:gridSpan w:val="2"/>
                </w:tcPr>
                <w:p w14:paraId="5A5142A9" w14:textId="77777777" w:rsidR="00F142C1" w:rsidRPr="00344747" w:rsidRDefault="00F142C1" w:rsidP="0034390C">
                  <w:pPr>
                    <w:rPr>
                      <w:color w:val="1C1C1C"/>
                      <w:sz w:val="24"/>
                      <w:szCs w:val="24"/>
                    </w:rPr>
                  </w:pPr>
                </w:p>
              </w:tc>
            </w:tr>
          </w:tbl>
          <w:p w14:paraId="4AACDD80" w14:textId="77777777" w:rsidR="003C386D" w:rsidRPr="00344747" w:rsidRDefault="003C386D" w:rsidP="0034390C">
            <w:pPr>
              <w:tabs>
                <w:tab w:val="left" w:pos="13902"/>
              </w:tabs>
              <w:rPr>
                <w:b/>
                <w:sz w:val="24"/>
                <w:szCs w:val="24"/>
              </w:rPr>
            </w:pPr>
          </w:p>
          <w:p w14:paraId="64BA4EA4" w14:textId="77777777" w:rsidR="00520DD8" w:rsidRPr="00344747" w:rsidRDefault="00520DD8" w:rsidP="0034390C">
            <w:pPr>
              <w:rPr>
                <w:sz w:val="24"/>
                <w:szCs w:val="24"/>
              </w:rPr>
            </w:pPr>
            <w:r w:rsidRPr="00344747">
              <w:rPr>
                <w:b/>
                <w:sz w:val="24"/>
                <w:szCs w:val="24"/>
              </w:rPr>
              <w:t>Оборудование:</w:t>
            </w:r>
            <w:r w:rsidRPr="00344747">
              <w:rPr>
                <w:sz w:val="24"/>
                <w:szCs w:val="24"/>
              </w:rPr>
              <w:t xml:space="preserve"> компьютер, проектор</w:t>
            </w:r>
          </w:p>
          <w:p w14:paraId="5A67CCEF" w14:textId="77777777" w:rsidR="00520DD8" w:rsidRPr="00344747" w:rsidRDefault="00520DD8" w:rsidP="0034390C">
            <w:pPr>
              <w:rPr>
                <w:sz w:val="24"/>
                <w:szCs w:val="24"/>
              </w:rPr>
            </w:pPr>
          </w:p>
          <w:p w14:paraId="5B2DC11E" w14:textId="77777777" w:rsidR="00520DD8" w:rsidRPr="00344747" w:rsidRDefault="002D0957" w:rsidP="0034390C">
            <w:pPr>
              <w:rPr>
                <w:b/>
                <w:sz w:val="24"/>
                <w:szCs w:val="24"/>
              </w:rPr>
            </w:pPr>
            <w:r w:rsidRPr="00344747">
              <w:rPr>
                <w:b/>
                <w:sz w:val="24"/>
                <w:szCs w:val="24"/>
              </w:rPr>
              <w:t>Учебно-методическое обеспечение</w:t>
            </w:r>
          </w:p>
          <w:p w14:paraId="05568301" w14:textId="77777777" w:rsidR="00520DD8" w:rsidRPr="00344747" w:rsidRDefault="00520DD8" w:rsidP="0034390C">
            <w:pPr>
              <w:rPr>
                <w:sz w:val="24"/>
                <w:szCs w:val="24"/>
              </w:rPr>
            </w:pPr>
            <w:r w:rsidRPr="00344747">
              <w:rPr>
                <w:sz w:val="24"/>
                <w:szCs w:val="24"/>
              </w:rPr>
              <w:t xml:space="preserve">1.Баранов М.Т., </w:t>
            </w:r>
            <w:proofErr w:type="spellStart"/>
            <w:r w:rsidRPr="00344747">
              <w:rPr>
                <w:sz w:val="24"/>
                <w:szCs w:val="24"/>
              </w:rPr>
              <w:t>Ладыженская</w:t>
            </w:r>
            <w:proofErr w:type="spellEnd"/>
            <w:r w:rsidRPr="00344747">
              <w:rPr>
                <w:sz w:val="24"/>
                <w:szCs w:val="24"/>
              </w:rPr>
              <w:t xml:space="preserve"> Т.А., Шанский Н.М. Программа по русскому языку. 5 </w:t>
            </w:r>
            <w:proofErr w:type="gramStart"/>
            <w:r w:rsidRPr="00344747">
              <w:rPr>
                <w:sz w:val="24"/>
                <w:szCs w:val="24"/>
              </w:rPr>
              <w:t>класс./</w:t>
            </w:r>
            <w:proofErr w:type="gramEnd"/>
            <w:r w:rsidRPr="00344747">
              <w:rPr>
                <w:sz w:val="24"/>
                <w:szCs w:val="24"/>
              </w:rPr>
              <w:t>/ Программы для общеобразовательных учреждений. Русский язык. 5-9 классы.-М., Просвещение, 2011.</w:t>
            </w:r>
          </w:p>
          <w:p w14:paraId="62EC6E71" w14:textId="77777777" w:rsidR="00520DD8" w:rsidRPr="00344747" w:rsidRDefault="00520DD8" w:rsidP="0034390C">
            <w:pPr>
              <w:rPr>
                <w:sz w:val="24"/>
                <w:szCs w:val="24"/>
              </w:rPr>
            </w:pPr>
            <w:r w:rsidRPr="00344747">
              <w:rPr>
                <w:sz w:val="24"/>
                <w:szCs w:val="24"/>
              </w:rPr>
              <w:t xml:space="preserve">2.Ладыженская Т.А., Баранов М.Т., </w:t>
            </w:r>
            <w:proofErr w:type="spellStart"/>
            <w:r w:rsidRPr="00344747">
              <w:rPr>
                <w:sz w:val="24"/>
                <w:szCs w:val="24"/>
              </w:rPr>
              <w:t>Тростенцова</w:t>
            </w:r>
            <w:proofErr w:type="spellEnd"/>
            <w:r w:rsidRPr="00344747">
              <w:rPr>
                <w:sz w:val="24"/>
                <w:szCs w:val="24"/>
              </w:rPr>
              <w:t xml:space="preserve"> Л.А.</w:t>
            </w:r>
            <w:proofErr w:type="gramStart"/>
            <w:r w:rsidRPr="00344747">
              <w:rPr>
                <w:sz w:val="24"/>
                <w:szCs w:val="24"/>
              </w:rPr>
              <w:t>,  и</w:t>
            </w:r>
            <w:proofErr w:type="gramEnd"/>
            <w:r w:rsidRPr="00344747">
              <w:rPr>
                <w:sz w:val="24"/>
                <w:szCs w:val="24"/>
              </w:rPr>
              <w:t xml:space="preserve"> др. Русский язык. 7 класс. Учебник для общеобразовательных учреждений. </w:t>
            </w:r>
          </w:p>
          <w:p w14:paraId="2355BDEB" w14:textId="77777777" w:rsidR="00520DD8" w:rsidRPr="00344747" w:rsidRDefault="00F0500C" w:rsidP="0034390C">
            <w:pPr>
              <w:rPr>
                <w:sz w:val="24"/>
                <w:szCs w:val="24"/>
              </w:rPr>
            </w:pPr>
            <w:r w:rsidRPr="00344747">
              <w:rPr>
                <w:sz w:val="24"/>
                <w:szCs w:val="24"/>
              </w:rPr>
              <w:lastRenderedPageBreak/>
              <w:t>М., Просвещение, 2014</w:t>
            </w:r>
            <w:r w:rsidR="00520DD8" w:rsidRPr="00344747">
              <w:rPr>
                <w:sz w:val="24"/>
                <w:szCs w:val="24"/>
              </w:rPr>
              <w:t>.</w:t>
            </w:r>
          </w:p>
          <w:p w14:paraId="2B63A42F" w14:textId="77777777" w:rsidR="00520DD8" w:rsidRPr="00344747" w:rsidRDefault="00520DD8" w:rsidP="0034390C">
            <w:pPr>
              <w:rPr>
                <w:sz w:val="24"/>
                <w:szCs w:val="24"/>
              </w:rPr>
            </w:pPr>
            <w:r w:rsidRPr="00344747">
              <w:rPr>
                <w:sz w:val="24"/>
                <w:szCs w:val="24"/>
              </w:rPr>
              <w:t>3.Поурочные разработки по русскому языку для 7 класса/ сост. Беляева О.В., Доценко О.А. М., Вако, 2009.</w:t>
            </w:r>
          </w:p>
          <w:p w14:paraId="289E6150" w14:textId="77777777" w:rsidR="00520DD8" w:rsidRPr="00344747" w:rsidRDefault="00520DD8" w:rsidP="0034390C">
            <w:pPr>
              <w:rPr>
                <w:sz w:val="24"/>
                <w:szCs w:val="24"/>
              </w:rPr>
            </w:pPr>
            <w:r w:rsidRPr="00344747">
              <w:rPr>
                <w:sz w:val="24"/>
                <w:szCs w:val="24"/>
              </w:rPr>
              <w:t xml:space="preserve">4.Поурочные планы по учебнику </w:t>
            </w:r>
            <w:proofErr w:type="spellStart"/>
            <w:r w:rsidRPr="00344747">
              <w:rPr>
                <w:sz w:val="24"/>
                <w:szCs w:val="24"/>
              </w:rPr>
              <w:t>М.Т.Баранова</w:t>
            </w:r>
            <w:proofErr w:type="spellEnd"/>
            <w:r w:rsidRPr="00344747">
              <w:rPr>
                <w:sz w:val="24"/>
                <w:szCs w:val="24"/>
              </w:rPr>
              <w:t xml:space="preserve">/ сост. </w:t>
            </w:r>
            <w:proofErr w:type="spellStart"/>
            <w:r w:rsidRPr="00344747">
              <w:rPr>
                <w:sz w:val="24"/>
                <w:szCs w:val="24"/>
              </w:rPr>
              <w:t>Колчанова</w:t>
            </w:r>
            <w:proofErr w:type="spellEnd"/>
            <w:r w:rsidRPr="00344747">
              <w:rPr>
                <w:sz w:val="24"/>
                <w:szCs w:val="24"/>
              </w:rPr>
              <w:t xml:space="preserve"> С.С. </w:t>
            </w:r>
            <w:proofErr w:type="spellStart"/>
            <w:proofErr w:type="gramStart"/>
            <w:r w:rsidRPr="00344747">
              <w:rPr>
                <w:sz w:val="24"/>
                <w:szCs w:val="24"/>
              </w:rPr>
              <w:t>Волгоград,Учитель</w:t>
            </w:r>
            <w:proofErr w:type="spellEnd"/>
            <w:proofErr w:type="gramEnd"/>
            <w:r w:rsidRPr="00344747">
              <w:rPr>
                <w:sz w:val="24"/>
                <w:szCs w:val="24"/>
              </w:rPr>
              <w:t>, 2009.</w:t>
            </w:r>
          </w:p>
          <w:p w14:paraId="5F08036A" w14:textId="77777777" w:rsidR="00520DD8" w:rsidRPr="00344747" w:rsidRDefault="00520DD8" w:rsidP="0034390C">
            <w:pPr>
              <w:rPr>
                <w:sz w:val="24"/>
                <w:szCs w:val="24"/>
              </w:rPr>
            </w:pPr>
            <w:r w:rsidRPr="00344747">
              <w:rPr>
                <w:sz w:val="24"/>
                <w:szCs w:val="24"/>
              </w:rPr>
              <w:t>5. Русский язык. Контрольно-измерительные материалы. 7 класс/ сост. Егорова Н.В. М., Вако, 2010.</w:t>
            </w:r>
          </w:p>
          <w:p w14:paraId="5177F30A" w14:textId="77777777" w:rsidR="00520DD8" w:rsidRPr="00344747" w:rsidRDefault="00520DD8" w:rsidP="0034390C">
            <w:pPr>
              <w:rPr>
                <w:sz w:val="24"/>
                <w:szCs w:val="24"/>
              </w:rPr>
            </w:pPr>
          </w:p>
          <w:p w14:paraId="01B3B84E" w14:textId="77777777" w:rsidR="00520DD8" w:rsidRPr="00344747" w:rsidRDefault="00520DD8" w:rsidP="0034390C">
            <w:pPr>
              <w:rPr>
                <w:sz w:val="24"/>
                <w:szCs w:val="24"/>
              </w:rPr>
            </w:pPr>
            <w:r w:rsidRPr="00344747">
              <w:rPr>
                <w:sz w:val="24"/>
                <w:szCs w:val="24"/>
              </w:rPr>
              <w:t xml:space="preserve">6.Русский язык. 7 класс. Тематические тесты по программе </w:t>
            </w:r>
            <w:proofErr w:type="spellStart"/>
            <w:r w:rsidRPr="00344747">
              <w:rPr>
                <w:sz w:val="24"/>
                <w:szCs w:val="24"/>
              </w:rPr>
              <w:t>М.Т.Баранова</w:t>
            </w:r>
            <w:proofErr w:type="spellEnd"/>
            <w:r w:rsidRPr="00344747">
              <w:rPr>
                <w:sz w:val="24"/>
                <w:szCs w:val="24"/>
              </w:rPr>
              <w:t xml:space="preserve">, </w:t>
            </w:r>
            <w:proofErr w:type="spellStart"/>
            <w:r w:rsidRPr="00344747">
              <w:rPr>
                <w:sz w:val="24"/>
                <w:szCs w:val="24"/>
              </w:rPr>
              <w:t>Т.А.Ладыженской</w:t>
            </w:r>
            <w:proofErr w:type="spellEnd"/>
            <w:r w:rsidRPr="00344747">
              <w:rPr>
                <w:sz w:val="24"/>
                <w:szCs w:val="24"/>
              </w:rPr>
              <w:t xml:space="preserve"> и др. / сост. Мальцева Л.И. </w:t>
            </w:r>
            <w:proofErr w:type="spellStart"/>
            <w:r w:rsidRPr="00344747">
              <w:rPr>
                <w:sz w:val="24"/>
                <w:szCs w:val="24"/>
              </w:rPr>
              <w:t>Ростов</w:t>
            </w:r>
            <w:proofErr w:type="spellEnd"/>
            <w:r w:rsidRPr="00344747">
              <w:rPr>
                <w:sz w:val="24"/>
                <w:szCs w:val="24"/>
              </w:rPr>
              <w:t>-на-Дону, 2012.</w:t>
            </w:r>
          </w:p>
          <w:p w14:paraId="66B22A80" w14:textId="77777777" w:rsidR="00520DD8" w:rsidRPr="00344747" w:rsidRDefault="00520DD8" w:rsidP="0034390C">
            <w:pPr>
              <w:rPr>
                <w:sz w:val="24"/>
                <w:szCs w:val="24"/>
              </w:rPr>
            </w:pPr>
            <w:r w:rsidRPr="00344747">
              <w:rPr>
                <w:sz w:val="24"/>
                <w:szCs w:val="24"/>
              </w:rPr>
              <w:t xml:space="preserve">7.Тематические зачеты по русскому языку. 7 </w:t>
            </w:r>
            <w:proofErr w:type="gramStart"/>
            <w:r w:rsidRPr="00344747">
              <w:rPr>
                <w:sz w:val="24"/>
                <w:szCs w:val="24"/>
              </w:rPr>
              <w:t>класс./</w:t>
            </w:r>
            <w:proofErr w:type="gramEnd"/>
            <w:r w:rsidRPr="00344747">
              <w:rPr>
                <w:sz w:val="24"/>
                <w:szCs w:val="24"/>
              </w:rPr>
              <w:t xml:space="preserve"> </w:t>
            </w:r>
            <w:proofErr w:type="spellStart"/>
            <w:r w:rsidRPr="00344747">
              <w:rPr>
                <w:sz w:val="24"/>
                <w:szCs w:val="24"/>
              </w:rPr>
              <w:t>Малюшкин</w:t>
            </w:r>
            <w:proofErr w:type="spellEnd"/>
            <w:r w:rsidRPr="00344747">
              <w:rPr>
                <w:sz w:val="24"/>
                <w:szCs w:val="24"/>
              </w:rPr>
              <w:t xml:space="preserve"> А.Б., Рогачева Е.Ю. М., Сфера, 2009.</w:t>
            </w:r>
          </w:p>
          <w:p w14:paraId="5C156A1C" w14:textId="77777777" w:rsidR="00520DD8" w:rsidRPr="00344747" w:rsidRDefault="00520DD8" w:rsidP="0034390C">
            <w:pPr>
              <w:rPr>
                <w:sz w:val="24"/>
                <w:szCs w:val="24"/>
              </w:rPr>
            </w:pPr>
            <w:r w:rsidRPr="00344747">
              <w:rPr>
                <w:sz w:val="24"/>
                <w:szCs w:val="24"/>
              </w:rPr>
              <w:t xml:space="preserve">8.Уроки русского языка с применением информационных технологий.5-7 классы. Методическое пособие с электронным приложением. </w:t>
            </w:r>
            <w:proofErr w:type="spellStart"/>
            <w:proofErr w:type="gramStart"/>
            <w:r w:rsidRPr="00344747">
              <w:rPr>
                <w:sz w:val="24"/>
                <w:szCs w:val="24"/>
              </w:rPr>
              <w:t>М.,Глобус</w:t>
            </w:r>
            <w:proofErr w:type="spellEnd"/>
            <w:proofErr w:type="gramEnd"/>
            <w:r w:rsidRPr="00344747">
              <w:rPr>
                <w:sz w:val="24"/>
                <w:szCs w:val="24"/>
              </w:rPr>
              <w:t>, 2010.</w:t>
            </w:r>
          </w:p>
          <w:p w14:paraId="3C949D72" w14:textId="77777777" w:rsidR="00520DD8" w:rsidRPr="00344747" w:rsidRDefault="002D0957" w:rsidP="0034390C">
            <w:pPr>
              <w:rPr>
                <w:sz w:val="24"/>
                <w:szCs w:val="24"/>
              </w:rPr>
            </w:pPr>
            <w:proofErr w:type="gramStart"/>
            <w:r w:rsidRPr="00344747">
              <w:rPr>
                <w:sz w:val="24"/>
                <w:szCs w:val="24"/>
              </w:rPr>
              <w:t>9.</w:t>
            </w:r>
            <w:r w:rsidR="00520DD8" w:rsidRPr="00344747">
              <w:rPr>
                <w:sz w:val="24"/>
                <w:szCs w:val="24"/>
              </w:rPr>
              <w:t>.Русский</w:t>
            </w:r>
            <w:proofErr w:type="gramEnd"/>
            <w:r w:rsidR="00520DD8" w:rsidRPr="00344747">
              <w:rPr>
                <w:sz w:val="24"/>
                <w:szCs w:val="24"/>
              </w:rPr>
              <w:t xml:space="preserve"> язык. Дидактические материалы.7 класс/ сост. </w:t>
            </w:r>
            <w:proofErr w:type="spellStart"/>
            <w:r w:rsidR="00520DD8" w:rsidRPr="00344747">
              <w:rPr>
                <w:sz w:val="24"/>
                <w:szCs w:val="24"/>
              </w:rPr>
              <w:t>Тростенцова</w:t>
            </w:r>
            <w:proofErr w:type="spellEnd"/>
            <w:r w:rsidR="00520DD8" w:rsidRPr="00344747">
              <w:rPr>
                <w:sz w:val="24"/>
                <w:szCs w:val="24"/>
              </w:rPr>
              <w:t xml:space="preserve"> Л.А., </w:t>
            </w:r>
            <w:proofErr w:type="spellStart"/>
            <w:r w:rsidR="00520DD8" w:rsidRPr="00344747">
              <w:rPr>
                <w:sz w:val="24"/>
                <w:szCs w:val="24"/>
              </w:rPr>
              <w:t>Ладыженская</w:t>
            </w:r>
            <w:proofErr w:type="spellEnd"/>
            <w:r w:rsidR="00520DD8" w:rsidRPr="00344747">
              <w:rPr>
                <w:sz w:val="24"/>
                <w:szCs w:val="24"/>
              </w:rPr>
              <w:t xml:space="preserve"> Т.А. </w:t>
            </w:r>
            <w:proofErr w:type="spellStart"/>
            <w:proofErr w:type="gramStart"/>
            <w:r w:rsidR="00520DD8" w:rsidRPr="00344747">
              <w:rPr>
                <w:sz w:val="24"/>
                <w:szCs w:val="24"/>
              </w:rPr>
              <w:t>М.,Экзамен</w:t>
            </w:r>
            <w:proofErr w:type="spellEnd"/>
            <w:proofErr w:type="gramEnd"/>
            <w:r w:rsidR="00520DD8" w:rsidRPr="00344747">
              <w:rPr>
                <w:sz w:val="24"/>
                <w:szCs w:val="24"/>
              </w:rPr>
              <w:t>, 2013.</w:t>
            </w:r>
          </w:p>
          <w:p w14:paraId="2C69001F" w14:textId="77777777" w:rsidR="00520DD8" w:rsidRPr="00344747" w:rsidRDefault="00437600" w:rsidP="0034390C">
            <w:pPr>
              <w:rPr>
                <w:sz w:val="24"/>
                <w:szCs w:val="24"/>
              </w:rPr>
            </w:pPr>
            <w:r w:rsidRPr="00344747">
              <w:rPr>
                <w:sz w:val="24"/>
                <w:szCs w:val="24"/>
              </w:rPr>
              <w:t>10</w:t>
            </w:r>
            <w:r w:rsidR="00520DD8" w:rsidRPr="00344747">
              <w:rPr>
                <w:sz w:val="24"/>
                <w:szCs w:val="24"/>
              </w:rPr>
              <w:t>.Тестовые задания по русскому языку. 7 класс. /сост. Богданова Г.А. М., Просвещение,2010.</w:t>
            </w:r>
          </w:p>
          <w:p w14:paraId="533679B4" w14:textId="77777777" w:rsidR="00520DD8" w:rsidRPr="00344747" w:rsidRDefault="00520DD8" w:rsidP="0034390C">
            <w:pPr>
              <w:rPr>
                <w:sz w:val="24"/>
                <w:szCs w:val="24"/>
              </w:rPr>
            </w:pPr>
          </w:p>
          <w:p w14:paraId="6BE7E36D" w14:textId="77777777" w:rsidR="00520DD8" w:rsidRPr="00344747" w:rsidRDefault="00877A79" w:rsidP="00877A79">
            <w:pPr>
              <w:tabs>
                <w:tab w:val="left" w:pos="9069"/>
              </w:tabs>
              <w:rPr>
                <w:sz w:val="24"/>
                <w:szCs w:val="24"/>
              </w:rPr>
            </w:pPr>
            <w:r w:rsidRPr="00344747">
              <w:rPr>
                <w:sz w:val="24"/>
                <w:szCs w:val="24"/>
              </w:rPr>
              <w:tab/>
            </w:r>
          </w:p>
          <w:p w14:paraId="3A0CC229" w14:textId="77777777" w:rsidR="00520DD8" w:rsidRPr="00344747" w:rsidRDefault="00520DD8" w:rsidP="0034390C">
            <w:pPr>
              <w:rPr>
                <w:b/>
                <w:sz w:val="24"/>
                <w:szCs w:val="24"/>
              </w:rPr>
            </w:pPr>
            <w:r w:rsidRPr="00344747">
              <w:rPr>
                <w:b/>
                <w:sz w:val="24"/>
                <w:szCs w:val="24"/>
              </w:rPr>
              <w:t>8.ПРИЛОЖЕНИЯ</w:t>
            </w:r>
          </w:p>
          <w:p w14:paraId="16817896" w14:textId="77777777" w:rsidR="00D62AAA" w:rsidRPr="00344747" w:rsidRDefault="00D62AAA" w:rsidP="0034390C">
            <w:pPr>
              <w:rPr>
                <w:b/>
                <w:sz w:val="24"/>
                <w:szCs w:val="24"/>
              </w:rPr>
            </w:pPr>
          </w:p>
          <w:p w14:paraId="7FFBD639" w14:textId="77777777" w:rsidR="00D62AAA" w:rsidRPr="00344747" w:rsidRDefault="00D62AAA" w:rsidP="0034390C">
            <w:pPr>
              <w:rPr>
                <w:b/>
                <w:sz w:val="24"/>
                <w:szCs w:val="24"/>
              </w:rPr>
            </w:pPr>
          </w:p>
          <w:p w14:paraId="7B5650B3" w14:textId="77777777" w:rsidR="00D62AAA" w:rsidRPr="00344747" w:rsidRDefault="00D62AAA" w:rsidP="0034390C">
            <w:pPr>
              <w:rPr>
                <w:b/>
                <w:sz w:val="24"/>
                <w:szCs w:val="24"/>
              </w:rPr>
            </w:pPr>
          </w:p>
          <w:p w14:paraId="3962D6F1" w14:textId="77777777" w:rsidR="00D62AAA" w:rsidRPr="00344747" w:rsidRDefault="00D62AAA" w:rsidP="0034390C">
            <w:pPr>
              <w:shd w:val="clear" w:color="auto" w:fill="FFFFFF"/>
              <w:ind w:left="360" w:right="11"/>
              <w:jc w:val="both"/>
              <w:rPr>
                <w:b/>
                <w:sz w:val="24"/>
                <w:szCs w:val="24"/>
              </w:rPr>
            </w:pPr>
            <w:r w:rsidRPr="00344747">
              <w:rPr>
                <w:b/>
                <w:sz w:val="24"/>
                <w:szCs w:val="24"/>
              </w:rPr>
              <w:t>Образовательные электронные ресурсы:</w:t>
            </w:r>
          </w:p>
          <w:p w14:paraId="1FDCB564" w14:textId="77777777" w:rsidR="00D62AAA" w:rsidRPr="00344747" w:rsidRDefault="002E3371" w:rsidP="0034390C">
            <w:pPr>
              <w:numPr>
                <w:ilvl w:val="0"/>
                <w:numId w:val="1"/>
              </w:numPr>
              <w:suppressAutoHyphens/>
              <w:jc w:val="both"/>
              <w:rPr>
                <w:sz w:val="24"/>
                <w:szCs w:val="24"/>
              </w:rPr>
            </w:pPr>
            <w:hyperlink r:id="rId9" w:history="1">
              <w:r w:rsidR="00D62AAA" w:rsidRPr="00344747">
                <w:rPr>
                  <w:rStyle w:val="ab"/>
                  <w:sz w:val="24"/>
                  <w:szCs w:val="24"/>
                </w:rPr>
                <w:t>http://ege.edu.ru</w:t>
              </w:r>
            </w:hyperlink>
            <w:r w:rsidR="00D62AAA" w:rsidRPr="00344747">
              <w:rPr>
                <w:sz w:val="24"/>
                <w:szCs w:val="24"/>
              </w:rPr>
              <w:t xml:space="preserve"> Портал информационной поддержки ЕГЭ</w:t>
            </w:r>
          </w:p>
          <w:p w14:paraId="71278EFF" w14:textId="77777777" w:rsidR="00D62AAA" w:rsidRPr="00344747" w:rsidRDefault="002E3371" w:rsidP="0034390C">
            <w:pPr>
              <w:numPr>
                <w:ilvl w:val="0"/>
                <w:numId w:val="1"/>
              </w:numPr>
              <w:suppressAutoHyphens/>
              <w:jc w:val="both"/>
              <w:rPr>
                <w:sz w:val="24"/>
                <w:szCs w:val="24"/>
              </w:rPr>
            </w:pPr>
            <w:hyperlink r:id="rId10" w:history="1">
              <w:r w:rsidR="00D62AAA" w:rsidRPr="00344747">
                <w:rPr>
                  <w:rStyle w:val="ab"/>
                  <w:sz w:val="24"/>
                  <w:szCs w:val="24"/>
                </w:rPr>
                <w:t>http://www.9151394.ru/</w:t>
              </w:r>
            </w:hyperlink>
            <w:r w:rsidR="00D62AAA" w:rsidRPr="00344747">
              <w:rPr>
                <w:sz w:val="24"/>
                <w:szCs w:val="24"/>
              </w:rPr>
              <w:t xml:space="preserve"> - Информационные и коммуникационные технологии в обучении</w:t>
            </w:r>
          </w:p>
          <w:p w14:paraId="15A5CC64" w14:textId="77777777" w:rsidR="00D62AAA" w:rsidRPr="00344747" w:rsidRDefault="002E3371" w:rsidP="0034390C">
            <w:pPr>
              <w:numPr>
                <w:ilvl w:val="0"/>
                <w:numId w:val="1"/>
              </w:numPr>
              <w:suppressAutoHyphens/>
              <w:jc w:val="both"/>
              <w:rPr>
                <w:sz w:val="24"/>
                <w:szCs w:val="24"/>
              </w:rPr>
            </w:pPr>
            <w:hyperlink r:id="rId11" w:history="1">
              <w:r w:rsidR="00D62AAA" w:rsidRPr="00344747">
                <w:rPr>
                  <w:rStyle w:val="ab"/>
                  <w:sz w:val="24"/>
                  <w:szCs w:val="24"/>
                </w:rPr>
                <w:t>http://repetitor.1c.ru/</w:t>
              </w:r>
            </w:hyperlink>
            <w:r w:rsidR="00D62AAA" w:rsidRPr="00344747">
              <w:rPr>
                <w:b/>
                <w:sz w:val="24"/>
                <w:szCs w:val="24"/>
              </w:rPr>
              <w:t xml:space="preserve"> - </w:t>
            </w:r>
            <w:r w:rsidR="00D62AAA" w:rsidRPr="00344747">
              <w:rPr>
                <w:sz w:val="24"/>
                <w:szCs w:val="24"/>
              </w:rPr>
              <w:t>Серия учебных компьютерных программ '1С: Репетитор' по русскому языку, Контрольно-диагностические системы серии 'Репетитор. Тесты' по пунктуации, орфографии и др.</w:t>
            </w:r>
          </w:p>
          <w:p w14:paraId="149EE6A2" w14:textId="77777777" w:rsidR="00D62AAA" w:rsidRPr="00344747" w:rsidRDefault="002E3371" w:rsidP="0034390C">
            <w:pPr>
              <w:numPr>
                <w:ilvl w:val="0"/>
                <w:numId w:val="1"/>
              </w:numPr>
              <w:suppressAutoHyphens/>
              <w:jc w:val="both"/>
              <w:rPr>
                <w:sz w:val="24"/>
                <w:szCs w:val="24"/>
              </w:rPr>
            </w:pPr>
            <w:hyperlink r:id="rId12" w:history="1">
              <w:r w:rsidR="00D62AAA" w:rsidRPr="00344747">
                <w:rPr>
                  <w:rStyle w:val="ab"/>
                  <w:sz w:val="24"/>
                  <w:szCs w:val="24"/>
                </w:rPr>
                <w:t>http://som.fio.ru/</w:t>
              </w:r>
            </w:hyperlink>
            <w:r w:rsidR="00D62AAA" w:rsidRPr="00344747">
              <w:rPr>
                <w:sz w:val="24"/>
                <w:szCs w:val="24"/>
              </w:rPr>
              <w:t xml:space="preserve"> - сетевое объединение методистов</w:t>
            </w:r>
          </w:p>
          <w:p w14:paraId="2F028136" w14:textId="77777777" w:rsidR="00D62AAA" w:rsidRPr="00344747" w:rsidRDefault="002E3371" w:rsidP="0034390C">
            <w:pPr>
              <w:numPr>
                <w:ilvl w:val="0"/>
                <w:numId w:val="1"/>
              </w:numPr>
              <w:suppressAutoHyphens/>
              <w:jc w:val="both"/>
              <w:rPr>
                <w:sz w:val="24"/>
                <w:szCs w:val="24"/>
              </w:rPr>
            </w:pPr>
            <w:hyperlink r:id="rId13" w:history="1">
              <w:r w:rsidR="00D62AAA" w:rsidRPr="00344747">
                <w:rPr>
                  <w:rStyle w:val="ab"/>
                  <w:sz w:val="24"/>
                  <w:szCs w:val="24"/>
                </w:rPr>
                <w:t>http://www.ug.ru/</w:t>
              </w:r>
            </w:hyperlink>
            <w:r w:rsidR="00D62AAA" w:rsidRPr="00344747">
              <w:rPr>
                <w:sz w:val="24"/>
                <w:szCs w:val="24"/>
              </w:rPr>
              <w:t xml:space="preserve"> -«Учительская газета»</w:t>
            </w:r>
          </w:p>
          <w:p w14:paraId="0E23BC7A" w14:textId="77777777" w:rsidR="00D62AAA" w:rsidRPr="00344747" w:rsidRDefault="002E3371" w:rsidP="0034390C">
            <w:pPr>
              <w:numPr>
                <w:ilvl w:val="0"/>
                <w:numId w:val="1"/>
              </w:numPr>
              <w:suppressAutoHyphens/>
              <w:jc w:val="both"/>
              <w:rPr>
                <w:sz w:val="24"/>
                <w:szCs w:val="24"/>
              </w:rPr>
            </w:pPr>
            <w:hyperlink r:id="rId14" w:history="1">
              <w:r w:rsidR="00D62AAA" w:rsidRPr="00344747">
                <w:rPr>
                  <w:rStyle w:val="ab"/>
                  <w:sz w:val="24"/>
                  <w:szCs w:val="24"/>
                </w:rPr>
                <w:t>http://www.school.edu.ru/</w:t>
              </w:r>
            </w:hyperlink>
            <w:r w:rsidR="00D62AAA" w:rsidRPr="00344747">
              <w:rPr>
                <w:sz w:val="24"/>
                <w:szCs w:val="24"/>
              </w:rPr>
              <w:t xml:space="preserve"> -Российский образовательный портал</w:t>
            </w:r>
          </w:p>
          <w:p w14:paraId="0C024F38" w14:textId="77777777" w:rsidR="00D62AAA" w:rsidRPr="00344747" w:rsidRDefault="002E3371" w:rsidP="0034390C">
            <w:pPr>
              <w:numPr>
                <w:ilvl w:val="0"/>
                <w:numId w:val="1"/>
              </w:numPr>
              <w:suppressAutoHyphens/>
              <w:jc w:val="both"/>
              <w:rPr>
                <w:sz w:val="24"/>
                <w:szCs w:val="24"/>
              </w:rPr>
            </w:pPr>
            <w:hyperlink r:id="rId15" w:history="1">
              <w:r w:rsidR="00D62AAA" w:rsidRPr="00344747">
                <w:rPr>
                  <w:rStyle w:val="ab"/>
                  <w:sz w:val="24"/>
                  <w:szCs w:val="24"/>
                </w:rPr>
                <w:t>http://schools.techno.ru/</w:t>
              </w:r>
            </w:hyperlink>
            <w:r w:rsidR="00D62AAA" w:rsidRPr="00344747">
              <w:rPr>
                <w:sz w:val="24"/>
                <w:szCs w:val="24"/>
              </w:rPr>
              <w:t xml:space="preserve"> - образовательный сервер «Школы в Интернет»</w:t>
            </w:r>
          </w:p>
          <w:p w14:paraId="4FA5C1FA" w14:textId="77777777" w:rsidR="00D62AAA" w:rsidRPr="00344747" w:rsidRDefault="002E3371" w:rsidP="0034390C">
            <w:pPr>
              <w:numPr>
                <w:ilvl w:val="0"/>
                <w:numId w:val="1"/>
              </w:numPr>
              <w:suppressAutoHyphens/>
              <w:jc w:val="both"/>
              <w:rPr>
                <w:sz w:val="24"/>
                <w:szCs w:val="24"/>
              </w:rPr>
            </w:pPr>
            <w:hyperlink r:id="rId16" w:history="1">
              <w:r w:rsidR="00D62AAA" w:rsidRPr="00344747">
                <w:rPr>
                  <w:rStyle w:val="ab"/>
                  <w:sz w:val="24"/>
                  <w:szCs w:val="24"/>
                </w:rPr>
                <w:t>http://www.1september.ru/ru/</w:t>
              </w:r>
            </w:hyperlink>
            <w:r w:rsidR="00D62AAA" w:rsidRPr="00344747">
              <w:rPr>
                <w:sz w:val="24"/>
                <w:szCs w:val="24"/>
              </w:rPr>
              <w:t xml:space="preserve"> - газета «Первое сентября»</w:t>
            </w:r>
          </w:p>
          <w:p w14:paraId="250F7B39" w14:textId="77777777" w:rsidR="00D62AAA" w:rsidRPr="00344747" w:rsidRDefault="002E3371" w:rsidP="0034390C">
            <w:pPr>
              <w:numPr>
                <w:ilvl w:val="0"/>
                <w:numId w:val="1"/>
              </w:numPr>
              <w:suppressAutoHyphens/>
              <w:jc w:val="both"/>
              <w:rPr>
                <w:sz w:val="24"/>
                <w:szCs w:val="24"/>
              </w:rPr>
            </w:pPr>
            <w:hyperlink r:id="rId17" w:history="1">
              <w:r w:rsidR="00D62AAA" w:rsidRPr="00344747">
                <w:rPr>
                  <w:rStyle w:val="ab"/>
                  <w:sz w:val="24"/>
                  <w:szCs w:val="24"/>
                </w:rPr>
                <w:t>http://all.edu.ru/</w:t>
              </w:r>
            </w:hyperlink>
            <w:r w:rsidR="00D62AAA" w:rsidRPr="00344747">
              <w:rPr>
                <w:sz w:val="24"/>
                <w:szCs w:val="24"/>
              </w:rPr>
              <w:t xml:space="preserve"> - Все образование Интернета</w:t>
            </w:r>
          </w:p>
          <w:p w14:paraId="5DF706A8" w14:textId="77777777" w:rsidR="00D62AAA" w:rsidRPr="00344747" w:rsidRDefault="002E3371" w:rsidP="0034390C">
            <w:pPr>
              <w:numPr>
                <w:ilvl w:val="0"/>
                <w:numId w:val="1"/>
              </w:numPr>
              <w:suppressAutoHyphens/>
              <w:jc w:val="both"/>
              <w:rPr>
                <w:sz w:val="24"/>
                <w:szCs w:val="24"/>
              </w:rPr>
            </w:pPr>
            <w:hyperlink r:id="rId18" w:history="1">
              <w:r w:rsidR="00D62AAA" w:rsidRPr="00344747">
                <w:rPr>
                  <w:rStyle w:val="ab"/>
                  <w:sz w:val="24"/>
                  <w:szCs w:val="24"/>
                </w:rPr>
                <w:t>http://www.mediaterra.ru/ruslang/</w:t>
              </w:r>
            </w:hyperlink>
            <w:r w:rsidR="00D62AAA" w:rsidRPr="00344747">
              <w:rPr>
                <w:sz w:val="24"/>
                <w:szCs w:val="24"/>
              </w:rPr>
              <w:t xml:space="preserve"> - теория и практика русской орфографии и пунктуации</w:t>
            </w:r>
          </w:p>
          <w:p w14:paraId="68C749C6" w14:textId="77777777" w:rsidR="00D62AAA" w:rsidRPr="00344747" w:rsidRDefault="00D62AAA" w:rsidP="0034390C">
            <w:pPr>
              <w:pStyle w:val="aa"/>
              <w:numPr>
                <w:ilvl w:val="0"/>
                <w:numId w:val="1"/>
              </w:numPr>
              <w:spacing w:before="0" w:after="0" w:line="240" w:lineRule="auto"/>
              <w:jc w:val="both"/>
              <w:rPr>
                <w:rStyle w:val="url1"/>
                <w:rFonts w:ascii="Times New Roman" w:hAnsi="Times New Roman" w:cs="Times New Roman"/>
                <w:sz w:val="24"/>
                <w:szCs w:val="24"/>
              </w:rPr>
            </w:pPr>
            <w:r w:rsidRPr="00344747">
              <w:rPr>
                <w:bCs/>
              </w:rPr>
              <w:t xml:space="preserve">Международная ассоциация преподавателей русского языка и литературы </w:t>
            </w:r>
            <w:hyperlink r:id="rId19" w:anchor="_blank" w:history="1">
              <w:r w:rsidRPr="00344747">
                <w:rPr>
                  <w:rStyle w:val="ab"/>
                </w:rPr>
                <w:t>http://www.mapryal.org/</w:t>
              </w:r>
            </w:hyperlink>
          </w:p>
          <w:p w14:paraId="40661C9A" w14:textId="77777777" w:rsidR="00D62AAA" w:rsidRPr="00344747" w:rsidRDefault="00D62AAA" w:rsidP="0034390C">
            <w:pPr>
              <w:pStyle w:val="aa"/>
              <w:numPr>
                <w:ilvl w:val="0"/>
                <w:numId w:val="1"/>
              </w:numPr>
              <w:spacing w:before="0" w:after="0" w:line="240" w:lineRule="auto"/>
              <w:jc w:val="both"/>
              <w:rPr>
                <w:rStyle w:val="url1"/>
                <w:rFonts w:ascii="Times New Roman" w:hAnsi="Times New Roman" w:cs="Times New Roman"/>
                <w:sz w:val="24"/>
                <w:szCs w:val="24"/>
              </w:rPr>
            </w:pPr>
            <w:r w:rsidRPr="00344747">
              <w:rPr>
                <w:bCs/>
              </w:rPr>
              <w:t xml:space="preserve">Навигатор. </w:t>
            </w:r>
            <w:proofErr w:type="spellStart"/>
            <w:r w:rsidRPr="00344747">
              <w:rPr>
                <w:bCs/>
              </w:rPr>
              <w:t>Грамота.ру</w:t>
            </w:r>
            <w:proofErr w:type="spellEnd"/>
            <w:r w:rsidRPr="00344747">
              <w:rPr>
                <w:bCs/>
              </w:rPr>
              <w:t xml:space="preserve"> </w:t>
            </w:r>
            <w:hyperlink r:id="rId20" w:anchor="_blank" w:history="1">
              <w:r w:rsidRPr="00344747">
                <w:rPr>
                  <w:rStyle w:val="ab"/>
                </w:rPr>
                <w:t>http://www.navigator.gramota.ru/</w:t>
              </w:r>
            </w:hyperlink>
          </w:p>
          <w:p w14:paraId="28641A76" w14:textId="77777777" w:rsidR="00D62AAA" w:rsidRPr="00344747" w:rsidRDefault="00D62AAA" w:rsidP="0034390C">
            <w:pPr>
              <w:pStyle w:val="aa"/>
              <w:numPr>
                <w:ilvl w:val="0"/>
                <w:numId w:val="1"/>
              </w:numPr>
              <w:spacing w:before="0" w:after="0" w:line="240" w:lineRule="auto"/>
              <w:jc w:val="both"/>
              <w:rPr>
                <w:rStyle w:val="url1"/>
                <w:rFonts w:ascii="Times New Roman" w:hAnsi="Times New Roman" w:cs="Times New Roman"/>
                <w:sz w:val="24"/>
                <w:szCs w:val="24"/>
              </w:rPr>
            </w:pPr>
            <w:r w:rsidRPr="00344747">
              <w:rPr>
                <w:bCs/>
              </w:rPr>
              <w:t xml:space="preserve">Новый словарь русского язык </w:t>
            </w:r>
            <w:hyperlink r:id="rId21" w:anchor="_blank" w:history="1">
              <w:r w:rsidRPr="00344747">
                <w:rPr>
                  <w:rStyle w:val="ab"/>
                </w:rPr>
                <w:t>http://www.rubricon.ru/nsr_1.asp</w:t>
              </w:r>
            </w:hyperlink>
          </w:p>
          <w:p w14:paraId="2357E488" w14:textId="77777777" w:rsidR="00D62AAA" w:rsidRPr="00344747" w:rsidRDefault="00D62AAA" w:rsidP="0034390C">
            <w:pPr>
              <w:pStyle w:val="aa"/>
              <w:numPr>
                <w:ilvl w:val="0"/>
                <w:numId w:val="1"/>
              </w:numPr>
              <w:spacing w:before="0" w:after="0" w:line="240" w:lineRule="auto"/>
              <w:jc w:val="both"/>
              <w:rPr>
                <w:rStyle w:val="url1"/>
                <w:rFonts w:ascii="Times New Roman" w:hAnsi="Times New Roman" w:cs="Times New Roman"/>
                <w:sz w:val="24"/>
                <w:szCs w:val="24"/>
              </w:rPr>
            </w:pPr>
            <w:r w:rsidRPr="00344747">
              <w:rPr>
                <w:bCs/>
              </w:rPr>
              <w:t xml:space="preserve">Опорный орфографический компакт по русскому языку (пособие по орфографии) </w:t>
            </w:r>
            <w:hyperlink r:id="rId22" w:anchor="_blank" w:history="1">
              <w:r w:rsidRPr="00344747">
                <w:rPr>
                  <w:rStyle w:val="ab"/>
                </w:rPr>
                <w:t>http://yamal.org/ook/</w:t>
              </w:r>
            </w:hyperlink>
          </w:p>
          <w:p w14:paraId="7DE6E9B4" w14:textId="77777777" w:rsidR="00D62AAA" w:rsidRPr="00344747" w:rsidRDefault="00D62AAA" w:rsidP="0034390C">
            <w:pPr>
              <w:pStyle w:val="aa"/>
              <w:numPr>
                <w:ilvl w:val="0"/>
                <w:numId w:val="1"/>
              </w:numPr>
              <w:spacing w:before="0" w:after="0" w:line="240" w:lineRule="auto"/>
              <w:jc w:val="both"/>
              <w:rPr>
                <w:rStyle w:val="url1"/>
                <w:rFonts w:ascii="Times New Roman" w:hAnsi="Times New Roman" w:cs="Times New Roman"/>
                <w:sz w:val="24"/>
                <w:szCs w:val="24"/>
              </w:rPr>
            </w:pPr>
            <w:r w:rsidRPr="00344747">
              <w:rPr>
                <w:bCs/>
              </w:rPr>
              <w:t xml:space="preserve">Русский филологический портал </w:t>
            </w:r>
            <w:hyperlink r:id="rId23" w:anchor="_blank" w:history="1">
              <w:r w:rsidRPr="00344747">
                <w:rPr>
                  <w:rStyle w:val="ab"/>
                </w:rPr>
                <w:t>http://www.philology.ru/default.htm</w:t>
              </w:r>
            </w:hyperlink>
          </w:p>
          <w:p w14:paraId="1EA0965A" w14:textId="77777777" w:rsidR="00D62AAA" w:rsidRPr="00344747" w:rsidRDefault="00D62AAA" w:rsidP="0034390C">
            <w:pPr>
              <w:pStyle w:val="aa"/>
              <w:numPr>
                <w:ilvl w:val="0"/>
                <w:numId w:val="1"/>
              </w:numPr>
              <w:spacing w:before="0" w:after="0" w:line="240" w:lineRule="auto"/>
              <w:jc w:val="both"/>
              <w:rPr>
                <w:rStyle w:val="url1"/>
                <w:rFonts w:ascii="Times New Roman" w:hAnsi="Times New Roman" w:cs="Times New Roman"/>
                <w:sz w:val="24"/>
                <w:szCs w:val="24"/>
              </w:rPr>
            </w:pPr>
            <w:r w:rsidRPr="00344747">
              <w:rPr>
                <w:bCs/>
              </w:rPr>
              <w:t xml:space="preserve">Русский язык и культура речи </w:t>
            </w:r>
            <w:hyperlink r:id="rId24" w:anchor="4" w:history="1">
              <w:r w:rsidRPr="00344747">
                <w:rPr>
                  <w:rStyle w:val="ab"/>
                </w:rPr>
                <w:t>http://www.sibupk.nsk.su/Public/Chairs/c_foreign/Russian/kr_rus.htm#4</w:t>
              </w:r>
            </w:hyperlink>
          </w:p>
          <w:p w14:paraId="11B4CD32" w14:textId="77777777" w:rsidR="00D62AAA" w:rsidRPr="00344747" w:rsidRDefault="00D62AAA" w:rsidP="0034390C">
            <w:pPr>
              <w:pStyle w:val="aa"/>
              <w:numPr>
                <w:ilvl w:val="0"/>
                <w:numId w:val="1"/>
              </w:numPr>
              <w:spacing w:before="0" w:after="0" w:line="240" w:lineRule="auto"/>
              <w:jc w:val="both"/>
              <w:rPr>
                <w:rStyle w:val="url1"/>
                <w:rFonts w:ascii="Times New Roman" w:hAnsi="Times New Roman" w:cs="Times New Roman"/>
                <w:sz w:val="24"/>
                <w:szCs w:val="24"/>
              </w:rPr>
            </w:pPr>
            <w:r w:rsidRPr="00344747">
              <w:rPr>
                <w:bCs/>
              </w:rPr>
              <w:t xml:space="preserve">Самый полный словарь сокращений русского языка </w:t>
            </w:r>
            <w:hyperlink r:id="rId25" w:anchor="_blank" w:history="1">
              <w:r w:rsidRPr="00344747">
                <w:rPr>
                  <w:rStyle w:val="ab"/>
                </w:rPr>
                <w:t>http://www.sokr.ru/</w:t>
              </w:r>
            </w:hyperlink>
          </w:p>
          <w:p w14:paraId="6030AA1D" w14:textId="77777777" w:rsidR="00D62AAA" w:rsidRPr="00344747" w:rsidRDefault="00D62AAA" w:rsidP="0034390C">
            <w:pPr>
              <w:pStyle w:val="aa"/>
              <w:numPr>
                <w:ilvl w:val="0"/>
                <w:numId w:val="1"/>
              </w:numPr>
              <w:spacing w:before="0" w:after="0" w:line="240" w:lineRule="auto"/>
              <w:jc w:val="both"/>
              <w:rPr>
                <w:rStyle w:val="url1"/>
                <w:rFonts w:ascii="Times New Roman" w:hAnsi="Times New Roman" w:cs="Times New Roman"/>
                <w:sz w:val="24"/>
                <w:szCs w:val="24"/>
              </w:rPr>
            </w:pPr>
            <w:r w:rsidRPr="00344747">
              <w:rPr>
                <w:bCs/>
              </w:rPr>
              <w:lastRenderedPageBreak/>
              <w:t xml:space="preserve">Санкт-Петербургские Ведомости (Русский язык на рубеже тысячелетий) </w:t>
            </w:r>
            <w:hyperlink r:id="rId26" w:anchor="_blank" w:history="1">
              <w:r w:rsidRPr="00344747">
                <w:rPr>
                  <w:rStyle w:val="ab"/>
                </w:rPr>
                <w:t>http://www.vedomosty.spb.ru/2001/arts/spbved-2473-art-17.html</w:t>
              </w:r>
            </w:hyperlink>
          </w:p>
          <w:p w14:paraId="45FB0828" w14:textId="77777777" w:rsidR="00D62AAA" w:rsidRPr="00344747" w:rsidRDefault="00D62AAA" w:rsidP="0034390C">
            <w:pPr>
              <w:pStyle w:val="aa"/>
              <w:numPr>
                <w:ilvl w:val="0"/>
                <w:numId w:val="1"/>
              </w:numPr>
              <w:spacing w:before="0" w:after="0" w:line="240" w:lineRule="auto"/>
              <w:jc w:val="both"/>
              <w:rPr>
                <w:bCs/>
              </w:rPr>
            </w:pPr>
            <w:r w:rsidRPr="00344747">
              <w:rPr>
                <w:bCs/>
              </w:rPr>
              <w:t xml:space="preserve">Словарь русских фамилий </w:t>
            </w:r>
            <w:hyperlink r:id="rId27" w:anchor="_blank" w:history="1">
              <w:r w:rsidRPr="00344747">
                <w:rPr>
                  <w:rStyle w:val="ab"/>
                </w:rPr>
                <w:t>http://www.rusfam.ru/</w:t>
              </w:r>
            </w:hyperlink>
          </w:p>
          <w:p w14:paraId="4A74B668" w14:textId="77777777" w:rsidR="00D62AAA" w:rsidRPr="00344747" w:rsidRDefault="00D62AAA" w:rsidP="0034390C">
            <w:pPr>
              <w:pStyle w:val="aa"/>
              <w:numPr>
                <w:ilvl w:val="0"/>
                <w:numId w:val="1"/>
              </w:numPr>
              <w:spacing w:before="0" w:after="0" w:line="240" w:lineRule="auto"/>
              <w:jc w:val="both"/>
              <w:rPr>
                <w:rStyle w:val="url1"/>
                <w:rFonts w:ascii="Times New Roman" w:hAnsi="Times New Roman" w:cs="Times New Roman"/>
                <w:sz w:val="24"/>
                <w:szCs w:val="24"/>
              </w:rPr>
            </w:pPr>
            <w:r w:rsidRPr="00344747">
              <w:rPr>
                <w:bCs/>
              </w:rPr>
              <w:t xml:space="preserve">Толковый словарь русского языка </w:t>
            </w:r>
            <w:hyperlink r:id="rId28" w:anchor="_blank" w:history="1">
              <w:r w:rsidRPr="00344747">
                <w:rPr>
                  <w:rStyle w:val="ab"/>
                </w:rPr>
                <w:t>http://www.megakm.ru/ojigov/</w:t>
              </w:r>
            </w:hyperlink>
          </w:p>
          <w:p w14:paraId="7A867F61" w14:textId="77777777" w:rsidR="00D62AAA" w:rsidRPr="00344747" w:rsidRDefault="00D62AAA" w:rsidP="0034390C">
            <w:pPr>
              <w:pStyle w:val="aa"/>
              <w:numPr>
                <w:ilvl w:val="0"/>
                <w:numId w:val="1"/>
              </w:numPr>
              <w:spacing w:before="0" w:after="0" w:line="240" w:lineRule="auto"/>
              <w:jc w:val="both"/>
              <w:rPr>
                <w:rStyle w:val="url1"/>
                <w:rFonts w:ascii="Times New Roman" w:hAnsi="Times New Roman" w:cs="Times New Roman"/>
                <w:sz w:val="24"/>
                <w:szCs w:val="24"/>
              </w:rPr>
            </w:pPr>
            <w:r w:rsidRPr="00344747">
              <w:rPr>
                <w:bCs/>
              </w:rPr>
              <w:t xml:space="preserve">Уроки русского языка в школе Бабы-Яги </w:t>
            </w:r>
            <w:hyperlink r:id="rId29" w:anchor="_blank" w:history="1">
              <w:r w:rsidRPr="00344747">
                <w:rPr>
                  <w:rStyle w:val="ab"/>
                </w:rPr>
                <w:t>http://sertolovo.narod.ru/1.htm</w:t>
              </w:r>
            </w:hyperlink>
          </w:p>
          <w:p w14:paraId="14D1B702" w14:textId="77777777" w:rsidR="00D62AAA" w:rsidRPr="00344747" w:rsidRDefault="00D62AAA" w:rsidP="0034390C">
            <w:pPr>
              <w:pStyle w:val="aa"/>
              <w:numPr>
                <w:ilvl w:val="0"/>
                <w:numId w:val="1"/>
              </w:numPr>
              <w:spacing w:before="0" w:after="0" w:line="240" w:lineRule="auto"/>
              <w:jc w:val="both"/>
              <w:rPr>
                <w:rStyle w:val="url1"/>
                <w:rFonts w:ascii="Times New Roman" w:hAnsi="Times New Roman" w:cs="Times New Roman"/>
                <w:sz w:val="24"/>
                <w:szCs w:val="24"/>
              </w:rPr>
            </w:pPr>
            <w:r w:rsidRPr="00344747">
              <w:rPr>
                <w:bCs/>
              </w:rPr>
              <w:t xml:space="preserve">Тесты по русскому языку (на ОС "Шопен") </w:t>
            </w:r>
            <w:hyperlink r:id="rId30" w:anchor="_blank" w:history="1">
              <w:r w:rsidRPr="00344747">
                <w:rPr>
                  <w:rStyle w:val="ab"/>
                </w:rPr>
                <w:t>http://altnet.ru/%7Emcsmall/cat_ru.htm</w:t>
              </w:r>
            </w:hyperlink>
          </w:p>
          <w:p w14:paraId="4C668A7D" w14:textId="77777777" w:rsidR="00D62AAA" w:rsidRPr="00344747" w:rsidRDefault="00D62AAA" w:rsidP="0034390C">
            <w:pPr>
              <w:pStyle w:val="aa"/>
              <w:numPr>
                <w:ilvl w:val="0"/>
                <w:numId w:val="1"/>
              </w:numPr>
              <w:spacing w:before="0" w:after="0" w:line="240" w:lineRule="auto"/>
              <w:jc w:val="both"/>
              <w:rPr>
                <w:bCs/>
              </w:rPr>
            </w:pPr>
            <w:r w:rsidRPr="00344747">
              <w:rPr>
                <w:bCs/>
              </w:rPr>
              <w:t xml:space="preserve">Основные правила грамматики русского языка </w:t>
            </w:r>
            <w:hyperlink r:id="rId31" w:anchor="_blank" w:history="1">
              <w:r w:rsidRPr="00344747">
                <w:rPr>
                  <w:rStyle w:val="ab"/>
                </w:rPr>
                <w:t>http://www.ipmce.su/~lib/osn_prav.html</w:t>
              </w:r>
            </w:hyperlink>
          </w:p>
          <w:p w14:paraId="14DBB12F" w14:textId="77777777" w:rsidR="00D62AAA" w:rsidRPr="00344747" w:rsidRDefault="00D62AAA" w:rsidP="0034390C">
            <w:pPr>
              <w:pStyle w:val="aa"/>
              <w:numPr>
                <w:ilvl w:val="0"/>
                <w:numId w:val="1"/>
              </w:numPr>
              <w:spacing w:before="0" w:after="0" w:line="240" w:lineRule="auto"/>
              <w:jc w:val="both"/>
              <w:rPr>
                <w:rStyle w:val="url1"/>
                <w:rFonts w:ascii="Times New Roman" w:hAnsi="Times New Roman" w:cs="Times New Roman"/>
                <w:sz w:val="24"/>
                <w:szCs w:val="24"/>
              </w:rPr>
            </w:pPr>
            <w:r w:rsidRPr="00344747">
              <w:rPr>
                <w:bCs/>
              </w:rPr>
              <w:t xml:space="preserve">Урок. Русский язык для школьников и преподавателей </w:t>
            </w:r>
            <w:hyperlink r:id="rId32" w:anchor="_blank" w:history="1">
              <w:r w:rsidRPr="00344747">
                <w:rPr>
                  <w:rStyle w:val="ab"/>
                </w:rPr>
                <w:t>http://urok.hut.ru/</w:t>
              </w:r>
            </w:hyperlink>
          </w:p>
          <w:p w14:paraId="4B290E66" w14:textId="77777777" w:rsidR="00D62AAA" w:rsidRPr="00344747" w:rsidRDefault="00D62AAA" w:rsidP="0034390C">
            <w:pPr>
              <w:pStyle w:val="aa"/>
              <w:numPr>
                <w:ilvl w:val="0"/>
                <w:numId w:val="1"/>
              </w:numPr>
              <w:spacing w:before="0" w:after="0" w:line="240" w:lineRule="auto"/>
              <w:jc w:val="both"/>
              <w:rPr>
                <w:rStyle w:val="url1"/>
                <w:rFonts w:ascii="Times New Roman" w:hAnsi="Times New Roman" w:cs="Times New Roman"/>
                <w:sz w:val="24"/>
                <w:szCs w:val="24"/>
              </w:rPr>
            </w:pPr>
            <w:r w:rsidRPr="00344747">
              <w:rPr>
                <w:bCs/>
              </w:rPr>
              <w:t xml:space="preserve">Толковый словарь В.И. Даля  </w:t>
            </w:r>
            <w:hyperlink r:id="rId33" w:anchor="_blank" w:history="1">
              <w:r w:rsidRPr="00344747">
                <w:rPr>
                  <w:rStyle w:val="ab"/>
                </w:rPr>
                <w:t>http://www.slova.ru/</w:t>
              </w:r>
            </w:hyperlink>
          </w:p>
          <w:p w14:paraId="011A2CFC" w14:textId="77777777" w:rsidR="00D62AAA" w:rsidRPr="00344747" w:rsidRDefault="00D62AAA" w:rsidP="0034390C">
            <w:pPr>
              <w:pStyle w:val="aa"/>
              <w:numPr>
                <w:ilvl w:val="0"/>
                <w:numId w:val="1"/>
              </w:numPr>
              <w:spacing w:before="0" w:after="0" w:line="240" w:lineRule="auto"/>
              <w:jc w:val="both"/>
              <w:rPr>
                <w:rStyle w:val="url1"/>
                <w:rFonts w:ascii="Times New Roman" w:hAnsi="Times New Roman" w:cs="Times New Roman"/>
                <w:sz w:val="24"/>
                <w:szCs w:val="24"/>
              </w:rPr>
            </w:pPr>
            <w:r w:rsidRPr="00344747">
              <w:rPr>
                <w:bCs/>
              </w:rPr>
              <w:t xml:space="preserve">Русские словари. Служба русского языка </w:t>
            </w:r>
            <w:hyperlink r:id="rId34" w:anchor="_blank" w:history="1">
              <w:r w:rsidRPr="00344747">
                <w:rPr>
                  <w:rStyle w:val="ab"/>
                </w:rPr>
                <w:t>http://www.slovari.ru/lang/ru/</w:t>
              </w:r>
            </w:hyperlink>
          </w:p>
          <w:p w14:paraId="643C6F6D" w14:textId="77777777" w:rsidR="00D62AAA" w:rsidRPr="00344747" w:rsidRDefault="00D62AAA" w:rsidP="0034390C">
            <w:pPr>
              <w:pStyle w:val="aa"/>
              <w:numPr>
                <w:ilvl w:val="0"/>
                <w:numId w:val="1"/>
              </w:numPr>
              <w:spacing w:before="0" w:after="0" w:line="240" w:lineRule="auto"/>
              <w:jc w:val="both"/>
              <w:rPr>
                <w:rStyle w:val="url1"/>
                <w:rFonts w:ascii="Times New Roman" w:hAnsi="Times New Roman" w:cs="Times New Roman"/>
                <w:sz w:val="24"/>
                <w:szCs w:val="24"/>
              </w:rPr>
            </w:pPr>
            <w:r w:rsidRPr="00344747">
              <w:rPr>
                <w:bCs/>
              </w:rPr>
              <w:t>Словарь-справочник русского языка</w:t>
            </w:r>
            <w:hyperlink r:id="rId35" w:anchor="_blank" w:history="1">
              <w:r w:rsidRPr="00344747">
                <w:rPr>
                  <w:rStyle w:val="ab"/>
                </w:rPr>
                <w:t>http://slovar.boom.ru/</w:t>
              </w:r>
            </w:hyperlink>
          </w:p>
          <w:p w14:paraId="7D8B850F" w14:textId="77777777" w:rsidR="00D62AAA" w:rsidRPr="00344747" w:rsidRDefault="00D62AAA" w:rsidP="0034390C">
            <w:pPr>
              <w:pStyle w:val="aa"/>
              <w:numPr>
                <w:ilvl w:val="0"/>
                <w:numId w:val="1"/>
              </w:numPr>
              <w:spacing w:before="0" w:after="0" w:line="240" w:lineRule="auto"/>
              <w:jc w:val="both"/>
              <w:rPr>
                <w:rStyle w:val="url1"/>
                <w:rFonts w:ascii="Times New Roman" w:hAnsi="Times New Roman" w:cs="Times New Roman"/>
                <w:sz w:val="24"/>
                <w:szCs w:val="24"/>
              </w:rPr>
            </w:pPr>
            <w:r w:rsidRPr="00344747">
              <w:rPr>
                <w:bCs/>
              </w:rPr>
              <w:t xml:space="preserve">Репетитор </w:t>
            </w:r>
            <w:hyperlink r:id="rId36" w:anchor="_blank" w:history="1">
              <w:r w:rsidRPr="00344747">
                <w:rPr>
                  <w:rStyle w:val="ab"/>
                </w:rPr>
                <w:t>http://www.repetitor.h1.ru/programms.html</w:t>
              </w:r>
            </w:hyperlink>
          </w:p>
          <w:p w14:paraId="6C7C7B4B" w14:textId="77777777" w:rsidR="00D62AAA" w:rsidRPr="00344747" w:rsidRDefault="00D62AAA" w:rsidP="0034390C">
            <w:pPr>
              <w:pStyle w:val="aa"/>
              <w:numPr>
                <w:ilvl w:val="0"/>
                <w:numId w:val="1"/>
              </w:numPr>
              <w:spacing w:before="0" w:after="0" w:line="240" w:lineRule="auto"/>
              <w:jc w:val="both"/>
              <w:rPr>
                <w:rStyle w:val="url1"/>
                <w:rFonts w:ascii="Times New Roman" w:hAnsi="Times New Roman" w:cs="Times New Roman"/>
                <w:sz w:val="24"/>
                <w:szCs w:val="24"/>
              </w:rPr>
            </w:pPr>
            <w:r w:rsidRPr="00344747">
              <w:rPr>
                <w:bCs/>
              </w:rPr>
              <w:t xml:space="preserve">Знаете слово? </w:t>
            </w:r>
            <w:hyperlink r:id="rId37" w:anchor="_blank" w:history="1">
              <w:r w:rsidRPr="00344747">
                <w:rPr>
                  <w:rStyle w:val="ab"/>
                </w:rPr>
                <w:t>http://mech.math.msu.su/~apentus/znaete/</w:t>
              </w:r>
            </w:hyperlink>
          </w:p>
          <w:p w14:paraId="7E92ED58" w14:textId="77777777" w:rsidR="00D62AAA" w:rsidRPr="00344747" w:rsidRDefault="00D62AAA" w:rsidP="0034390C">
            <w:pPr>
              <w:pStyle w:val="aa"/>
              <w:numPr>
                <w:ilvl w:val="0"/>
                <w:numId w:val="1"/>
              </w:numPr>
              <w:spacing w:before="0" w:after="0" w:line="240" w:lineRule="auto"/>
              <w:jc w:val="both"/>
              <w:rPr>
                <w:rStyle w:val="url1"/>
                <w:rFonts w:ascii="Times New Roman" w:hAnsi="Times New Roman" w:cs="Times New Roman"/>
                <w:sz w:val="24"/>
                <w:szCs w:val="24"/>
              </w:rPr>
            </w:pPr>
            <w:r w:rsidRPr="00344747">
              <w:rPr>
                <w:bCs/>
              </w:rPr>
              <w:t xml:space="preserve">Тесты по русскому языку </w:t>
            </w:r>
            <w:hyperlink r:id="rId38" w:anchor="_blank" w:history="1">
              <w:r w:rsidRPr="00344747">
                <w:rPr>
                  <w:rStyle w:val="ab"/>
                </w:rPr>
                <w:t>http://likbez.spb.ru/tests/</w:t>
              </w:r>
            </w:hyperlink>
          </w:p>
          <w:p w14:paraId="65A847F8" w14:textId="77777777" w:rsidR="00D62AAA" w:rsidRPr="00344747" w:rsidRDefault="00D62AAA" w:rsidP="0034390C">
            <w:pPr>
              <w:pStyle w:val="aa"/>
              <w:numPr>
                <w:ilvl w:val="0"/>
                <w:numId w:val="1"/>
              </w:numPr>
              <w:spacing w:before="0" w:after="0" w:line="240" w:lineRule="auto"/>
              <w:jc w:val="both"/>
              <w:rPr>
                <w:rStyle w:val="url1"/>
                <w:rFonts w:ascii="Times New Roman" w:hAnsi="Times New Roman" w:cs="Times New Roman"/>
                <w:sz w:val="24"/>
                <w:szCs w:val="24"/>
              </w:rPr>
            </w:pPr>
            <w:r w:rsidRPr="00344747">
              <w:rPr>
                <w:bCs/>
              </w:rPr>
              <w:t xml:space="preserve">Дистанционная поддержка учителей-словесников </w:t>
            </w:r>
            <w:hyperlink r:id="rId39" w:anchor="_blank" w:history="1">
              <w:r w:rsidRPr="00344747">
                <w:rPr>
                  <w:rStyle w:val="ab"/>
                </w:rPr>
                <w:t>http://www.ipk.edu.yar.ru/resource/distant/russian_language/index3.htm</w:t>
              </w:r>
            </w:hyperlink>
          </w:p>
          <w:p w14:paraId="03DDF0CE" w14:textId="77777777" w:rsidR="00D62AAA" w:rsidRPr="00344747" w:rsidRDefault="00D62AAA" w:rsidP="0034390C">
            <w:pPr>
              <w:pStyle w:val="aa"/>
              <w:numPr>
                <w:ilvl w:val="0"/>
                <w:numId w:val="1"/>
              </w:numPr>
              <w:spacing w:before="0" w:after="0" w:line="240" w:lineRule="auto"/>
              <w:jc w:val="both"/>
              <w:rPr>
                <w:rStyle w:val="url1"/>
                <w:rFonts w:ascii="Times New Roman" w:hAnsi="Times New Roman" w:cs="Times New Roman"/>
                <w:sz w:val="24"/>
                <w:szCs w:val="24"/>
              </w:rPr>
            </w:pPr>
            <w:r w:rsidRPr="00344747">
              <w:rPr>
                <w:bCs/>
              </w:rPr>
              <w:t xml:space="preserve">Культура письменной речи </w:t>
            </w:r>
            <w:hyperlink r:id="rId40" w:anchor="_blank" w:history="1">
              <w:r w:rsidRPr="00344747">
                <w:rPr>
                  <w:rStyle w:val="ab"/>
                </w:rPr>
                <w:t>http://likbez.h1.ru/</w:t>
              </w:r>
            </w:hyperlink>
          </w:p>
          <w:p w14:paraId="746BBE0A" w14:textId="77777777" w:rsidR="00D62AAA" w:rsidRPr="00344747" w:rsidRDefault="00D62AAA" w:rsidP="0034390C">
            <w:pPr>
              <w:pStyle w:val="aa"/>
              <w:numPr>
                <w:ilvl w:val="0"/>
                <w:numId w:val="1"/>
              </w:numPr>
              <w:spacing w:before="0" w:after="0" w:line="240" w:lineRule="auto"/>
              <w:jc w:val="both"/>
              <w:rPr>
                <w:rStyle w:val="url1"/>
                <w:rFonts w:ascii="Times New Roman" w:hAnsi="Times New Roman" w:cs="Times New Roman"/>
                <w:sz w:val="24"/>
                <w:szCs w:val="24"/>
              </w:rPr>
            </w:pPr>
            <w:r w:rsidRPr="00344747">
              <w:rPr>
                <w:bCs/>
              </w:rPr>
              <w:t xml:space="preserve">Русское слово </w:t>
            </w:r>
            <w:hyperlink r:id="rId41" w:anchor="_blank" w:history="1">
              <w:r w:rsidRPr="00344747">
                <w:rPr>
                  <w:rStyle w:val="ab"/>
                </w:rPr>
                <w:t>http://www.rusword.com.ua</w:t>
              </w:r>
            </w:hyperlink>
          </w:p>
          <w:p w14:paraId="6466701B" w14:textId="77777777" w:rsidR="00D62AAA" w:rsidRPr="00344747" w:rsidRDefault="00D62AAA" w:rsidP="0034390C">
            <w:pPr>
              <w:pStyle w:val="aa"/>
              <w:numPr>
                <w:ilvl w:val="0"/>
                <w:numId w:val="1"/>
              </w:numPr>
              <w:spacing w:before="0" w:after="0" w:line="240" w:lineRule="auto"/>
              <w:jc w:val="both"/>
              <w:rPr>
                <w:bCs/>
              </w:rPr>
            </w:pPr>
            <w:r w:rsidRPr="00344747">
              <w:rPr>
                <w:bCs/>
              </w:rPr>
              <w:t xml:space="preserve">Проверь себя! </w:t>
            </w:r>
            <w:hyperlink r:id="rId42" w:anchor="_blank" w:history="1">
              <w:r w:rsidRPr="00344747">
                <w:rPr>
                  <w:rStyle w:val="ab"/>
                </w:rPr>
                <w:t>http://www.cde.spbstu.ru/test_Rus_St/register_rus.htm</w:t>
              </w:r>
            </w:hyperlink>
          </w:p>
          <w:p w14:paraId="48E799FE" w14:textId="77777777" w:rsidR="00D62AAA" w:rsidRPr="00344747" w:rsidRDefault="00D62AAA" w:rsidP="0034390C">
            <w:pPr>
              <w:pStyle w:val="aa"/>
              <w:numPr>
                <w:ilvl w:val="0"/>
                <w:numId w:val="1"/>
              </w:numPr>
              <w:spacing w:before="0" w:after="0" w:line="240" w:lineRule="auto"/>
              <w:jc w:val="both"/>
              <w:rPr>
                <w:bCs/>
              </w:rPr>
            </w:pPr>
            <w:r w:rsidRPr="00344747">
              <w:rPr>
                <w:bCs/>
              </w:rPr>
              <w:t xml:space="preserve">Правила русской орфографии и пунктуации </w:t>
            </w:r>
            <w:hyperlink r:id="rId43" w:anchor="_blank" w:history="1">
              <w:r w:rsidRPr="00344747">
                <w:rPr>
                  <w:rStyle w:val="ab"/>
                </w:rPr>
                <w:t>http://www.anriintern.com/rus/orfpun/main.htm</w:t>
              </w:r>
            </w:hyperlink>
          </w:p>
          <w:p w14:paraId="5E215A95" w14:textId="2F37E100" w:rsidR="00F142C1" w:rsidRPr="00344747" w:rsidRDefault="00D62AAA" w:rsidP="0034390C">
            <w:pPr>
              <w:pStyle w:val="aa"/>
              <w:numPr>
                <w:ilvl w:val="0"/>
                <w:numId w:val="1"/>
              </w:numPr>
              <w:spacing w:before="0" w:after="0" w:line="240" w:lineRule="auto"/>
              <w:jc w:val="both"/>
            </w:pPr>
            <w:r w:rsidRPr="00344747">
              <w:rPr>
                <w:bCs/>
              </w:rPr>
              <w:t>Тесты по пунктуации</w:t>
            </w:r>
            <w:r w:rsidR="008861DD" w:rsidRPr="00344747">
              <w:rPr>
                <w:bCs/>
              </w:rPr>
              <w:t>.</w:t>
            </w:r>
          </w:p>
          <w:p w14:paraId="0DBF9618" w14:textId="09EDC913" w:rsidR="008861DD" w:rsidRPr="00344747" w:rsidRDefault="008861DD" w:rsidP="008861DD">
            <w:pPr>
              <w:pStyle w:val="aa"/>
              <w:spacing w:before="0" w:after="0" w:line="240" w:lineRule="auto"/>
              <w:ind w:left="720"/>
              <w:jc w:val="both"/>
              <w:rPr>
                <w:bCs/>
              </w:rPr>
            </w:pPr>
          </w:p>
          <w:p w14:paraId="024793C8" w14:textId="0EFD03C6" w:rsidR="008861DD" w:rsidRPr="00344747" w:rsidRDefault="008861DD" w:rsidP="008861DD">
            <w:pPr>
              <w:pStyle w:val="aa"/>
              <w:spacing w:before="0" w:after="0" w:line="240" w:lineRule="auto"/>
              <w:ind w:left="720"/>
              <w:jc w:val="both"/>
              <w:rPr>
                <w:bCs/>
              </w:rPr>
            </w:pPr>
          </w:p>
          <w:p w14:paraId="67AF003C" w14:textId="52D4C59F" w:rsidR="008861DD" w:rsidRPr="00344747" w:rsidRDefault="008861DD" w:rsidP="008861DD">
            <w:pPr>
              <w:pStyle w:val="aa"/>
              <w:spacing w:before="0" w:after="0" w:line="240" w:lineRule="auto"/>
              <w:jc w:val="center"/>
              <w:rPr>
                <w:b/>
              </w:rPr>
            </w:pPr>
            <w:r w:rsidRPr="00344747">
              <w:rPr>
                <w:b/>
              </w:rPr>
              <w:t>Контрольно-измерительные материалы.</w:t>
            </w:r>
          </w:p>
          <w:p w14:paraId="409CFDF1" w14:textId="77777777" w:rsidR="00D62AAA" w:rsidRPr="00344747" w:rsidRDefault="00D62AAA" w:rsidP="0034390C">
            <w:pPr>
              <w:rPr>
                <w:b/>
                <w:sz w:val="24"/>
                <w:szCs w:val="24"/>
                <w:lang w:val="be-BY"/>
              </w:rPr>
            </w:pPr>
            <w:r w:rsidRPr="00344747">
              <w:rPr>
                <w:b/>
                <w:sz w:val="24"/>
                <w:szCs w:val="24"/>
                <w:lang w:val="be-BY"/>
              </w:rPr>
              <w:t>Входной  тест по теме “Повторение изученного в 5-6 классах”</w:t>
            </w:r>
          </w:p>
          <w:p w14:paraId="61C6CB09" w14:textId="77777777" w:rsidR="00D62AAA" w:rsidRPr="00344747" w:rsidRDefault="00D62AAA" w:rsidP="0034390C">
            <w:pPr>
              <w:jc w:val="center"/>
              <w:rPr>
                <w:b/>
                <w:sz w:val="24"/>
                <w:szCs w:val="24"/>
                <w:lang w:val="be-BY"/>
              </w:rPr>
            </w:pPr>
            <w:r w:rsidRPr="00344747">
              <w:rPr>
                <w:b/>
                <w:sz w:val="24"/>
                <w:szCs w:val="24"/>
                <w:lang w:val="be-BY"/>
              </w:rPr>
              <w:t xml:space="preserve">Вариант 1 </w:t>
            </w:r>
          </w:p>
          <w:p w14:paraId="2267F2DC" w14:textId="77777777" w:rsidR="00D62AAA" w:rsidRPr="00344747" w:rsidRDefault="00D62AAA" w:rsidP="0034390C">
            <w:pPr>
              <w:rPr>
                <w:sz w:val="24"/>
                <w:szCs w:val="24"/>
              </w:rPr>
            </w:pPr>
            <w:r w:rsidRPr="00344747">
              <w:rPr>
                <w:b/>
                <w:bCs/>
                <w:sz w:val="24"/>
                <w:szCs w:val="24"/>
              </w:rPr>
              <w:t xml:space="preserve">                                                                                                                                   </w:t>
            </w:r>
            <w:proofErr w:type="gramStart"/>
            <w:r w:rsidRPr="00344747">
              <w:rPr>
                <w:b/>
                <w:bCs/>
                <w:sz w:val="24"/>
                <w:szCs w:val="24"/>
              </w:rPr>
              <w:t>ЧАСТЬ  1</w:t>
            </w:r>
            <w:proofErr w:type="gramEnd"/>
            <w:r w:rsidRPr="00344747">
              <w:rPr>
                <w:b/>
                <w:bCs/>
                <w:sz w:val="24"/>
                <w:szCs w:val="24"/>
              </w:rPr>
              <w:br/>
              <w:t xml:space="preserve">А1. В каком </w:t>
            </w:r>
            <w:proofErr w:type="gramStart"/>
            <w:r w:rsidRPr="00344747">
              <w:rPr>
                <w:b/>
                <w:bCs/>
                <w:sz w:val="24"/>
                <w:szCs w:val="24"/>
              </w:rPr>
              <w:t>слове верно</w:t>
            </w:r>
            <w:proofErr w:type="gramEnd"/>
            <w:r w:rsidRPr="00344747">
              <w:rPr>
                <w:b/>
                <w:bCs/>
                <w:sz w:val="24"/>
                <w:szCs w:val="24"/>
              </w:rPr>
              <w:t xml:space="preserve"> выделена буква, обозначающая ударный гласный звук?</w:t>
            </w:r>
            <w:r w:rsidRPr="00344747">
              <w:rPr>
                <w:sz w:val="24"/>
                <w:szCs w:val="24"/>
              </w:rPr>
              <w:br/>
            </w:r>
            <w:r w:rsidRPr="00344747">
              <w:rPr>
                <w:sz w:val="24"/>
                <w:szCs w:val="24"/>
                <w:lang w:val="be-BY"/>
              </w:rPr>
              <w:t xml:space="preserve">       1) </w:t>
            </w:r>
            <w:r w:rsidRPr="00344747">
              <w:rPr>
                <w:b/>
                <w:sz w:val="24"/>
                <w:szCs w:val="24"/>
                <w:lang w:val="be-BY"/>
              </w:rPr>
              <w:t>А</w:t>
            </w:r>
            <w:r w:rsidRPr="00344747">
              <w:rPr>
                <w:sz w:val="24"/>
                <w:szCs w:val="24"/>
                <w:lang w:val="be-BY"/>
              </w:rPr>
              <w:t>вгустовск</w:t>
            </w:r>
            <w:proofErr w:type="spellStart"/>
            <w:r w:rsidRPr="00344747">
              <w:rPr>
                <w:sz w:val="24"/>
                <w:szCs w:val="24"/>
              </w:rPr>
              <w:t>ий</w:t>
            </w:r>
            <w:proofErr w:type="spellEnd"/>
            <w:r w:rsidRPr="00344747">
              <w:rPr>
                <w:sz w:val="24"/>
                <w:szCs w:val="24"/>
              </w:rPr>
              <w:t xml:space="preserve">                         2) </w:t>
            </w:r>
            <w:proofErr w:type="spellStart"/>
            <w:r w:rsidRPr="00344747">
              <w:rPr>
                <w:sz w:val="24"/>
                <w:szCs w:val="24"/>
              </w:rPr>
              <w:t>копировАть</w:t>
            </w:r>
            <w:proofErr w:type="spellEnd"/>
            <w:r w:rsidRPr="00344747">
              <w:rPr>
                <w:sz w:val="24"/>
                <w:szCs w:val="24"/>
              </w:rPr>
              <w:t xml:space="preserve">          3) </w:t>
            </w:r>
            <w:proofErr w:type="spellStart"/>
            <w:r w:rsidRPr="00344747">
              <w:rPr>
                <w:sz w:val="24"/>
                <w:szCs w:val="24"/>
              </w:rPr>
              <w:t>нАчала</w:t>
            </w:r>
            <w:proofErr w:type="spellEnd"/>
          </w:p>
          <w:p w14:paraId="08DCAC8E" w14:textId="77777777" w:rsidR="00D62AAA" w:rsidRPr="00344747" w:rsidRDefault="00D62AAA" w:rsidP="0034390C">
            <w:pPr>
              <w:rPr>
                <w:sz w:val="24"/>
                <w:szCs w:val="24"/>
              </w:rPr>
            </w:pPr>
            <w:r w:rsidRPr="00344747">
              <w:rPr>
                <w:b/>
                <w:bCs/>
                <w:sz w:val="24"/>
                <w:szCs w:val="24"/>
              </w:rPr>
              <w:t xml:space="preserve">А2. Укажите пример с ошибкой в образовании формы </w:t>
            </w:r>
            <w:proofErr w:type="gramStart"/>
            <w:r w:rsidRPr="00344747">
              <w:rPr>
                <w:b/>
                <w:bCs/>
                <w:sz w:val="24"/>
                <w:szCs w:val="24"/>
              </w:rPr>
              <w:t xml:space="preserve">слова:  </w:t>
            </w:r>
            <w:r w:rsidRPr="00344747">
              <w:rPr>
                <w:sz w:val="24"/>
                <w:szCs w:val="24"/>
              </w:rPr>
              <w:t>1</w:t>
            </w:r>
            <w:proofErr w:type="gramEnd"/>
            <w:r w:rsidRPr="00344747">
              <w:rPr>
                <w:sz w:val="24"/>
                <w:szCs w:val="24"/>
              </w:rPr>
              <w:t>) самый лучший             2) трое дочерей     3) пятью пальцами</w:t>
            </w:r>
          </w:p>
          <w:p w14:paraId="14D473C5" w14:textId="77777777" w:rsidR="00D62AAA" w:rsidRPr="00344747" w:rsidRDefault="00D62AAA" w:rsidP="0034390C">
            <w:pPr>
              <w:rPr>
                <w:sz w:val="24"/>
                <w:szCs w:val="24"/>
              </w:rPr>
            </w:pPr>
            <w:r w:rsidRPr="00344747">
              <w:rPr>
                <w:b/>
                <w:bCs/>
                <w:sz w:val="24"/>
                <w:szCs w:val="24"/>
              </w:rPr>
              <w:t>А3. В каком варианте ответа правильно указаны все цифры, на месте которых пишется НН?</w:t>
            </w:r>
            <w:r w:rsidRPr="00344747">
              <w:rPr>
                <w:sz w:val="24"/>
                <w:szCs w:val="24"/>
              </w:rPr>
              <w:br/>
            </w:r>
            <w:r w:rsidRPr="00344747">
              <w:rPr>
                <w:i/>
                <w:iCs/>
                <w:sz w:val="24"/>
                <w:szCs w:val="24"/>
              </w:rPr>
              <w:t xml:space="preserve">                                         В этот </w:t>
            </w:r>
            <w:proofErr w:type="spellStart"/>
            <w:proofErr w:type="gramStart"/>
            <w:r w:rsidRPr="00344747">
              <w:rPr>
                <w:i/>
                <w:iCs/>
                <w:sz w:val="24"/>
                <w:szCs w:val="24"/>
              </w:rPr>
              <w:t>безветре</w:t>
            </w:r>
            <w:proofErr w:type="spellEnd"/>
            <w:r w:rsidRPr="00344747">
              <w:rPr>
                <w:i/>
                <w:iCs/>
                <w:sz w:val="24"/>
                <w:szCs w:val="24"/>
              </w:rPr>
              <w:t>(</w:t>
            </w:r>
            <w:proofErr w:type="gramEnd"/>
            <w:r w:rsidRPr="00344747">
              <w:rPr>
                <w:i/>
                <w:iCs/>
                <w:sz w:val="24"/>
                <w:szCs w:val="24"/>
              </w:rPr>
              <w:t>1)</w:t>
            </w:r>
            <w:proofErr w:type="spellStart"/>
            <w:r w:rsidRPr="00344747">
              <w:rPr>
                <w:i/>
                <w:iCs/>
                <w:sz w:val="24"/>
                <w:szCs w:val="24"/>
              </w:rPr>
              <w:t>ый</w:t>
            </w:r>
            <w:proofErr w:type="spellEnd"/>
            <w:r w:rsidRPr="00344747">
              <w:rPr>
                <w:i/>
                <w:iCs/>
                <w:sz w:val="24"/>
                <w:szCs w:val="24"/>
              </w:rPr>
              <w:t xml:space="preserve"> день осе(2)ий холод ласково и кротко крадется лисой к </w:t>
            </w:r>
            <w:proofErr w:type="spellStart"/>
            <w:r w:rsidRPr="00344747">
              <w:rPr>
                <w:i/>
                <w:iCs/>
                <w:sz w:val="24"/>
                <w:szCs w:val="24"/>
              </w:rPr>
              <w:t>овся</w:t>
            </w:r>
            <w:proofErr w:type="spellEnd"/>
            <w:r w:rsidRPr="00344747">
              <w:rPr>
                <w:i/>
                <w:iCs/>
                <w:sz w:val="24"/>
                <w:szCs w:val="24"/>
              </w:rPr>
              <w:t xml:space="preserve">(3)ому двору. </w:t>
            </w:r>
            <w:r w:rsidRPr="00344747">
              <w:rPr>
                <w:i/>
                <w:iCs/>
                <w:sz w:val="24"/>
                <w:szCs w:val="24"/>
              </w:rPr>
              <w:br/>
            </w:r>
            <w:r w:rsidRPr="00344747">
              <w:rPr>
                <w:sz w:val="24"/>
                <w:szCs w:val="24"/>
              </w:rPr>
              <w:t xml:space="preserve">        1) 1, 2                  2) 1, 3                    3) 1, 2, 3                     </w:t>
            </w:r>
            <w:r w:rsidRPr="00344747">
              <w:rPr>
                <w:sz w:val="24"/>
                <w:szCs w:val="24"/>
              </w:rPr>
              <w:br/>
            </w:r>
            <w:r w:rsidRPr="00344747">
              <w:rPr>
                <w:b/>
                <w:bCs/>
                <w:sz w:val="24"/>
                <w:szCs w:val="24"/>
              </w:rPr>
              <w:t>А4. В каком ряду во всех словах пропущена безударная проверяемая гласная корня?</w:t>
            </w:r>
            <w:r w:rsidRPr="00344747">
              <w:rPr>
                <w:sz w:val="24"/>
                <w:szCs w:val="24"/>
              </w:rPr>
              <w:br/>
              <w:t xml:space="preserve">        1) </w:t>
            </w:r>
            <w:proofErr w:type="spellStart"/>
            <w:r w:rsidRPr="00344747">
              <w:rPr>
                <w:sz w:val="24"/>
                <w:szCs w:val="24"/>
              </w:rPr>
              <w:t>р_</w:t>
            </w:r>
            <w:proofErr w:type="gramStart"/>
            <w:r w:rsidRPr="00344747">
              <w:rPr>
                <w:sz w:val="24"/>
                <w:szCs w:val="24"/>
              </w:rPr>
              <w:t>птать,тв</w:t>
            </w:r>
            <w:proofErr w:type="gramEnd"/>
            <w:r w:rsidRPr="00344747">
              <w:rPr>
                <w:sz w:val="24"/>
                <w:szCs w:val="24"/>
              </w:rPr>
              <w:t>_рдеть</w:t>
            </w:r>
            <w:proofErr w:type="spellEnd"/>
            <w:r w:rsidRPr="00344747">
              <w:rPr>
                <w:sz w:val="24"/>
                <w:szCs w:val="24"/>
              </w:rPr>
              <w:t xml:space="preserve">, </w:t>
            </w:r>
            <w:proofErr w:type="spellStart"/>
            <w:r w:rsidRPr="00344747">
              <w:rPr>
                <w:sz w:val="24"/>
                <w:szCs w:val="24"/>
              </w:rPr>
              <w:t>к_лорит</w:t>
            </w:r>
            <w:proofErr w:type="spellEnd"/>
            <w:r w:rsidRPr="00344747">
              <w:rPr>
                <w:sz w:val="24"/>
                <w:szCs w:val="24"/>
              </w:rPr>
              <w:t xml:space="preserve">                                    2) </w:t>
            </w:r>
            <w:proofErr w:type="spellStart"/>
            <w:r w:rsidRPr="00344747">
              <w:rPr>
                <w:sz w:val="24"/>
                <w:szCs w:val="24"/>
              </w:rPr>
              <w:t>в_рсистый</w:t>
            </w:r>
            <w:proofErr w:type="spellEnd"/>
            <w:r w:rsidRPr="00344747">
              <w:rPr>
                <w:sz w:val="24"/>
                <w:szCs w:val="24"/>
              </w:rPr>
              <w:t>, _</w:t>
            </w:r>
            <w:proofErr w:type="spellStart"/>
            <w:r w:rsidRPr="00344747">
              <w:rPr>
                <w:sz w:val="24"/>
                <w:szCs w:val="24"/>
              </w:rPr>
              <w:t>птека</w:t>
            </w:r>
            <w:proofErr w:type="spellEnd"/>
            <w:r w:rsidRPr="00344747">
              <w:rPr>
                <w:sz w:val="24"/>
                <w:szCs w:val="24"/>
              </w:rPr>
              <w:t xml:space="preserve">, зам_рать   3) </w:t>
            </w:r>
            <w:proofErr w:type="spellStart"/>
            <w:r w:rsidRPr="00344747">
              <w:rPr>
                <w:sz w:val="24"/>
                <w:szCs w:val="24"/>
              </w:rPr>
              <w:t>угн_тение</w:t>
            </w:r>
            <w:proofErr w:type="spellEnd"/>
            <w:r w:rsidRPr="00344747">
              <w:rPr>
                <w:sz w:val="24"/>
                <w:szCs w:val="24"/>
              </w:rPr>
              <w:t xml:space="preserve">, </w:t>
            </w:r>
            <w:proofErr w:type="spellStart"/>
            <w:r w:rsidRPr="00344747">
              <w:rPr>
                <w:sz w:val="24"/>
                <w:szCs w:val="24"/>
              </w:rPr>
              <w:t>пощ_дить</w:t>
            </w:r>
            <w:proofErr w:type="spellEnd"/>
            <w:r w:rsidRPr="00344747">
              <w:rPr>
                <w:sz w:val="24"/>
                <w:szCs w:val="24"/>
              </w:rPr>
              <w:t xml:space="preserve">, </w:t>
            </w:r>
            <w:proofErr w:type="spellStart"/>
            <w:r w:rsidRPr="00344747">
              <w:rPr>
                <w:sz w:val="24"/>
                <w:szCs w:val="24"/>
              </w:rPr>
              <w:t>хл_потливый</w:t>
            </w:r>
            <w:proofErr w:type="spellEnd"/>
            <w:r w:rsidRPr="00344747">
              <w:rPr>
                <w:sz w:val="24"/>
                <w:szCs w:val="24"/>
              </w:rPr>
              <w:t xml:space="preserve">                        </w:t>
            </w:r>
            <w:r w:rsidRPr="00344747">
              <w:rPr>
                <w:sz w:val="24"/>
                <w:szCs w:val="24"/>
              </w:rPr>
              <w:br/>
            </w:r>
            <w:r w:rsidRPr="00344747">
              <w:rPr>
                <w:b/>
                <w:bCs/>
                <w:sz w:val="24"/>
                <w:szCs w:val="24"/>
              </w:rPr>
              <w:t>А5. В каком ряду во всех трёх словах пропущена одна и та же буква?</w:t>
            </w:r>
            <w:r w:rsidRPr="00344747">
              <w:rPr>
                <w:sz w:val="24"/>
                <w:szCs w:val="24"/>
              </w:rPr>
              <w:br/>
              <w:t xml:space="preserve">       1) </w:t>
            </w:r>
            <w:proofErr w:type="spellStart"/>
            <w:r w:rsidRPr="00344747">
              <w:rPr>
                <w:sz w:val="24"/>
                <w:szCs w:val="24"/>
              </w:rPr>
              <w:t>пр_орзерный</w:t>
            </w:r>
            <w:proofErr w:type="spellEnd"/>
            <w:r w:rsidRPr="00344747">
              <w:rPr>
                <w:sz w:val="24"/>
                <w:szCs w:val="24"/>
              </w:rPr>
              <w:t xml:space="preserve">, </w:t>
            </w:r>
            <w:proofErr w:type="spellStart"/>
            <w:r w:rsidRPr="00344747">
              <w:rPr>
                <w:sz w:val="24"/>
                <w:szCs w:val="24"/>
              </w:rPr>
              <w:t>пр_ломление</w:t>
            </w:r>
            <w:proofErr w:type="spellEnd"/>
            <w:r w:rsidRPr="00344747">
              <w:rPr>
                <w:sz w:val="24"/>
                <w:szCs w:val="24"/>
              </w:rPr>
              <w:t xml:space="preserve">, </w:t>
            </w:r>
            <w:proofErr w:type="spellStart"/>
            <w:r w:rsidRPr="00344747">
              <w:rPr>
                <w:sz w:val="24"/>
                <w:szCs w:val="24"/>
              </w:rPr>
              <w:t>пр_шелец</w:t>
            </w:r>
            <w:proofErr w:type="spellEnd"/>
            <w:r w:rsidRPr="00344747">
              <w:rPr>
                <w:sz w:val="24"/>
                <w:szCs w:val="24"/>
              </w:rPr>
              <w:t xml:space="preserve">               2) </w:t>
            </w:r>
            <w:proofErr w:type="spellStart"/>
            <w:r w:rsidRPr="00344747">
              <w:rPr>
                <w:sz w:val="24"/>
                <w:szCs w:val="24"/>
              </w:rPr>
              <w:t>бе_вкусица</w:t>
            </w:r>
            <w:proofErr w:type="spellEnd"/>
            <w:r w:rsidRPr="00344747">
              <w:rPr>
                <w:sz w:val="24"/>
                <w:szCs w:val="24"/>
              </w:rPr>
              <w:t xml:space="preserve">, </w:t>
            </w:r>
            <w:proofErr w:type="spellStart"/>
            <w:r w:rsidRPr="00344747">
              <w:rPr>
                <w:sz w:val="24"/>
                <w:szCs w:val="24"/>
              </w:rPr>
              <w:t>и_бежать</w:t>
            </w:r>
            <w:proofErr w:type="spellEnd"/>
            <w:r w:rsidRPr="00344747">
              <w:rPr>
                <w:sz w:val="24"/>
                <w:szCs w:val="24"/>
              </w:rPr>
              <w:t xml:space="preserve">, </w:t>
            </w:r>
            <w:proofErr w:type="spellStart"/>
            <w:r w:rsidRPr="00344747">
              <w:rPr>
                <w:sz w:val="24"/>
                <w:szCs w:val="24"/>
              </w:rPr>
              <w:t>во_вестить</w:t>
            </w:r>
            <w:proofErr w:type="spellEnd"/>
            <w:r w:rsidRPr="00344747">
              <w:rPr>
                <w:sz w:val="24"/>
                <w:szCs w:val="24"/>
              </w:rPr>
              <w:t xml:space="preserve">     3) </w:t>
            </w:r>
            <w:proofErr w:type="spellStart"/>
            <w:r w:rsidRPr="00344747">
              <w:rPr>
                <w:sz w:val="24"/>
                <w:szCs w:val="24"/>
              </w:rPr>
              <w:t>по_пись</w:t>
            </w:r>
            <w:proofErr w:type="spellEnd"/>
            <w:r w:rsidRPr="00344747">
              <w:rPr>
                <w:sz w:val="24"/>
                <w:szCs w:val="24"/>
              </w:rPr>
              <w:t xml:space="preserve">, </w:t>
            </w:r>
            <w:proofErr w:type="spellStart"/>
            <w:r w:rsidRPr="00344747">
              <w:rPr>
                <w:sz w:val="24"/>
                <w:szCs w:val="24"/>
              </w:rPr>
              <w:t>о_правка</w:t>
            </w:r>
            <w:proofErr w:type="spellEnd"/>
            <w:r w:rsidRPr="00344747">
              <w:rPr>
                <w:sz w:val="24"/>
                <w:szCs w:val="24"/>
              </w:rPr>
              <w:t xml:space="preserve">, </w:t>
            </w:r>
            <w:proofErr w:type="spellStart"/>
            <w:r w:rsidRPr="00344747">
              <w:rPr>
                <w:sz w:val="24"/>
                <w:szCs w:val="24"/>
              </w:rPr>
              <w:t>на_кусить</w:t>
            </w:r>
            <w:proofErr w:type="spellEnd"/>
          </w:p>
          <w:p w14:paraId="3569F82D" w14:textId="77777777" w:rsidR="00D62AAA" w:rsidRPr="00344747" w:rsidRDefault="00D62AAA" w:rsidP="0034390C">
            <w:pPr>
              <w:rPr>
                <w:sz w:val="24"/>
                <w:szCs w:val="24"/>
              </w:rPr>
            </w:pPr>
            <w:r w:rsidRPr="00344747">
              <w:rPr>
                <w:b/>
                <w:bCs/>
                <w:sz w:val="24"/>
                <w:szCs w:val="24"/>
              </w:rPr>
              <w:t xml:space="preserve">А6. В каком </w:t>
            </w:r>
            <w:proofErr w:type="gramStart"/>
            <w:r w:rsidRPr="00344747">
              <w:rPr>
                <w:b/>
                <w:bCs/>
                <w:sz w:val="24"/>
                <w:szCs w:val="24"/>
              </w:rPr>
              <w:t>слове  на</w:t>
            </w:r>
            <w:proofErr w:type="gramEnd"/>
            <w:r w:rsidRPr="00344747">
              <w:rPr>
                <w:b/>
                <w:bCs/>
                <w:sz w:val="24"/>
                <w:szCs w:val="24"/>
              </w:rPr>
              <w:t xml:space="preserve"> месте пропуска пишется буква И:    </w:t>
            </w:r>
            <w:r w:rsidRPr="00344747">
              <w:rPr>
                <w:sz w:val="24"/>
                <w:szCs w:val="24"/>
              </w:rPr>
              <w:t xml:space="preserve">1)  вы </w:t>
            </w:r>
            <w:proofErr w:type="spellStart"/>
            <w:r w:rsidRPr="00344747">
              <w:rPr>
                <w:sz w:val="24"/>
                <w:szCs w:val="24"/>
              </w:rPr>
              <w:t>пиш_те</w:t>
            </w:r>
            <w:proofErr w:type="spellEnd"/>
            <w:r w:rsidRPr="00344747">
              <w:rPr>
                <w:sz w:val="24"/>
                <w:szCs w:val="24"/>
              </w:rPr>
              <w:t xml:space="preserve">                        2) </w:t>
            </w:r>
            <w:proofErr w:type="spellStart"/>
            <w:r w:rsidRPr="00344747">
              <w:rPr>
                <w:sz w:val="24"/>
                <w:szCs w:val="24"/>
              </w:rPr>
              <w:t>кача_шь</w:t>
            </w:r>
            <w:proofErr w:type="spellEnd"/>
            <w:r w:rsidRPr="00344747">
              <w:rPr>
                <w:sz w:val="24"/>
                <w:szCs w:val="24"/>
              </w:rPr>
              <w:t xml:space="preserve"> ногой       3) он  </w:t>
            </w:r>
            <w:proofErr w:type="spellStart"/>
            <w:r w:rsidRPr="00344747">
              <w:rPr>
                <w:sz w:val="24"/>
                <w:szCs w:val="24"/>
              </w:rPr>
              <w:t>дыш_т</w:t>
            </w:r>
            <w:proofErr w:type="spellEnd"/>
            <w:r w:rsidRPr="00344747">
              <w:rPr>
                <w:sz w:val="24"/>
                <w:szCs w:val="24"/>
              </w:rPr>
              <w:t xml:space="preserve"> свободно                    </w:t>
            </w:r>
          </w:p>
          <w:p w14:paraId="3D62A53F" w14:textId="77777777" w:rsidR="00D62AAA" w:rsidRPr="00344747" w:rsidRDefault="00D62AAA" w:rsidP="0034390C">
            <w:pPr>
              <w:rPr>
                <w:b/>
                <w:sz w:val="24"/>
                <w:szCs w:val="24"/>
              </w:rPr>
            </w:pPr>
            <w:r w:rsidRPr="00344747">
              <w:rPr>
                <w:b/>
                <w:sz w:val="24"/>
                <w:szCs w:val="24"/>
              </w:rPr>
              <w:lastRenderedPageBreak/>
              <w:t>А7. В каком предложении не со словом пишется раздельно?</w:t>
            </w:r>
          </w:p>
          <w:p w14:paraId="0C6A45FF" w14:textId="77777777" w:rsidR="00D62AAA" w:rsidRPr="00344747" w:rsidRDefault="00D62AAA" w:rsidP="0034390C">
            <w:pPr>
              <w:ind w:left="360"/>
              <w:rPr>
                <w:sz w:val="24"/>
                <w:szCs w:val="24"/>
              </w:rPr>
            </w:pPr>
            <w:r w:rsidRPr="00344747">
              <w:rPr>
                <w:sz w:val="24"/>
                <w:szCs w:val="24"/>
              </w:rPr>
              <w:t>1) (Не)дисциплинированность Павлова мешала всем.      2) Лицо его было (не)злое, а скорее доброе.  3) За прямоту соседки (не)</w:t>
            </w:r>
            <w:proofErr w:type="spellStart"/>
            <w:r w:rsidRPr="00344747">
              <w:rPr>
                <w:sz w:val="24"/>
                <w:szCs w:val="24"/>
              </w:rPr>
              <w:t>долюбливали</w:t>
            </w:r>
            <w:proofErr w:type="spellEnd"/>
            <w:r w:rsidRPr="00344747">
              <w:rPr>
                <w:sz w:val="24"/>
                <w:szCs w:val="24"/>
              </w:rPr>
              <w:t xml:space="preserve"> мою бабушку.   </w:t>
            </w:r>
          </w:p>
          <w:p w14:paraId="640BEE86" w14:textId="77777777" w:rsidR="00D62AAA" w:rsidRPr="00344747" w:rsidRDefault="00D62AAA" w:rsidP="0034390C">
            <w:pPr>
              <w:rPr>
                <w:b/>
                <w:bCs/>
                <w:sz w:val="24"/>
                <w:szCs w:val="24"/>
                <w:lang w:val="be-BY"/>
              </w:rPr>
            </w:pPr>
            <w:r w:rsidRPr="00344747">
              <w:rPr>
                <w:b/>
                <w:bCs/>
                <w:sz w:val="24"/>
                <w:szCs w:val="24"/>
              </w:rPr>
              <w:t>А8. В каком варианте ответа указаны все слова, где пропущена буква Ё?</w:t>
            </w:r>
            <w:r w:rsidRPr="00344747">
              <w:rPr>
                <w:sz w:val="24"/>
                <w:szCs w:val="24"/>
              </w:rPr>
              <w:br/>
              <w:t xml:space="preserve">                              А. </w:t>
            </w:r>
            <w:proofErr w:type="spellStart"/>
            <w:r w:rsidRPr="00344747">
              <w:rPr>
                <w:sz w:val="24"/>
                <w:szCs w:val="24"/>
              </w:rPr>
              <w:t>стриж_шь</w:t>
            </w:r>
            <w:proofErr w:type="spellEnd"/>
            <w:r w:rsidRPr="00344747">
              <w:rPr>
                <w:sz w:val="24"/>
                <w:szCs w:val="24"/>
              </w:rPr>
              <w:t xml:space="preserve">                            Б. </w:t>
            </w:r>
            <w:proofErr w:type="spellStart"/>
            <w:r w:rsidRPr="00344747">
              <w:rPr>
                <w:sz w:val="24"/>
                <w:szCs w:val="24"/>
              </w:rPr>
              <w:t>ключ_м</w:t>
            </w:r>
            <w:proofErr w:type="spellEnd"/>
            <w:r w:rsidRPr="00344747">
              <w:rPr>
                <w:sz w:val="24"/>
                <w:szCs w:val="24"/>
              </w:rPr>
              <w:t xml:space="preserve">            В. </w:t>
            </w:r>
            <w:proofErr w:type="spellStart"/>
            <w:r w:rsidRPr="00344747">
              <w:rPr>
                <w:sz w:val="24"/>
                <w:szCs w:val="24"/>
              </w:rPr>
              <w:t>деш_вый</w:t>
            </w:r>
            <w:proofErr w:type="spellEnd"/>
            <w:r w:rsidRPr="00344747">
              <w:rPr>
                <w:sz w:val="24"/>
                <w:szCs w:val="24"/>
              </w:rPr>
              <w:t xml:space="preserve">   </w:t>
            </w:r>
            <w:r w:rsidRPr="00344747">
              <w:rPr>
                <w:sz w:val="24"/>
                <w:szCs w:val="24"/>
              </w:rPr>
              <w:br/>
              <w:t xml:space="preserve">         1) А, Б, В                      2) А, Б                            3) А, В</w:t>
            </w:r>
            <w:r w:rsidRPr="00344747">
              <w:rPr>
                <w:sz w:val="24"/>
                <w:szCs w:val="24"/>
              </w:rPr>
              <w:br/>
            </w:r>
            <w:r w:rsidRPr="00344747">
              <w:rPr>
                <w:b/>
                <w:bCs/>
                <w:sz w:val="24"/>
                <w:szCs w:val="24"/>
              </w:rPr>
              <w:t xml:space="preserve">А9.  В каком варианте ответа правильно указаны все цифры, на месте которых </w:t>
            </w:r>
            <w:r w:rsidRPr="00344747">
              <w:rPr>
                <w:b/>
                <w:bCs/>
                <w:sz w:val="24"/>
                <w:szCs w:val="24"/>
                <w:lang w:val="be-BY"/>
              </w:rPr>
              <w:t>пишется И?</w:t>
            </w:r>
          </w:p>
          <w:p w14:paraId="38CA6EEF" w14:textId="77777777" w:rsidR="00D62AAA" w:rsidRPr="00344747" w:rsidRDefault="00D62AAA" w:rsidP="0034390C">
            <w:pPr>
              <w:rPr>
                <w:bCs/>
                <w:i/>
                <w:sz w:val="24"/>
                <w:szCs w:val="24"/>
                <w:lang w:val="be-BY"/>
              </w:rPr>
            </w:pPr>
            <w:r w:rsidRPr="00344747">
              <w:rPr>
                <w:bCs/>
                <w:i/>
                <w:sz w:val="24"/>
                <w:szCs w:val="24"/>
                <w:lang w:val="be-BY"/>
              </w:rPr>
              <w:t xml:space="preserve">                              Брат  н(1)кому н(2) в чем н(3) мог отказать, и н(4)которые люди злоупотребляли этим.</w:t>
            </w:r>
          </w:p>
          <w:p w14:paraId="490EA203" w14:textId="77777777" w:rsidR="00D62AAA" w:rsidRPr="00344747" w:rsidRDefault="00D62AAA" w:rsidP="0034390C">
            <w:pPr>
              <w:rPr>
                <w:sz w:val="24"/>
                <w:szCs w:val="24"/>
              </w:rPr>
            </w:pPr>
            <w:r w:rsidRPr="00344747">
              <w:rPr>
                <w:bCs/>
                <w:sz w:val="24"/>
                <w:szCs w:val="24"/>
              </w:rPr>
              <w:t xml:space="preserve">         1) 1,2,3                  2 )1,2,3,4                       3)  1,2                   </w:t>
            </w:r>
            <w:r w:rsidRPr="00344747">
              <w:rPr>
                <w:bCs/>
                <w:sz w:val="24"/>
                <w:szCs w:val="24"/>
              </w:rPr>
              <w:br/>
            </w:r>
            <w:r w:rsidRPr="00344747">
              <w:rPr>
                <w:b/>
                <w:bCs/>
                <w:sz w:val="24"/>
                <w:szCs w:val="24"/>
              </w:rPr>
              <w:t>А10. Укажите правильное объяснение постановки запятой или её отсутствия в предложении.</w:t>
            </w:r>
            <w:r w:rsidRPr="00344747">
              <w:rPr>
                <w:sz w:val="24"/>
                <w:szCs w:val="24"/>
              </w:rPr>
              <w:br/>
            </w:r>
            <w:r w:rsidRPr="00344747">
              <w:rPr>
                <w:i/>
                <w:iCs/>
                <w:sz w:val="24"/>
                <w:szCs w:val="24"/>
              </w:rPr>
              <w:t xml:space="preserve">                             Я стал читать ( )и много размышлять о жизни.</w:t>
            </w:r>
            <w:r w:rsidRPr="00344747">
              <w:rPr>
                <w:i/>
                <w:iCs/>
                <w:sz w:val="24"/>
                <w:szCs w:val="24"/>
              </w:rPr>
              <w:br/>
            </w:r>
            <w:r w:rsidRPr="00344747">
              <w:rPr>
                <w:sz w:val="24"/>
                <w:szCs w:val="24"/>
              </w:rPr>
              <w:t xml:space="preserve">          1) Простое предложение с однородными членами, перед союзом И запятая не нужна.</w:t>
            </w:r>
            <w:r w:rsidRPr="00344747">
              <w:rPr>
                <w:sz w:val="24"/>
                <w:szCs w:val="24"/>
              </w:rPr>
              <w:br/>
              <w:t xml:space="preserve">          2) Простое предложение с однородными членами, перед союзом И нужна запятая.</w:t>
            </w:r>
          </w:p>
          <w:p w14:paraId="516A291A" w14:textId="77777777" w:rsidR="00D62AAA" w:rsidRPr="00344747" w:rsidRDefault="00D62AAA" w:rsidP="0034390C">
            <w:pPr>
              <w:rPr>
                <w:b/>
                <w:iCs/>
                <w:sz w:val="24"/>
                <w:szCs w:val="24"/>
              </w:rPr>
            </w:pPr>
            <w:r w:rsidRPr="00344747">
              <w:rPr>
                <w:b/>
                <w:iCs/>
                <w:sz w:val="24"/>
                <w:szCs w:val="24"/>
              </w:rPr>
              <w:t>А11.В каком предложении оба выделенных слова пишутся слитно?</w:t>
            </w:r>
          </w:p>
          <w:p w14:paraId="70B7A661" w14:textId="77777777" w:rsidR="00D62AAA" w:rsidRPr="00344747" w:rsidRDefault="00D62AAA" w:rsidP="0034390C">
            <w:pPr>
              <w:rPr>
                <w:sz w:val="24"/>
                <w:szCs w:val="24"/>
              </w:rPr>
            </w:pPr>
            <w:r w:rsidRPr="00344747">
              <w:rPr>
                <w:sz w:val="24"/>
                <w:szCs w:val="24"/>
              </w:rPr>
              <w:t xml:space="preserve">        1) Красновато(коричневые) листья падали на меня (с)верху.</w:t>
            </w:r>
          </w:p>
          <w:p w14:paraId="5076D292" w14:textId="77777777" w:rsidR="00D62AAA" w:rsidRPr="00344747" w:rsidRDefault="00D62AAA" w:rsidP="0034390C">
            <w:pPr>
              <w:rPr>
                <w:sz w:val="24"/>
                <w:szCs w:val="24"/>
              </w:rPr>
            </w:pPr>
            <w:r w:rsidRPr="00344747">
              <w:rPr>
                <w:sz w:val="24"/>
                <w:szCs w:val="24"/>
              </w:rPr>
              <w:t xml:space="preserve">        2) Когда(</w:t>
            </w:r>
            <w:proofErr w:type="spellStart"/>
            <w:r w:rsidRPr="00344747">
              <w:rPr>
                <w:sz w:val="24"/>
                <w:szCs w:val="24"/>
              </w:rPr>
              <w:t>нибудь</w:t>
            </w:r>
            <w:proofErr w:type="spellEnd"/>
            <w:r w:rsidRPr="00344747">
              <w:rPr>
                <w:sz w:val="24"/>
                <w:szCs w:val="24"/>
              </w:rPr>
              <w:t>) и у меня будет такое бело(снежное) платье.</w:t>
            </w:r>
          </w:p>
          <w:p w14:paraId="79790447" w14:textId="77777777" w:rsidR="00D62AAA" w:rsidRPr="00344747" w:rsidRDefault="00D62AAA" w:rsidP="0034390C">
            <w:pPr>
              <w:rPr>
                <w:sz w:val="24"/>
                <w:szCs w:val="24"/>
              </w:rPr>
            </w:pPr>
            <w:r w:rsidRPr="00344747">
              <w:rPr>
                <w:sz w:val="24"/>
                <w:szCs w:val="24"/>
              </w:rPr>
              <w:t xml:space="preserve">        3) (В)низу, у болота, иногда видны были длинно(</w:t>
            </w:r>
            <w:proofErr w:type="spellStart"/>
            <w:r w:rsidRPr="00344747">
              <w:rPr>
                <w:sz w:val="24"/>
                <w:szCs w:val="24"/>
              </w:rPr>
              <w:t>ногие</w:t>
            </w:r>
            <w:proofErr w:type="spellEnd"/>
            <w:r w:rsidRPr="00344747">
              <w:rPr>
                <w:sz w:val="24"/>
                <w:szCs w:val="24"/>
              </w:rPr>
              <w:t>) журавли.</w:t>
            </w:r>
          </w:p>
          <w:p w14:paraId="32A5FE72" w14:textId="77777777" w:rsidR="00D62AAA" w:rsidRPr="00344747" w:rsidRDefault="00D62AAA" w:rsidP="0034390C">
            <w:pPr>
              <w:rPr>
                <w:b/>
                <w:bCs/>
                <w:sz w:val="24"/>
                <w:szCs w:val="24"/>
              </w:rPr>
            </w:pPr>
            <w:r w:rsidRPr="00344747">
              <w:rPr>
                <w:b/>
                <w:bCs/>
                <w:sz w:val="24"/>
                <w:szCs w:val="24"/>
              </w:rPr>
              <w:t>А12. Укажите предложение, в котором нужно поставить одну запятую. (Знаки препинания не расставлены.)</w:t>
            </w:r>
          </w:p>
          <w:p w14:paraId="251F2F8F" w14:textId="77777777" w:rsidR="00D62AAA" w:rsidRPr="00344747" w:rsidRDefault="00D62AAA" w:rsidP="0034390C">
            <w:pPr>
              <w:rPr>
                <w:bCs/>
                <w:sz w:val="24"/>
                <w:szCs w:val="24"/>
              </w:rPr>
            </w:pPr>
            <w:r w:rsidRPr="00344747">
              <w:rPr>
                <w:bCs/>
                <w:sz w:val="24"/>
                <w:szCs w:val="24"/>
              </w:rPr>
              <w:t xml:space="preserve">1) Комната была </w:t>
            </w:r>
            <w:proofErr w:type="gramStart"/>
            <w:r w:rsidRPr="00344747">
              <w:rPr>
                <w:bCs/>
                <w:sz w:val="24"/>
                <w:szCs w:val="24"/>
              </w:rPr>
              <w:t>небольшой</w:t>
            </w:r>
            <w:proofErr w:type="gramEnd"/>
            <w:r w:rsidRPr="00344747">
              <w:rPr>
                <w:bCs/>
                <w:sz w:val="24"/>
                <w:szCs w:val="24"/>
              </w:rPr>
              <w:t xml:space="preserve"> но уютной и хорошо обставленной.</w:t>
            </w:r>
          </w:p>
          <w:p w14:paraId="38705A1D" w14:textId="77777777" w:rsidR="00D62AAA" w:rsidRPr="00344747" w:rsidRDefault="00D62AAA" w:rsidP="0034390C">
            <w:pPr>
              <w:rPr>
                <w:bCs/>
                <w:sz w:val="24"/>
                <w:szCs w:val="24"/>
              </w:rPr>
            </w:pPr>
            <w:r w:rsidRPr="00344747">
              <w:rPr>
                <w:bCs/>
                <w:sz w:val="24"/>
                <w:szCs w:val="24"/>
              </w:rPr>
              <w:t xml:space="preserve">        2) Не случилось бы вьюги назавтра или ночью.</w:t>
            </w:r>
          </w:p>
          <w:p w14:paraId="493DEA38" w14:textId="77777777" w:rsidR="00D62AAA" w:rsidRPr="00344747" w:rsidRDefault="00D62AAA" w:rsidP="0034390C">
            <w:pPr>
              <w:rPr>
                <w:bCs/>
                <w:sz w:val="24"/>
                <w:szCs w:val="24"/>
              </w:rPr>
            </w:pPr>
            <w:r w:rsidRPr="00344747">
              <w:rPr>
                <w:bCs/>
                <w:sz w:val="24"/>
                <w:szCs w:val="24"/>
              </w:rPr>
              <w:t xml:space="preserve">        3) Ни </w:t>
            </w:r>
            <w:proofErr w:type="gramStart"/>
            <w:r w:rsidRPr="00344747">
              <w:rPr>
                <w:bCs/>
                <w:sz w:val="24"/>
                <w:szCs w:val="24"/>
              </w:rPr>
              <w:t>шуток</w:t>
            </w:r>
            <w:proofErr w:type="gramEnd"/>
            <w:r w:rsidRPr="00344747">
              <w:rPr>
                <w:bCs/>
                <w:sz w:val="24"/>
                <w:szCs w:val="24"/>
              </w:rPr>
              <w:t xml:space="preserve"> ни смеха ни улыбок даже не было заметно между всеми этими людьми.</w:t>
            </w:r>
          </w:p>
          <w:tbl>
            <w:tblPr>
              <w:tblW w:w="0" w:type="auto"/>
              <w:tblInd w:w="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5"/>
            </w:tblGrid>
            <w:tr w:rsidR="00D62AAA" w:rsidRPr="00344747" w14:paraId="661BFFB8" w14:textId="77777777" w:rsidTr="00D62AAA">
              <w:trPr>
                <w:trHeight w:val="495"/>
              </w:trPr>
              <w:tc>
                <w:tcPr>
                  <w:tcW w:w="14205" w:type="dxa"/>
                </w:tcPr>
                <w:p w14:paraId="674F3E75" w14:textId="77777777" w:rsidR="00D62AAA" w:rsidRPr="00344747" w:rsidRDefault="00D62AAA" w:rsidP="0034390C">
                  <w:pPr>
                    <w:spacing w:line="240" w:lineRule="auto"/>
                    <w:jc w:val="center"/>
                    <w:rPr>
                      <w:rFonts w:ascii="Times New Roman" w:hAnsi="Times New Roman" w:cs="Times New Roman"/>
                      <w:sz w:val="24"/>
                      <w:szCs w:val="24"/>
                    </w:rPr>
                  </w:pPr>
                  <w:r w:rsidRPr="00344747">
                    <w:rPr>
                      <w:rFonts w:ascii="Times New Roman" w:hAnsi="Times New Roman" w:cs="Times New Roman"/>
                      <w:b/>
                      <w:bCs/>
                      <w:sz w:val="24"/>
                      <w:szCs w:val="24"/>
                    </w:rPr>
                    <w:t>Прочитайте текст и выполните задания А13—А17.</w:t>
                  </w:r>
                </w:p>
              </w:tc>
            </w:tr>
          </w:tbl>
          <w:p w14:paraId="5B2E214A" w14:textId="77777777" w:rsidR="00D62AAA" w:rsidRPr="00344747" w:rsidRDefault="00D62AAA" w:rsidP="0034390C">
            <w:pPr>
              <w:rPr>
                <w:i/>
                <w:iCs/>
                <w:sz w:val="24"/>
                <w:szCs w:val="24"/>
              </w:rPr>
            </w:pPr>
            <w:r w:rsidRPr="00344747">
              <w:rPr>
                <w:i/>
                <w:iCs/>
                <w:sz w:val="24"/>
                <w:szCs w:val="24"/>
              </w:rPr>
              <w:t xml:space="preserve">(1) ... (2) Он весь красно-бурый, покрыт серым </w:t>
            </w:r>
            <w:proofErr w:type="gramStart"/>
            <w:r w:rsidRPr="00344747">
              <w:rPr>
                <w:i/>
                <w:iCs/>
                <w:sz w:val="24"/>
                <w:szCs w:val="24"/>
              </w:rPr>
              <w:t>налетом.(</w:t>
            </w:r>
            <w:proofErr w:type="gramEnd"/>
            <w:r w:rsidRPr="00344747">
              <w:rPr>
                <w:i/>
                <w:iCs/>
                <w:sz w:val="24"/>
                <w:szCs w:val="24"/>
              </w:rPr>
              <w:t>3) По бокам брюшка - яркие треугольные пятна. (</w:t>
            </w:r>
            <w:proofErr w:type="gramStart"/>
            <w:r w:rsidRPr="00344747">
              <w:rPr>
                <w:i/>
                <w:iCs/>
                <w:sz w:val="24"/>
                <w:szCs w:val="24"/>
              </w:rPr>
              <w:t>4)Конец</w:t>
            </w:r>
            <w:proofErr w:type="gramEnd"/>
            <w:r w:rsidRPr="00344747">
              <w:rPr>
                <w:i/>
                <w:iCs/>
                <w:sz w:val="24"/>
                <w:szCs w:val="24"/>
              </w:rPr>
              <w:t xml:space="preserve"> брюшка сильно вытянут и напоминает хвостик.(5)Майский жук обгрызает листья деревьев. (</w:t>
            </w:r>
            <w:proofErr w:type="gramStart"/>
            <w:r w:rsidRPr="00344747">
              <w:rPr>
                <w:i/>
                <w:iCs/>
                <w:sz w:val="24"/>
                <w:szCs w:val="24"/>
              </w:rPr>
              <w:t>6)Но</w:t>
            </w:r>
            <w:proofErr w:type="gramEnd"/>
            <w:r w:rsidRPr="00344747">
              <w:rPr>
                <w:i/>
                <w:iCs/>
                <w:sz w:val="24"/>
                <w:szCs w:val="24"/>
              </w:rPr>
              <w:t xml:space="preserve"> еще опаснее личинка майского жука. (</w:t>
            </w:r>
            <w:proofErr w:type="gramStart"/>
            <w:r w:rsidRPr="00344747">
              <w:rPr>
                <w:i/>
                <w:iCs/>
                <w:sz w:val="24"/>
                <w:szCs w:val="24"/>
              </w:rPr>
              <w:t>7)Она</w:t>
            </w:r>
            <w:proofErr w:type="gramEnd"/>
            <w:r w:rsidRPr="00344747">
              <w:rPr>
                <w:i/>
                <w:iCs/>
                <w:sz w:val="24"/>
                <w:szCs w:val="24"/>
              </w:rPr>
              <w:t xml:space="preserve"> очень прожорлива. (</w:t>
            </w:r>
            <w:proofErr w:type="gramStart"/>
            <w:r w:rsidRPr="00344747">
              <w:rPr>
                <w:i/>
                <w:iCs/>
                <w:sz w:val="24"/>
                <w:szCs w:val="24"/>
              </w:rPr>
              <w:t>8)…</w:t>
            </w:r>
            <w:proofErr w:type="gramEnd"/>
            <w:r w:rsidRPr="00344747">
              <w:rPr>
                <w:i/>
                <w:iCs/>
                <w:sz w:val="24"/>
                <w:szCs w:val="24"/>
              </w:rPr>
              <w:t>люди уничтожают майских жуков.</w:t>
            </w:r>
            <w:r w:rsidRPr="00344747">
              <w:rPr>
                <w:i/>
                <w:iCs/>
                <w:sz w:val="24"/>
                <w:szCs w:val="24"/>
              </w:rPr>
              <w:br/>
            </w:r>
            <w:r w:rsidRPr="00344747">
              <w:rPr>
                <w:i/>
                <w:iCs/>
                <w:sz w:val="24"/>
                <w:szCs w:val="24"/>
              </w:rPr>
              <w:br/>
            </w:r>
            <w:r w:rsidRPr="00344747">
              <w:rPr>
                <w:b/>
                <w:bCs/>
                <w:sz w:val="24"/>
                <w:szCs w:val="24"/>
              </w:rPr>
              <w:t>А13. Какое из приведённых ниже предложений должно быть первым в этом тексте?</w:t>
            </w:r>
            <w:r w:rsidRPr="00344747">
              <w:rPr>
                <w:sz w:val="24"/>
                <w:szCs w:val="24"/>
              </w:rPr>
              <w:br/>
              <w:t xml:space="preserve">       1) В саду мы увидели майских жуков.</w:t>
            </w:r>
          </w:p>
          <w:p w14:paraId="13BFFFDC" w14:textId="77777777" w:rsidR="00D62AAA" w:rsidRPr="00344747" w:rsidRDefault="00D62AAA" w:rsidP="0034390C">
            <w:pPr>
              <w:rPr>
                <w:sz w:val="24"/>
                <w:szCs w:val="24"/>
              </w:rPr>
            </w:pPr>
            <w:r w:rsidRPr="00344747">
              <w:rPr>
                <w:sz w:val="24"/>
                <w:szCs w:val="24"/>
              </w:rPr>
              <w:t xml:space="preserve">       2) Среди многочисленных насекомых есть особенно вредные.</w:t>
            </w:r>
          </w:p>
          <w:p w14:paraId="47C74495" w14:textId="77777777" w:rsidR="00D62AAA" w:rsidRPr="00344747" w:rsidRDefault="00D62AAA" w:rsidP="0034390C">
            <w:pPr>
              <w:rPr>
                <w:sz w:val="24"/>
                <w:szCs w:val="24"/>
              </w:rPr>
            </w:pPr>
            <w:r w:rsidRPr="00344747">
              <w:rPr>
                <w:sz w:val="24"/>
                <w:szCs w:val="24"/>
              </w:rPr>
              <w:t xml:space="preserve">       3) Майский жук - опасный вредитель.</w:t>
            </w:r>
          </w:p>
          <w:p w14:paraId="429EE1AB" w14:textId="77777777" w:rsidR="00D62AAA" w:rsidRPr="00344747" w:rsidRDefault="00D62AAA" w:rsidP="0034390C">
            <w:pPr>
              <w:rPr>
                <w:sz w:val="24"/>
                <w:szCs w:val="24"/>
              </w:rPr>
            </w:pPr>
            <w:r w:rsidRPr="00344747">
              <w:rPr>
                <w:b/>
                <w:bCs/>
                <w:sz w:val="24"/>
                <w:szCs w:val="24"/>
              </w:rPr>
              <w:t>А14. Какое из приведённых ниже слов должно быть на месте пропуска в шестом предложении текста?</w:t>
            </w:r>
            <w:r w:rsidRPr="00344747">
              <w:rPr>
                <w:sz w:val="24"/>
                <w:szCs w:val="24"/>
              </w:rPr>
              <w:br/>
              <w:t xml:space="preserve">       1) Зато                  2) Поэтому               3) Даже               </w:t>
            </w:r>
          </w:p>
          <w:p w14:paraId="64443948" w14:textId="77777777" w:rsidR="00D62AAA" w:rsidRPr="00344747" w:rsidRDefault="00D62AAA" w:rsidP="0034390C">
            <w:pPr>
              <w:rPr>
                <w:sz w:val="24"/>
                <w:szCs w:val="24"/>
              </w:rPr>
            </w:pPr>
            <w:r w:rsidRPr="00344747">
              <w:rPr>
                <w:b/>
                <w:bCs/>
                <w:sz w:val="24"/>
                <w:szCs w:val="24"/>
              </w:rPr>
              <w:t>А15. Какое слово или сочетание слов является грамматической основой в одном из  предложений (части предложения) текста?</w:t>
            </w:r>
            <w:r w:rsidRPr="00344747">
              <w:rPr>
                <w:sz w:val="24"/>
                <w:szCs w:val="24"/>
              </w:rPr>
              <w:br/>
              <w:t xml:space="preserve">       1) личинка опаснее         2) обгрызает листья         </w:t>
            </w:r>
            <w:r w:rsidRPr="00344747">
              <w:rPr>
                <w:sz w:val="24"/>
                <w:szCs w:val="24"/>
                <w:lang w:val="be-BY"/>
              </w:rPr>
              <w:t>3) уничтожают жуков</w:t>
            </w:r>
            <w:r w:rsidRPr="00344747">
              <w:rPr>
                <w:sz w:val="24"/>
                <w:szCs w:val="24"/>
              </w:rPr>
              <w:br/>
            </w:r>
            <w:r w:rsidRPr="00344747">
              <w:rPr>
                <w:b/>
                <w:bCs/>
                <w:sz w:val="24"/>
                <w:szCs w:val="24"/>
              </w:rPr>
              <w:t xml:space="preserve">А16. Укажите верную морфологическую характеристику слова </w:t>
            </w:r>
            <w:r w:rsidRPr="00344747">
              <w:rPr>
                <w:b/>
                <w:bCs/>
                <w:i/>
                <w:sz w:val="24"/>
                <w:szCs w:val="24"/>
                <w:lang w:val="be-BY"/>
              </w:rPr>
              <w:t>очень</w:t>
            </w:r>
            <w:r w:rsidRPr="00344747">
              <w:rPr>
                <w:b/>
                <w:bCs/>
                <w:sz w:val="24"/>
                <w:szCs w:val="24"/>
              </w:rPr>
              <w:t xml:space="preserve"> (предложение </w:t>
            </w:r>
            <w:r w:rsidRPr="00344747">
              <w:rPr>
                <w:b/>
                <w:bCs/>
                <w:sz w:val="24"/>
                <w:szCs w:val="24"/>
                <w:lang w:val="be-BY"/>
              </w:rPr>
              <w:t>7</w:t>
            </w:r>
            <w:r w:rsidRPr="00344747">
              <w:rPr>
                <w:b/>
                <w:bCs/>
                <w:sz w:val="24"/>
                <w:szCs w:val="24"/>
              </w:rPr>
              <w:t>).</w:t>
            </w:r>
            <w:r w:rsidRPr="00344747">
              <w:rPr>
                <w:sz w:val="24"/>
                <w:szCs w:val="24"/>
              </w:rPr>
              <w:br/>
            </w:r>
            <w:r w:rsidRPr="00344747">
              <w:rPr>
                <w:sz w:val="24"/>
                <w:szCs w:val="24"/>
              </w:rPr>
              <w:lastRenderedPageBreak/>
              <w:t xml:space="preserve">          1) наречие             2) местоимение                   3) союз</w:t>
            </w:r>
            <w:r w:rsidRPr="00344747">
              <w:rPr>
                <w:sz w:val="24"/>
                <w:szCs w:val="24"/>
              </w:rPr>
              <w:br/>
            </w:r>
            <w:r w:rsidRPr="00344747">
              <w:rPr>
                <w:b/>
                <w:bCs/>
                <w:sz w:val="24"/>
                <w:szCs w:val="24"/>
              </w:rPr>
              <w:t>А17. Укажите значение слова</w:t>
            </w:r>
            <w:r w:rsidRPr="00344747">
              <w:rPr>
                <w:b/>
                <w:bCs/>
                <w:i/>
                <w:sz w:val="24"/>
                <w:szCs w:val="24"/>
              </w:rPr>
              <w:t xml:space="preserve"> налет</w:t>
            </w:r>
            <w:r w:rsidRPr="00344747">
              <w:rPr>
                <w:b/>
                <w:bCs/>
                <w:sz w:val="24"/>
                <w:szCs w:val="24"/>
              </w:rPr>
              <w:t xml:space="preserve"> (предложение 2).</w:t>
            </w:r>
            <w:r w:rsidRPr="00344747">
              <w:rPr>
                <w:sz w:val="24"/>
                <w:szCs w:val="24"/>
              </w:rPr>
              <w:br/>
              <w:t xml:space="preserve">       1) Внезапное появление   2) Стремительное нападение    3) Тонкий слой чего-нибудь на поверхности</w:t>
            </w:r>
            <w:r w:rsidRPr="00344747">
              <w:rPr>
                <w:sz w:val="24"/>
                <w:szCs w:val="24"/>
              </w:rPr>
              <w:br/>
            </w:r>
          </w:p>
          <w:p w14:paraId="28566908" w14:textId="77777777" w:rsidR="00D62AAA" w:rsidRPr="00344747" w:rsidRDefault="00D62AAA" w:rsidP="0034390C">
            <w:pPr>
              <w:jc w:val="center"/>
              <w:rPr>
                <w:sz w:val="24"/>
                <w:szCs w:val="24"/>
              </w:rPr>
            </w:pPr>
            <w:proofErr w:type="gramStart"/>
            <w:r w:rsidRPr="00344747">
              <w:rPr>
                <w:b/>
                <w:bCs/>
                <w:sz w:val="24"/>
                <w:szCs w:val="24"/>
              </w:rPr>
              <w:t>ЧАСТЬ  2</w:t>
            </w:r>
            <w:proofErr w:type="gramEnd"/>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6"/>
            </w:tblGrid>
            <w:tr w:rsidR="00D62AAA" w:rsidRPr="00344747" w14:paraId="517234B1" w14:textId="77777777" w:rsidTr="00D62AAA">
              <w:trPr>
                <w:trHeight w:val="375"/>
              </w:trPr>
              <w:tc>
                <w:tcPr>
                  <w:tcW w:w="13616" w:type="dxa"/>
                </w:tcPr>
                <w:p w14:paraId="160824A3" w14:textId="77777777" w:rsidR="00D62AAA" w:rsidRPr="00344747" w:rsidRDefault="00D62AAA" w:rsidP="0034390C">
                  <w:pPr>
                    <w:spacing w:after="0" w:line="240" w:lineRule="auto"/>
                    <w:jc w:val="center"/>
                    <w:rPr>
                      <w:rFonts w:ascii="Times New Roman" w:hAnsi="Times New Roman" w:cs="Times New Roman"/>
                      <w:sz w:val="24"/>
                      <w:szCs w:val="24"/>
                    </w:rPr>
                  </w:pPr>
                  <w:r w:rsidRPr="00344747">
                    <w:rPr>
                      <w:rFonts w:ascii="Times New Roman" w:hAnsi="Times New Roman" w:cs="Times New Roman"/>
                      <w:b/>
                      <w:bCs/>
                      <w:sz w:val="24"/>
                      <w:szCs w:val="24"/>
                    </w:rPr>
                    <w:t>Прочитайте текст и выполните задания А18—А19, В1-В3.</w:t>
                  </w:r>
                </w:p>
              </w:tc>
            </w:tr>
          </w:tbl>
          <w:p w14:paraId="255C3BF9" w14:textId="77777777" w:rsidR="00D62AAA" w:rsidRPr="00344747" w:rsidRDefault="00D62AAA" w:rsidP="0034390C">
            <w:pPr>
              <w:jc w:val="center"/>
              <w:rPr>
                <w:i/>
                <w:sz w:val="24"/>
                <w:szCs w:val="24"/>
              </w:rPr>
            </w:pPr>
          </w:p>
          <w:p w14:paraId="5E7598D8" w14:textId="77777777" w:rsidR="00D62AAA" w:rsidRPr="00344747" w:rsidRDefault="00D62AAA" w:rsidP="0034390C">
            <w:pPr>
              <w:rPr>
                <w:i/>
                <w:sz w:val="24"/>
                <w:szCs w:val="24"/>
              </w:rPr>
            </w:pPr>
            <w:r w:rsidRPr="00344747">
              <w:rPr>
                <w:i/>
                <w:sz w:val="24"/>
                <w:szCs w:val="24"/>
              </w:rPr>
              <w:t xml:space="preserve">    (</w:t>
            </w:r>
            <w:proofErr w:type="gramStart"/>
            <w:r w:rsidRPr="00344747">
              <w:rPr>
                <w:i/>
                <w:sz w:val="24"/>
                <w:szCs w:val="24"/>
              </w:rPr>
              <w:t>1)Вьюга</w:t>
            </w:r>
            <w:proofErr w:type="gramEnd"/>
            <w:r w:rsidRPr="00344747">
              <w:rPr>
                <w:i/>
                <w:sz w:val="24"/>
                <w:szCs w:val="24"/>
              </w:rPr>
              <w:t xml:space="preserve"> посеребрила пышную прическу стройных сосен. (</w:t>
            </w:r>
            <w:proofErr w:type="gramStart"/>
            <w:r w:rsidRPr="00344747">
              <w:rPr>
                <w:i/>
                <w:sz w:val="24"/>
                <w:szCs w:val="24"/>
              </w:rPr>
              <w:t>2)Ясная</w:t>
            </w:r>
            <w:proofErr w:type="gramEnd"/>
            <w:r w:rsidRPr="00344747">
              <w:rPr>
                <w:i/>
                <w:sz w:val="24"/>
                <w:szCs w:val="24"/>
              </w:rPr>
              <w:t xml:space="preserve"> береза распустила светлые косы покрытых инеем ветвей, блестит на солнце нежной тонкой берестой.   (</w:t>
            </w:r>
            <w:proofErr w:type="gramStart"/>
            <w:r w:rsidRPr="00344747">
              <w:rPr>
                <w:i/>
                <w:sz w:val="24"/>
                <w:szCs w:val="24"/>
              </w:rPr>
              <w:t>3)Глубок</w:t>
            </w:r>
            <w:proofErr w:type="gramEnd"/>
            <w:r w:rsidRPr="00344747">
              <w:rPr>
                <w:i/>
                <w:sz w:val="24"/>
                <w:szCs w:val="24"/>
              </w:rPr>
              <w:t xml:space="preserve"> зимний сон природы, но идет жизнь под сугробом. (</w:t>
            </w:r>
            <w:proofErr w:type="gramStart"/>
            <w:r w:rsidRPr="00344747">
              <w:rPr>
                <w:i/>
                <w:sz w:val="24"/>
                <w:szCs w:val="24"/>
              </w:rPr>
              <w:t>4)Попробуй</w:t>
            </w:r>
            <w:proofErr w:type="gramEnd"/>
            <w:r w:rsidRPr="00344747">
              <w:rPr>
                <w:i/>
                <w:sz w:val="24"/>
                <w:szCs w:val="24"/>
              </w:rPr>
              <w:t xml:space="preserve"> разгреби в лесу снег до земли. (</w:t>
            </w:r>
            <w:proofErr w:type="gramStart"/>
            <w:r w:rsidRPr="00344747">
              <w:rPr>
                <w:i/>
                <w:sz w:val="24"/>
                <w:szCs w:val="24"/>
              </w:rPr>
              <w:t>5)На</w:t>
            </w:r>
            <w:proofErr w:type="gramEnd"/>
            <w:r w:rsidRPr="00344747">
              <w:rPr>
                <w:i/>
                <w:sz w:val="24"/>
                <w:szCs w:val="24"/>
              </w:rPr>
              <w:t xml:space="preserve"> том месте, которое расчистил, увидишь кустики брусники, веточки черники. (</w:t>
            </w:r>
            <w:proofErr w:type="gramStart"/>
            <w:r w:rsidRPr="00344747">
              <w:rPr>
                <w:i/>
                <w:sz w:val="24"/>
                <w:szCs w:val="24"/>
              </w:rPr>
              <w:t>6)Все</w:t>
            </w:r>
            <w:proofErr w:type="gramEnd"/>
            <w:r w:rsidRPr="00344747">
              <w:rPr>
                <w:i/>
                <w:sz w:val="24"/>
                <w:szCs w:val="24"/>
              </w:rPr>
              <w:t xml:space="preserve"> еще зеленеют здесь круглые листья грушанки, вереска. (</w:t>
            </w:r>
            <w:proofErr w:type="gramStart"/>
            <w:r w:rsidRPr="00344747">
              <w:rPr>
                <w:i/>
                <w:sz w:val="24"/>
                <w:szCs w:val="24"/>
              </w:rPr>
              <w:t>7)Пороша</w:t>
            </w:r>
            <w:proofErr w:type="gramEnd"/>
            <w:r w:rsidRPr="00344747">
              <w:rPr>
                <w:i/>
                <w:sz w:val="24"/>
                <w:szCs w:val="24"/>
              </w:rPr>
              <w:t xml:space="preserve"> рассказывает о событиях в зимнем лесу. (</w:t>
            </w:r>
            <w:proofErr w:type="gramStart"/>
            <w:r w:rsidRPr="00344747">
              <w:rPr>
                <w:i/>
                <w:sz w:val="24"/>
                <w:szCs w:val="24"/>
              </w:rPr>
              <w:t>8)На</w:t>
            </w:r>
            <w:proofErr w:type="gramEnd"/>
            <w:r w:rsidRPr="00344747">
              <w:rPr>
                <w:i/>
                <w:sz w:val="24"/>
                <w:szCs w:val="24"/>
              </w:rPr>
              <w:t xml:space="preserve"> лесной поляне вьется след лисицы. (</w:t>
            </w:r>
            <w:proofErr w:type="gramStart"/>
            <w:r w:rsidRPr="00344747">
              <w:rPr>
                <w:i/>
                <w:sz w:val="24"/>
                <w:szCs w:val="24"/>
              </w:rPr>
              <w:t>9)Пробороздил</w:t>
            </w:r>
            <w:proofErr w:type="gramEnd"/>
            <w:r w:rsidRPr="00344747">
              <w:rPr>
                <w:i/>
                <w:sz w:val="24"/>
                <w:szCs w:val="24"/>
              </w:rPr>
              <w:t xml:space="preserve"> сугроб долговязый лось, проскакал беляк. (</w:t>
            </w:r>
            <w:proofErr w:type="gramStart"/>
            <w:r w:rsidRPr="00344747">
              <w:rPr>
                <w:i/>
                <w:sz w:val="24"/>
                <w:szCs w:val="24"/>
              </w:rPr>
              <w:t>10)Парочки</w:t>
            </w:r>
            <w:proofErr w:type="gramEnd"/>
            <w:r w:rsidRPr="00344747">
              <w:rPr>
                <w:i/>
                <w:sz w:val="24"/>
                <w:szCs w:val="24"/>
              </w:rPr>
              <w:t xml:space="preserve"> следов испятнали снег. (</w:t>
            </w:r>
            <w:proofErr w:type="gramStart"/>
            <w:r w:rsidRPr="00344747">
              <w:rPr>
                <w:i/>
                <w:sz w:val="24"/>
                <w:szCs w:val="24"/>
              </w:rPr>
              <w:t>11)Это</w:t>
            </w:r>
            <w:proofErr w:type="gramEnd"/>
            <w:r w:rsidRPr="00344747">
              <w:rPr>
                <w:i/>
                <w:sz w:val="24"/>
                <w:szCs w:val="24"/>
              </w:rPr>
              <w:t xml:space="preserve"> пробежала куница, хищница искала белок.  (</w:t>
            </w:r>
            <w:proofErr w:type="gramStart"/>
            <w:r w:rsidRPr="00344747">
              <w:rPr>
                <w:i/>
                <w:sz w:val="24"/>
                <w:szCs w:val="24"/>
              </w:rPr>
              <w:t>12)Сверкает</w:t>
            </w:r>
            <w:proofErr w:type="gramEnd"/>
            <w:r w:rsidRPr="00344747">
              <w:rPr>
                <w:i/>
                <w:sz w:val="24"/>
                <w:szCs w:val="24"/>
              </w:rPr>
              <w:t xml:space="preserve"> снег, вспыхивают и гаснут снежные искры. (</w:t>
            </w:r>
            <w:proofErr w:type="gramStart"/>
            <w:r w:rsidRPr="00344747">
              <w:rPr>
                <w:i/>
                <w:sz w:val="24"/>
                <w:szCs w:val="24"/>
              </w:rPr>
              <w:t>13)Хорош</w:t>
            </w:r>
            <w:proofErr w:type="gramEnd"/>
            <w:r w:rsidRPr="00344747">
              <w:rPr>
                <w:i/>
                <w:sz w:val="24"/>
                <w:szCs w:val="24"/>
              </w:rPr>
              <w:t xml:space="preserve"> лес в зимнем уборе!</w:t>
            </w:r>
          </w:p>
          <w:p w14:paraId="60758B0E" w14:textId="77777777" w:rsidR="00D62AAA" w:rsidRPr="00344747" w:rsidRDefault="00D62AAA" w:rsidP="0034390C">
            <w:pPr>
              <w:jc w:val="right"/>
              <w:rPr>
                <w:b/>
                <w:bCs/>
                <w:i/>
                <w:sz w:val="24"/>
                <w:szCs w:val="24"/>
              </w:rPr>
            </w:pPr>
          </w:p>
          <w:p w14:paraId="18648A34" w14:textId="77777777" w:rsidR="00D62AAA" w:rsidRPr="00344747" w:rsidRDefault="00D62AAA" w:rsidP="0034390C">
            <w:pPr>
              <w:rPr>
                <w:b/>
                <w:bCs/>
                <w:i/>
                <w:sz w:val="24"/>
                <w:szCs w:val="24"/>
              </w:rPr>
            </w:pPr>
            <w:r w:rsidRPr="00344747">
              <w:rPr>
                <w:b/>
                <w:bCs/>
                <w:sz w:val="24"/>
                <w:szCs w:val="24"/>
              </w:rPr>
              <w:t>А18. Какое из перечисленных утверждений не соответствует содержанию текста?</w:t>
            </w:r>
            <w:r w:rsidRPr="00344747">
              <w:rPr>
                <w:b/>
                <w:bCs/>
                <w:sz w:val="24"/>
                <w:szCs w:val="24"/>
              </w:rPr>
              <w:br/>
            </w:r>
            <w:r w:rsidRPr="00344747">
              <w:rPr>
                <w:sz w:val="24"/>
                <w:szCs w:val="24"/>
              </w:rPr>
              <w:t xml:space="preserve">       1</w:t>
            </w:r>
            <w:proofErr w:type="gramStart"/>
            <w:r w:rsidRPr="00344747">
              <w:rPr>
                <w:sz w:val="24"/>
                <w:szCs w:val="24"/>
              </w:rPr>
              <w:t>)  Зимний</w:t>
            </w:r>
            <w:proofErr w:type="gramEnd"/>
            <w:r w:rsidRPr="00344747">
              <w:rPr>
                <w:sz w:val="24"/>
                <w:szCs w:val="24"/>
              </w:rPr>
              <w:t xml:space="preserve"> лес очень красив       2) Зимой жизнь в лесу замирает.    3) По снегу можно узнать о событиях зимнего леса.</w:t>
            </w:r>
            <w:r w:rsidRPr="00344747">
              <w:rPr>
                <w:sz w:val="24"/>
                <w:szCs w:val="24"/>
              </w:rPr>
              <w:br/>
            </w:r>
            <w:r w:rsidRPr="00344747">
              <w:rPr>
                <w:b/>
                <w:sz w:val="24"/>
                <w:szCs w:val="24"/>
              </w:rPr>
              <w:t xml:space="preserve">А19. Какой тип речи представлен в тексте: </w:t>
            </w:r>
            <w:r w:rsidRPr="00344747">
              <w:rPr>
                <w:bCs/>
                <w:sz w:val="24"/>
                <w:szCs w:val="24"/>
              </w:rPr>
              <w:t>1) Повествование</w:t>
            </w:r>
            <w:r w:rsidRPr="00344747">
              <w:rPr>
                <w:sz w:val="24"/>
                <w:szCs w:val="24"/>
              </w:rPr>
              <w:t xml:space="preserve">    2) </w:t>
            </w:r>
            <w:proofErr w:type="gramStart"/>
            <w:r w:rsidRPr="00344747">
              <w:rPr>
                <w:bCs/>
                <w:sz w:val="24"/>
                <w:szCs w:val="24"/>
              </w:rPr>
              <w:t>Описание</w:t>
            </w:r>
            <w:r w:rsidRPr="00344747">
              <w:rPr>
                <w:sz w:val="24"/>
                <w:szCs w:val="24"/>
              </w:rPr>
              <w:t xml:space="preserve">  3</w:t>
            </w:r>
            <w:proofErr w:type="gramEnd"/>
            <w:r w:rsidRPr="00344747">
              <w:rPr>
                <w:sz w:val="24"/>
                <w:szCs w:val="24"/>
              </w:rPr>
              <w:t xml:space="preserve">) </w:t>
            </w:r>
            <w:r w:rsidRPr="00344747">
              <w:rPr>
                <w:bCs/>
                <w:sz w:val="24"/>
                <w:szCs w:val="24"/>
              </w:rPr>
              <w:t>Рассуждение.</w:t>
            </w:r>
          </w:p>
          <w:p w14:paraId="6416B8DE" w14:textId="77777777" w:rsidR="00D62AAA" w:rsidRPr="00344747" w:rsidRDefault="00D62AAA" w:rsidP="0034390C">
            <w:pPr>
              <w:rPr>
                <w:b/>
                <w:bCs/>
                <w:sz w:val="24"/>
                <w:szCs w:val="24"/>
              </w:rPr>
            </w:pPr>
            <w:r w:rsidRPr="00344747">
              <w:rPr>
                <w:b/>
                <w:bCs/>
                <w:sz w:val="24"/>
                <w:szCs w:val="24"/>
              </w:rPr>
              <w:t xml:space="preserve">В1. Укажите способ образования слова ХИЩНИЦА (предложение №11). </w:t>
            </w:r>
            <w:r w:rsidRPr="00344747">
              <w:rPr>
                <w:b/>
                <w:bCs/>
                <w:sz w:val="24"/>
                <w:szCs w:val="24"/>
              </w:rPr>
              <w:br/>
              <w:t xml:space="preserve">В2. Из предложений № 3-6 выпишите </w:t>
            </w:r>
            <w:proofErr w:type="gramStart"/>
            <w:r w:rsidRPr="00344747">
              <w:rPr>
                <w:b/>
                <w:bCs/>
                <w:sz w:val="24"/>
                <w:szCs w:val="24"/>
              </w:rPr>
              <w:t>качественные  прилагательные</w:t>
            </w:r>
            <w:proofErr w:type="gramEnd"/>
            <w:r w:rsidRPr="00344747">
              <w:rPr>
                <w:b/>
                <w:bCs/>
                <w:sz w:val="24"/>
                <w:szCs w:val="24"/>
              </w:rPr>
              <w:br/>
              <w:t xml:space="preserve">В3. Среди предложений № 1- 4 найдите сложное предложение. </w:t>
            </w:r>
            <w:r w:rsidRPr="00344747">
              <w:rPr>
                <w:sz w:val="24"/>
                <w:szCs w:val="24"/>
              </w:rPr>
              <w:t>Напишите номер этого сложного предложения.</w:t>
            </w:r>
            <w:r w:rsidRPr="00344747">
              <w:rPr>
                <w:sz w:val="24"/>
                <w:szCs w:val="24"/>
              </w:rPr>
              <w:br/>
            </w:r>
          </w:p>
          <w:p w14:paraId="56BEFD88" w14:textId="77777777" w:rsidR="00D62AAA" w:rsidRPr="00344747" w:rsidRDefault="00D62AAA" w:rsidP="0034390C">
            <w:pPr>
              <w:jc w:val="center"/>
              <w:rPr>
                <w:sz w:val="24"/>
                <w:szCs w:val="24"/>
              </w:rPr>
            </w:pPr>
            <w:r w:rsidRPr="00344747">
              <w:rPr>
                <w:sz w:val="24"/>
                <w:szCs w:val="24"/>
              </w:rPr>
              <w:br/>
            </w:r>
            <w:r w:rsidRPr="00344747">
              <w:rPr>
                <w:b/>
                <w:sz w:val="24"/>
                <w:szCs w:val="24"/>
                <w:lang w:val="be-BY"/>
              </w:rPr>
              <w:t xml:space="preserve"> Входной  тест по теме “Повторение изученного в 5-6 классах”</w:t>
            </w:r>
          </w:p>
          <w:p w14:paraId="78111EEC" w14:textId="77777777" w:rsidR="00D62AAA" w:rsidRPr="00344747" w:rsidRDefault="00D62AAA" w:rsidP="0034390C">
            <w:pPr>
              <w:jc w:val="center"/>
              <w:rPr>
                <w:b/>
                <w:sz w:val="24"/>
                <w:szCs w:val="24"/>
                <w:lang w:val="be-BY"/>
              </w:rPr>
            </w:pPr>
            <w:r w:rsidRPr="00344747">
              <w:rPr>
                <w:b/>
                <w:sz w:val="24"/>
                <w:szCs w:val="24"/>
                <w:lang w:val="be-BY"/>
              </w:rPr>
              <w:t>Вариант 2</w:t>
            </w:r>
          </w:p>
          <w:p w14:paraId="43DC3FBE" w14:textId="77777777" w:rsidR="00D62AAA" w:rsidRPr="00344747" w:rsidRDefault="00D62AAA" w:rsidP="0034390C">
            <w:pPr>
              <w:rPr>
                <w:sz w:val="24"/>
                <w:szCs w:val="24"/>
              </w:rPr>
            </w:pPr>
            <w:r w:rsidRPr="00344747">
              <w:rPr>
                <w:b/>
                <w:bCs/>
                <w:sz w:val="24"/>
                <w:szCs w:val="24"/>
              </w:rPr>
              <w:t xml:space="preserve">                                                                                                                                  </w:t>
            </w:r>
            <w:proofErr w:type="gramStart"/>
            <w:r w:rsidRPr="00344747">
              <w:rPr>
                <w:b/>
                <w:bCs/>
                <w:sz w:val="24"/>
                <w:szCs w:val="24"/>
              </w:rPr>
              <w:t>ЧАСТЬ  1</w:t>
            </w:r>
            <w:proofErr w:type="gramEnd"/>
            <w:r w:rsidRPr="00344747">
              <w:rPr>
                <w:b/>
                <w:bCs/>
                <w:sz w:val="24"/>
                <w:szCs w:val="24"/>
              </w:rPr>
              <w:br/>
              <w:t xml:space="preserve">А1. В каком слове верно выделена буква, обозначающая ударный гласный </w:t>
            </w:r>
            <w:proofErr w:type="gramStart"/>
            <w:r w:rsidRPr="00344747">
              <w:rPr>
                <w:b/>
                <w:bCs/>
                <w:sz w:val="24"/>
                <w:szCs w:val="24"/>
              </w:rPr>
              <w:t xml:space="preserve">звук: </w:t>
            </w:r>
            <w:r w:rsidRPr="00344747">
              <w:rPr>
                <w:sz w:val="24"/>
                <w:szCs w:val="24"/>
                <w:lang w:val="be-BY"/>
              </w:rPr>
              <w:t xml:space="preserve"> 1</w:t>
            </w:r>
            <w:proofErr w:type="gramEnd"/>
            <w:r w:rsidRPr="00344747">
              <w:rPr>
                <w:sz w:val="24"/>
                <w:szCs w:val="24"/>
                <w:lang w:val="be-BY"/>
              </w:rPr>
              <w:t xml:space="preserve">) красИвее           2) средствА                  3) плАто              </w:t>
            </w:r>
          </w:p>
          <w:p w14:paraId="7386272C" w14:textId="77777777" w:rsidR="00D62AAA" w:rsidRPr="00344747" w:rsidRDefault="00D62AAA" w:rsidP="0034390C">
            <w:pPr>
              <w:rPr>
                <w:sz w:val="24"/>
                <w:szCs w:val="24"/>
              </w:rPr>
            </w:pPr>
            <w:r w:rsidRPr="00344747">
              <w:rPr>
                <w:b/>
                <w:bCs/>
                <w:sz w:val="24"/>
                <w:szCs w:val="24"/>
              </w:rPr>
              <w:t xml:space="preserve">А2. Укажите пример с ошибкой в образовании формы слова: </w:t>
            </w:r>
            <w:r w:rsidRPr="00344747">
              <w:rPr>
                <w:sz w:val="24"/>
                <w:szCs w:val="24"/>
              </w:rPr>
              <w:t xml:space="preserve">1) самый умнейший   2) тремястами пятьюдесятью рублями   3) пятеро щенков    </w:t>
            </w:r>
          </w:p>
          <w:p w14:paraId="7C99CA4D" w14:textId="77777777" w:rsidR="00D62AAA" w:rsidRPr="00344747" w:rsidRDefault="00D62AAA" w:rsidP="0034390C">
            <w:pPr>
              <w:rPr>
                <w:sz w:val="24"/>
                <w:szCs w:val="24"/>
              </w:rPr>
            </w:pPr>
            <w:r w:rsidRPr="00344747">
              <w:rPr>
                <w:b/>
                <w:bCs/>
                <w:sz w:val="24"/>
                <w:szCs w:val="24"/>
              </w:rPr>
              <w:t>А3. В каком варианте ответа правильно указаны все цифры, на месте которых пишется НН?</w:t>
            </w:r>
            <w:r w:rsidRPr="00344747">
              <w:rPr>
                <w:b/>
                <w:bCs/>
                <w:sz w:val="24"/>
                <w:szCs w:val="24"/>
              </w:rPr>
              <w:br/>
            </w:r>
            <w:r w:rsidRPr="00344747">
              <w:rPr>
                <w:i/>
                <w:sz w:val="24"/>
                <w:szCs w:val="24"/>
              </w:rPr>
              <w:t>Весен(1)ее настроение чувствуется и в аквамарин(2)</w:t>
            </w:r>
            <w:proofErr w:type="spellStart"/>
            <w:r w:rsidRPr="00344747">
              <w:rPr>
                <w:i/>
                <w:sz w:val="24"/>
                <w:szCs w:val="24"/>
              </w:rPr>
              <w:t>овом</w:t>
            </w:r>
            <w:proofErr w:type="spellEnd"/>
            <w:r w:rsidRPr="00344747">
              <w:rPr>
                <w:i/>
                <w:sz w:val="24"/>
                <w:szCs w:val="24"/>
              </w:rPr>
              <w:t xml:space="preserve"> небе, и в румян(3)</w:t>
            </w:r>
            <w:proofErr w:type="spellStart"/>
            <w:r w:rsidRPr="00344747">
              <w:rPr>
                <w:i/>
                <w:sz w:val="24"/>
                <w:szCs w:val="24"/>
              </w:rPr>
              <w:t>ых</w:t>
            </w:r>
            <w:proofErr w:type="spellEnd"/>
            <w:r w:rsidRPr="00344747">
              <w:rPr>
                <w:i/>
                <w:sz w:val="24"/>
                <w:szCs w:val="24"/>
              </w:rPr>
              <w:t xml:space="preserve"> стволах яблонь, ждущих тепла.</w:t>
            </w:r>
          </w:p>
          <w:p w14:paraId="32F2EDF9" w14:textId="77777777" w:rsidR="00D62AAA" w:rsidRPr="00344747" w:rsidRDefault="00D62AAA" w:rsidP="0034390C">
            <w:pPr>
              <w:rPr>
                <w:sz w:val="24"/>
                <w:szCs w:val="24"/>
              </w:rPr>
            </w:pPr>
            <w:r w:rsidRPr="00344747">
              <w:rPr>
                <w:sz w:val="24"/>
                <w:szCs w:val="24"/>
              </w:rPr>
              <w:t xml:space="preserve">       1) 1, 2                2) 2             3) 1, 2, 3                   4) 1</w:t>
            </w:r>
            <w:r w:rsidRPr="00344747">
              <w:rPr>
                <w:sz w:val="24"/>
                <w:szCs w:val="24"/>
              </w:rPr>
              <w:br/>
            </w:r>
            <w:r w:rsidRPr="00344747">
              <w:rPr>
                <w:b/>
                <w:bCs/>
                <w:sz w:val="24"/>
                <w:szCs w:val="24"/>
              </w:rPr>
              <w:t>А4. В каком ряду во всех словах пропущена безударная проверяемая гласная корня?</w:t>
            </w:r>
            <w:r w:rsidRPr="00344747">
              <w:rPr>
                <w:sz w:val="24"/>
                <w:szCs w:val="24"/>
              </w:rPr>
              <w:br/>
              <w:t xml:space="preserve">        1) </w:t>
            </w:r>
            <w:proofErr w:type="spellStart"/>
            <w:r w:rsidRPr="00344747">
              <w:rPr>
                <w:sz w:val="24"/>
                <w:szCs w:val="24"/>
              </w:rPr>
              <w:t>загр_знение</w:t>
            </w:r>
            <w:proofErr w:type="spellEnd"/>
            <w:r w:rsidRPr="00344747">
              <w:rPr>
                <w:sz w:val="24"/>
                <w:szCs w:val="24"/>
              </w:rPr>
              <w:t xml:space="preserve">, </w:t>
            </w:r>
            <w:proofErr w:type="spellStart"/>
            <w:r w:rsidRPr="00344747">
              <w:rPr>
                <w:sz w:val="24"/>
                <w:szCs w:val="24"/>
              </w:rPr>
              <w:t>настр_чить</w:t>
            </w:r>
            <w:proofErr w:type="spellEnd"/>
            <w:r w:rsidRPr="00344747">
              <w:rPr>
                <w:sz w:val="24"/>
                <w:szCs w:val="24"/>
              </w:rPr>
              <w:t xml:space="preserve">, </w:t>
            </w:r>
            <w:proofErr w:type="spellStart"/>
            <w:r w:rsidRPr="00344747">
              <w:rPr>
                <w:sz w:val="24"/>
                <w:szCs w:val="24"/>
              </w:rPr>
              <w:t>обр_тение</w:t>
            </w:r>
            <w:proofErr w:type="spellEnd"/>
            <w:r w:rsidRPr="00344747">
              <w:rPr>
                <w:sz w:val="24"/>
                <w:szCs w:val="24"/>
              </w:rPr>
              <w:t xml:space="preserve">                        2) </w:t>
            </w:r>
            <w:proofErr w:type="spellStart"/>
            <w:r w:rsidRPr="00344747">
              <w:rPr>
                <w:sz w:val="24"/>
                <w:szCs w:val="24"/>
              </w:rPr>
              <w:t>зав_нтить</w:t>
            </w:r>
            <w:proofErr w:type="spellEnd"/>
            <w:r w:rsidRPr="00344747">
              <w:rPr>
                <w:sz w:val="24"/>
                <w:szCs w:val="24"/>
              </w:rPr>
              <w:t xml:space="preserve">, </w:t>
            </w:r>
            <w:proofErr w:type="spellStart"/>
            <w:r w:rsidRPr="00344747">
              <w:rPr>
                <w:sz w:val="24"/>
                <w:szCs w:val="24"/>
              </w:rPr>
              <w:t>пол_жить</w:t>
            </w:r>
            <w:proofErr w:type="spellEnd"/>
            <w:r w:rsidRPr="00344747">
              <w:rPr>
                <w:sz w:val="24"/>
                <w:szCs w:val="24"/>
              </w:rPr>
              <w:t xml:space="preserve">, </w:t>
            </w:r>
            <w:proofErr w:type="spellStart"/>
            <w:r w:rsidRPr="00344747">
              <w:rPr>
                <w:sz w:val="24"/>
                <w:szCs w:val="24"/>
              </w:rPr>
              <w:t>фр_гмент</w:t>
            </w:r>
            <w:proofErr w:type="spellEnd"/>
            <w:r w:rsidRPr="00344747">
              <w:rPr>
                <w:sz w:val="24"/>
                <w:szCs w:val="24"/>
              </w:rPr>
              <w:t xml:space="preserve">                     3) </w:t>
            </w:r>
            <w:proofErr w:type="spellStart"/>
            <w:r w:rsidRPr="00344747">
              <w:rPr>
                <w:sz w:val="24"/>
                <w:szCs w:val="24"/>
              </w:rPr>
              <w:t>соб_рать</w:t>
            </w:r>
            <w:proofErr w:type="spellEnd"/>
            <w:r w:rsidRPr="00344747">
              <w:rPr>
                <w:sz w:val="24"/>
                <w:szCs w:val="24"/>
              </w:rPr>
              <w:t xml:space="preserve">, </w:t>
            </w:r>
            <w:proofErr w:type="spellStart"/>
            <w:r w:rsidRPr="00344747">
              <w:rPr>
                <w:sz w:val="24"/>
                <w:szCs w:val="24"/>
              </w:rPr>
              <w:t>см_ркаться</w:t>
            </w:r>
            <w:proofErr w:type="spellEnd"/>
            <w:r w:rsidRPr="00344747">
              <w:rPr>
                <w:sz w:val="24"/>
                <w:szCs w:val="24"/>
              </w:rPr>
              <w:t xml:space="preserve">, </w:t>
            </w:r>
            <w:proofErr w:type="spellStart"/>
            <w:r w:rsidRPr="00344747">
              <w:rPr>
                <w:sz w:val="24"/>
                <w:szCs w:val="24"/>
              </w:rPr>
              <w:t>нач_сто</w:t>
            </w:r>
            <w:proofErr w:type="spellEnd"/>
            <w:r w:rsidRPr="00344747">
              <w:rPr>
                <w:sz w:val="24"/>
                <w:szCs w:val="24"/>
              </w:rPr>
              <w:t xml:space="preserve"> </w:t>
            </w:r>
          </w:p>
          <w:p w14:paraId="2CA048FE" w14:textId="77777777" w:rsidR="00D62AAA" w:rsidRPr="00344747" w:rsidRDefault="00D62AAA" w:rsidP="0034390C">
            <w:pPr>
              <w:rPr>
                <w:sz w:val="24"/>
                <w:szCs w:val="24"/>
              </w:rPr>
            </w:pPr>
            <w:r w:rsidRPr="00344747">
              <w:rPr>
                <w:b/>
                <w:bCs/>
                <w:sz w:val="24"/>
                <w:szCs w:val="24"/>
              </w:rPr>
              <w:t>А5. В каком ряду во всех трёх словах пропущена одна и та же буква?</w:t>
            </w:r>
            <w:r w:rsidRPr="00344747">
              <w:rPr>
                <w:sz w:val="24"/>
                <w:szCs w:val="24"/>
              </w:rPr>
              <w:br/>
              <w:t xml:space="preserve">        1) </w:t>
            </w:r>
            <w:proofErr w:type="spellStart"/>
            <w:r w:rsidRPr="00344747">
              <w:rPr>
                <w:sz w:val="24"/>
                <w:szCs w:val="24"/>
              </w:rPr>
              <w:t>пр_ложение</w:t>
            </w:r>
            <w:proofErr w:type="spellEnd"/>
            <w:r w:rsidRPr="00344747">
              <w:rPr>
                <w:sz w:val="24"/>
                <w:szCs w:val="24"/>
              </w:rPr>
              <w:t xml:space="preserve">, </w:t>
            </w:r>
            <w:proofErr w:type="spellStart"/>
            <w:r w:rsidRPr="00344747">
              <w:rPr>
                <w:sz w:val="24"/>
                <w:szCs w:val="24"/>
              </w:rPr>
              <w:t>пр_тронуться</w:t>
            </w:r>
            <w:proofErr w:type="spellEnd"/>
            <w:r w:rsidRPr="00344747">
              <w:rPr>
                <w:sz w:val="24"/>
                <w:szCs w:val="24"/>
              </w:rPr>
              <w:t xml:space="preserve">, </w:t>
            </w:r>
            <w:proofErr w:type="spellStart"/>
            <w:r w:rsidRPr="00344747">
              <w:rPr>
                <w:sz w:val="24"/>
                <w:szCs w:val="24"/>
              </w:rPr>
              <w:t>пр_стыдить</w:t>
            </w:r>
            <w:proofErr w:type="spellEnd"/>
            <w:r w:rsidRPr="00344747">
              <w:rPr>
                <w:sz w:val="24"/>
                <w:szCs w:val="24"/>
              </w:rPr>
              <w:t xml:space="preserve">                   3) </w:t>
            </w:r>
            <w:proofErr w:type="spellStart"/>
            <w:r w:rsidRPr="00344747">
              <w:rPr>
                <w:sz w:val="24"/>
                <w:szCs w:val="24"/>
              </w:rPr>
              <w:t>ра_пад</w:t>
            </w:r>
            <w:proofErr w:type="spellEnd"/>
            <w:r w:rsidRPr="00344747">
              <w:rPr>
                <w:sz w:val="24"/>
                <w:szCs w:val="24"/>
              </w:rPr>
              <w:t xml:space="preserve">, </w:t>
            </w:r>
            <w:proofErr w:type="spellStart"/>
            <w:r w:rsidRPr="00344747">
              <w:rPr>
                <w:sz w:val="24"/>
                <w:szCs w:val="24"/>
              </w:rPr>
              <w:t>бе_душный</w:t>
            </w:r>
            <w:proofErr w:type="spellEnd"/>
            <w:r w:rsidRPr="00344747">
              <w:rPr>
                <w:sz w:val="24"/>
                <w:szCs w:val="24"/>
              </w:rPr>
              <w:t xml:space="preserve">, </w:t>
            </w:r>
            <w:proofErr w:type="spellStart"/>
            <w:r w:rsidRPr="00344747">
              <w:rPr>
                <w:sz w:val="24"/>
                <w:szCs w:val="24"/>
              </w:rPr>
              <w:t>ра_жать</w:t>
            </w:r>
            <w:proofErr w:type="spellEnd"/>
            <w:r w:rsidRPr="00344747">
              <w:rPr>
                <w:sz w:val="24"/>
                <w:szCs w:val="24"/>
              </w:rPr>
              <w:t xml:space="preserve">                       3) </w:t>
            </w:r>
            <w:proofErr w:type="spellStart"/>
            <w:r w:rsidRPr="00344747">
              <w:rPr>
                <w:sz w:val="24"/>
                <w:szCs w:val="24"/>
              </w:rPr>
              <w:t>п_играть</w:t>
            </w:r>
            <w:proofErr w:type="spellEnd"/>
            <w:r w:rsidRPr="00344747">
              <w:rPr>
                <w:sz w:val="24"/>
                <w:szCs w:val="24"/>
              </w:rPr>
              <w:t xml:space="preserve">, </w:t>
            </w:r>
            <w:proofErr w:type="spellStart"/>
            <w:r w:rsidRPr="00344747">
              <w:rPr>
                <w:sz w:val="24"/>
                <w:szCs w:val="24"/>
              </w:rPr>
              <w:t>д_тронуться</w:t>
            </w:r>
            <w:proofErr w:type="spellEnd"/>
            <w:r w:rsidRPr="00344747">
              <w:rPr>
                <w:sz w:val="24"/>
                <w:szCs w:val="24"/>
              </w:rPr>
              <w:t xml:space="preserve">, </w:t>
            </w:r>
            <w:proofErr w:type="spellStart"/>
            <w:r w:rsidRPr="00344747">
              <w:rPr>
                <w:sz w:val="24"/>
                <w:szCs w:val="24"/>
              </w:rPr>
              <w:t>н_илучший</w:t>
            </w:r>
            <w:proofErr w:type="spellEnd"/>
          </w:p>
          <w:p w14:paraId="1C1D0274" w14:textId="77777777" w:rsidR="00D62AAA" w:rsidRPr="00344747" w:rsidRDefault="00D62AAA" w:rsidP="0034390C">
            <w:pPr>
              <w:rPr>
                <w:sz w:val="24"/>
                <w:szCs w:val="24"/>
              </w:rPr>
            </w:pPr>
            <w:r w:rsidRPr="00344747">
              <w:rPr>
                <w:b/>
                <w:bCs/>
                <w:sz w:val="24"/>
                <w:szCs w:val="24"/>
              </w:rPr>
              <w:t xml:space="preserve">А6. В каком </w:t>
            </w:r>
            <w:proofErr w:type="gramStart"/>
            <w:r w:rsidRPr="00344747">
              <w:rPr>
                <w:b/>
                <w:bCs/>
                <w:sz w:val="24"/>
                <w:szCs w:val="24"/>
              </w:rPr>
              <w:t>слове  на</w:t>
            </w:r>
            <w:proofErr w:type="gramEnd"/>
            <w:r w:rsidRPr="00344747">
              <w:rPr>
                <w:b/>
                <w:bCs/>
                <w:sz w:val="24"/>
                <w:szCs w:val="24"/>
              </w:rPr>
              <w:t xml:space="preserve"> месте пропуска пишется буква И: </w:t>
            </w:r>
            <w:r w:rsidRPr="00344747">
              <w:rPr>
                <w:sz w:val="24"/>
                <w:szCs w:val="24"/>
              </w:rPr>
              <w:t xml:space="preserve">1)  </w:t>
            </w:r>
            <w:proofErr w:type="spellStart"/>
            <w:r w:rsidRPr="00344747">
              <w:rPr>
                <w:sz w:val="24"/>
                <w:szCs w:val="24"/>
              </w:rPr>
              <w:t>прогон_шь</w:t>
            </w:r>
            <w:proofErr w:type="spellEnd"/>
            <w:r w:rsidRPr="00344747">
              <w:rPr>
                <w:sz w:val="24"/>
                <w:szCs w:val="24"/>
              </w:rPr>
              <w:t xml:space="preserve"> врага                         2) </w:t>
            </w:r>
            <w:proofErr w:type="spellStart"/>
            <w:r w:rsidRPr="00344747">
              <w:rPr>
                <w:sz w:val="24"/>
                <w:szCs w:val="24"/>
              </w:rPr>
              <w:t>вян_т</w:t>
            </w:r>
            <w:proofErr w:type="spellEnd"/>
            <w:r w:rsidRPr="00344747">
              <w:rPr>
                <w:sz w:val="24"/>
                <w:szCs w:val="24"/>
              </w:rPr>
              <w:t xml:space="preserve"> букет                        3) </w:t>
            </w:r>
            <w:proofErr w:type="spellStart"/>
            <w:r w:rsidRPr="00344747">
              <w:rPr>
                <w:sz w:val="24"/>
                <w:szCs w:val="24"/>
              </w:rPr>
              <w:t>ненавид_л</w:t>
            </w:r>
            <w:proofErr w:type="spellEnd"/>
            <w:r w:rsidRPr="00344747">
              <w:rPr>
                <w:sz w:val="24"/>
                <w:szCs w:val="24"/>
              </w:rPr>
              <w:t xml:space="preserve"> его</w:t>
            </w:r>
          </w:p>
          <w:p w14:paraId="1FF3EF3D" w14:textId="77777777" w:rsidR="00D62AAA" w:rsidRPr="00344747" w:rsidRDefault="00D62AAA" w:rsidP="0034390C">
            <w:pPr>
              <w:rPr>
                <w:b/>
                <w:sz w:val="24"/>
                <w:szCs w:val="24"/>
              </w:rPr>
            </w:pPr>
            <w:r w:rsidRPr="00344747">
              <w:rPr>
                <w:b/>
                <w:sz w:val="24"/>
                <w:szCs w:val="24"/>
              </w:rPr>
              <w:t>А7. В каком предложении не со словом пишется слитно?</w:t>
            </w:r>
          </w:p>
          <w:p w14:paraId="6C2DBB7E" w14:textId="77777777" w:rsidR="00D62AAA" w:rsidRPr="00344747" w:rsidRDefault="00D62AAA" w:rsidP="0034390C">
            <w:pPr>
              <w:pStyle w:val="af0"/>
              <w:numPr>
                <w:ilvl w:val="0"/>
                <w:numId w:val="11"/>
              </w:numPr>
            </w:pPr>
            <w:r w:rsidRPr="00344747">
              <w:lastRenderedPageBreak/>
              <w:t xml:space="preserve">У нас (не) было воды, хотелось пить.           2) (Не)счастье, а беда меня подстерегала в этом городе.  3)День был очень (не)веселый.                                        </w:t>
            </w:r>
          </w:p>
          <w:p w14:paraId="317EC3CA" w14:textId="77777777" w:rsidR="00D62AAA" w:rsidRPr="00344747" w:rsidRDefault="00D62AAA" w:rsidP="0034390C">
            <w:pPr>
              <w:rPr>
                <w:b/>
                <w:bCs/>
                <w:sz w:val="24"/>
                <w:szCs w:val="24"/>
                <w:lang w:val="be-BY"/>
              </w:rPr>
            </w:pPr>
            <w:r w:rsidRPr="00344747">
              <w:rPr>
                <w:b/>
                <w:bCs/>
                <w:sz w:val="24"/>
                <w:szCs w:val="24"/>
              </w:rPr>
              <w:t>А8. В каком варианте ответа указаны все слова, где пропущена буква Ё?</w:t>
            </w:r>
            <w:r w:rsidRPr="00344747">
              <w:rPr>
                <w:sz w:val="24"/>
                <w:szCs w:val="24"/>
              </w:rPr>
              <w:br/>
              <w:t xml:space="preserve">                 А. </w:t>
            </w:r>
            <w:proofErr w:type="spellStart"/>
            <w:r w:rsidRPr="00344747">
              <w:rPr>
                <w:sz w:val="24"/>
                <w:szCs w:val="24"/>
              </w:rPr>
              <w:t>девч_нка</w:t>
            </w:r>
            <w:proofErr w:type="spellEnd"/>
            <w:r w:rsidRPr="00344747">
              <w:rPr>
                <w:sz w:val="24"/>
                <w:szCs w:val="24"/>
              </w:rPr>
              <w:t xml:space="preserve">                  Б. </w:t>
            </w:r>
            <w:proofErr w:type="spellStart"/>
            <w:r w:rsidRPr="00344747">
              <w:rPr>
                <w:sz w:val="24"/>
                <w:szCs w:val="24"/>
              </w:rPr>
              <w:t>печ_м</w:t>
            </w:r>
            <w:proofErr w:type="spellEnd"/>
            <w:r w:rsidRPr="00344747">
              <w:rPr>
                <w:sz w:val="24"/>
                <w:szCs w:val="24"/>
              </w:rPr>
              <w:t xml:space="preserve">           В. </w:t>
            </w:r>
            <w:proofErr w:type="spellStart"/>
            <w:r w:rsidRPr="00344747">
              <w:rPr>
                <w:sz w:val="24"/>
                <w:szCs w:val="24"/>
              </w:rPr>
              <w:t>подч_ркнутый</w:t>
            </w:r>
            <w:proofErr w:type="spellEnd"/>
            <w:r w:rsidRPr="00344747">
              <w:rPr>
                <w:sz w:val="24"/>
                <w:szCs w:val="24"/>
              </w:rPr>
              <w:t xml:space="preserve">  </w:t>
            </w:r>
            <w:r w:rsidRPr="00344747">
              <w:rPr>
                <w:sz w:val="24"/>
                <w:szCs w:val="24"/>
              </w:rPr>
              <w:br/>
              <w:t xml:space="preserve">       1) А, Б                2)  Б, В                           4) А, В</w:t>
            </w:r>
            <w:r w:rsidRPr="00344747">
              <w:rPr>
                <w:sz w:val="24"/>
                <w:szCs w:val="24"/>
              </w:rPr>
              <w:br/>
            </w:r>
            <w:r w:rsidRPr="00344747">
              <w:rPr>
                <w:b/>
                <w:bCs/>
                <w:sz w:val="24"/>
                <w:szCs w:val="24"/>
              </w:rPr>
              <w:t xml:space="preserve">А9.  В каком варианте ответа правильно указаны все цифры, на месте которых </w:t>
            </w:r>
            <w:r w:rsidRPr="00344747">
              <w:rPr>
                <w:b/>
                <w:bCs/>
                <w:sz w:val="24"/>
                <w:szCs w:val="24"/>
                <w:lang w:val="be-BY"/>
              </w:rPr>
              <w:t>пишется Е?</w:t>
            </w:r>
          </w:p>
          <w:p w14:paraId="6729EF54" w14:textId="77777777" w:rsidR="00D62AAA" w:rsidRPr="00344747" w:rsidRDefault="00D62AAA" w:rsidP="0034390C">
            <w:pPr>
              <w:jc w:val="center"/>
              <w:rPr>
                <w:bCs/>
                <w:i/>
                <w:sz w:val="24"/>
                <w:szCs w:val="24"/>
                <w:lang w:val="be-BY"/>
              </w:rPr>
            </w:pPr>
            <w:r w:rsidRPr="00344747">
              <w:rPr>
                <w:bCs/>
                <w:i/>
                <w:sz w:val="24"/>
                <w:szCs w:val="24"/>
                <w:lang w:val="be-BY"/>
              </w:rPr>
              <w:t>Теперь Круглову было н(1) на что рассчитывать, н(2)сколько минут он молчал и н(3)чего н(4) мог сказать.</w:t>
            </w:r>
          </w:p>
          <w:p w14:paraId="4ECF4647" w14:textId="77777777" w:rsidR="00D62AAA" w:rsidRPr="00344747" w:rsidRDefault="00D62AAA" w:rsidP="0034390C">
            <w:pPr>
              <w:rPr>
                <w:sz w:val="24"/>
                <w:szCs w:val="24"/>
              </w:rPr>
            </w:pPr>
            <w:r w:rsidRPr="00344747">
              <w:rPr>
                <w:bCs/>
                <w:sz w:val="24"/>
                <w:szCs w:val="24"/>
              </w:rPr>
              <w:t xml:space="preserve">        1) 1,2,3, 4                   2 )1,4                                 3)  1,2, 4</w:t>
            </w:r>
            <w:r w:rsidRPr="00344747">
              <w:rPr>
                <w:bCs/>
                <w:sz w:val="24"/>
                <w:szCs w:val="24"/>
              </w:rPr>
              <w:br/>
            </w:r>
            <w:r w:rsidRPr="00344747">
              <w:rPr>
                <w:b/>
                <w:bCs/>
                <w:sz w:val="24"/>
                <w:szCs w:val="24"/>
              </w:rPr>
              <w:t>А10. Укажите правильное объяснение постановки запятой или её отсутствия в предложении.</w:t>
            </w:r>
            <w:r w:rsidRPr="00344747">
              <w:rPr>
                <w:sz w:val="24"/>
                <w:szCs w:val="24"/>
              </w:rPr>
              <w:br/>
            </w:r>
            <w:r w:rsidRPr="00344747">
              <w:rPr>
                <w:i/>
                <w:sz w:val="24"/>
                <w:szCs w:val="24"/>
              </w:rPr>
              <w:t>Путешественники были поражены общей картиной снеговой пустыни ( ) и таинственного хребта.</w:t>
            </w:r>
            <w:r w:rsidRPr="00344747">
              <w:rPr>
                <w:sz w:val="24"/>
                <w:szCs w:val="24"/>
              </w:rPr>
              <w:br/>
              <w:t xml:space="preserve">          1) Простое предложение с однородными членами, перед союзом И запятая не нужна.</w:t>
            </w:r>
            <w:r w:rsidRPr="00344747">
              <w:rPr>
                <w:sz w:val="24"/>
                <w:szCs w:val="24"/>
              </w:rPr>
              <w:br/>
              <w:t xml:space="preserve">          2) Простое предложение с однородными членами, перед союзом И нужна запятая.</w:t>
            </w:r>
          </w:p>
          <w:p w14:paraId="00C7E6B1" w14:textId="77777777" w:rsidR="00D62AAA" w:rsidRPr="00344747" w:rsidRDefault="00D62AAA" w:rsidP="0034390C">
            <w:pPr>
              <w:rPr>
                <w:sz w:val="24"/>
                <w:szCs w:val="24"/>
              </w:rPr>
            </w:pPr>
            <w:r w:rsidRPr="00344747">
              <w:rPr>
                <w:b/>
                <w:iCs/>
                <w:sz w:val="24"/>
                <w:szCs w:val="24"/>
              </w:rPr>
              <w:t>А11.В каком предложении оба выделенных слова пишутся слитно?</w:t>
            </w:r>
          </w:p>
          <w:p w14:paraId="0FE9C010" w14:textId="77777777" w:rsidR="00D62AAA" w:rsidRPr="00344747" w:rsidRDefault="00D62AAA" w:rsidP="0034390C">
            <w:pPr>
              <w:rPr>
                <w:sz w:val="24"/>
                <w:szCs w:val="24"/>
              </w:rPr>
            </w:pPr>
            <w:r w:rsidRPr="00344747">
              <w:rPr>
                <w:sz w:val="24"/>
                <w:szCs w:val="24"/>
              </w:rPr>
              <w:t xml:space="preserve">         1)Когда(то) давно я был влюблен в эту сине(</w:t>
            </w:r>
            <w:proofErr w:type="spellStart"/>
            <w:r w:rsidRPr="00344747">
              <w:rPr>
                <w:sz w:val="24"/>
                <w:szCs w:val="24"/>
              </w:rPr>
              <w:t>глазую</w:t>
            </w:r>
            <w:proofErr w:type="spellEnd"/>
            <w:r w:rsidRPr="00344747">
              <w:rPr>
                <w:sz w:val="24"/>
                <w:szCs w:val="24"/>
              </w:rPr>
              <w:t>) девочку.</w:t>
            </w:r>
          </w:p>
          <w:p w14:paraId="1579DC4A" w14:textId="77777777" w:rsidR="00D62AAA" w:rsidRPr="00344747" w:rsidRDefault="00D62AAA" w:rsidP="0034390C">
            <w:pPr>
              <w:rPr>
                <w:sz w:val="24"/>
                <w:szCs w:val="24"/>
              </w:rPr>
            </w:pPr>
            <w:r w:rsidRPr="00344747">
              <w:rPr>
                <w:sz w:val="24"/>
                <w:szCs w:val="24"/>
              </w:rPr>
              <w:t xml:space="preserve">         2)(В)</w:t>
            </w:r>
            <w:proofErr w:type="spellStart"/>
            <w:r w:rsidRPr="00344747">
              <w:rPr>
                <w:sz w:val="24"/>
                <w:szCs w:val="24"/>
              </w:rPr>
              <w:t>переди</w:t>
            </w:r>
            <w:proofErr w:type="spellEnd"/>
            <w:r w:rsidRPr="00344747">
              <w:rPr>
                <w:sz w:val="24"/>
                <w:szCs w:val="24"/>
              </w:rPr>
              <w:t xml:space="preserve"> меня сидел широко(</w:t>
            </w:r>
            <w:proofErr w:type="spellStart"/>
            <w:r w:rsidRPr="00344747">
              <w:rPr>
                <w:sz w:val="24"/>
                <w:szCs w:val="24"/>
              </w:rPr>
              <w:t>плечий</w:t>
            </w:r>
            <w:proofErr w:type="spellEnd"/>
            <w:r w:rsidRPr="00344747">
              <w:rPr>
                <w:sz w:val="24"/>
                <w:szCs w:val="24"/>
              </w:rPr>
              <w:t>) юноша.</w:t>
            </w:r>
          </w:p>
          <w:p w14:paraId="7F04C3E1" w14:textId="77777777" w:rsidR="00D62AAA" w:rsidRPr="00344747" w:rsidRDefault="00D62AAA" w:rsidP="0034390C">
            <w:pPr>
              <w:rPr>
                <w:sz w:val="24"/>
                <w:szCs w:val="24"/>
              </w:rPr>
            </w:pPr>
            <w:r w:rsidRPr="00344747">
              <w:rPr>
                <w:sz w:val="24"/>
                <w:szCs w:val="24"/>
              </w:rPr>
              <w:t xml:space="preserve">         3) На </w:t>
            </w:r>
            <w:proofErr w:type="spellStart"/>
            <w:r w:rsidRPr="00344747">
              <w:rPr>
                <w:sz w:val="24"/>
                <w:szCs w:val="24"/>
              </w:rPr>
              <w:t>северо</w:t>
            </w:r>
            <w:proofErr w:type="spellEnd"/>
            <w:r w:rsidRPr="00344747">
              <w:rPr>
                <w:sz w:val="24"/>
                <w:szCs w:val="24"/>
              </w:rPr>
              <w:t>(востоке) небо было голубовато(серым)</w:t>
            </w:r>
          </w:p>
          <w:p w14:paraId="74DB91BF" w14:textId="77777777" w:rsidR="00D62AAA" w:rsidRPr="00344747" w:rsidRDefault="00D62AAA" w:rsidP="0034390C">
            <w:pPr>
              <w:rPr>
                <w:b/>
                <w:bCs/>
                <w:sz w:val="24"/>
                <w:szCs w:val="24"/>
              </w:rPr>
            </w:pPr>
            <w:r w:rsidRPr="00344747">
              <w:rPr>
                <w:b/>
                <w:bCs/>
                <w:sz w:val="24"/>
                <w:szCs w:val="24"/>
              </w:rPr>
              <w:t>А12. Укажите предложение, в котором нужно поставить одну запятую. (Знаки препинания не расставлены.)</w:t>
            </w:r>
          </w:p>
          <w:p w14:paraId="2673507D" w14:textId="77777777" w:rsidR="00D62AAA" w:rsidRPr="00344747" w:rsidRDefault="00D62AAA" w:rsidP="0034390C">
            <w:pPr>
              <w:pStyle w:val="af0"/>
              <w:numPr>
                <w:ilvl w:val="0"/>
                <w:numId w:val="8"/>
              </w:numPr>
              <w:rPr>
                <w:bCs/>
              </w:rPr>
            </w:pPr>
            <w:r w:rsidRPr="00344747">
              <w:rPr>
                <w:bCs/>
              </w:rPr>
              <w:t xml:space="preserve">Надо человеку и </w:t>
            </w:r>
            <w:proofErr w:type="gramStart"/>
            <w:r w:rsidRPr="00344747">
              <w:rPr>
                <w:bCs/>
              </w:rPr>
              <w:t>знать</w:t>
            </w:r>
            <w:proofErr w:type="gramEnd"/>
            <w:r w:rsidRPr="00344747">
              <w:rPr>
                <w:bCs/>
              </w:rPr>
              <w:t xml:space="preserve"> и любить и беречь свою землю.</w:t>
            </w:r>
          </w:p>
          <w:p w14:paraId="30E387E1" w14:textId="77777777" w:rsidR="00D62AAA" w:rsidRPr="00344747" w:rsidRDefault="00D62AAA" w:rsidP="0034390C">
            <w:pPr>
              <w:pStyle w:val="af0"/>
              <w:numPr>
                <w:ilvl w:val="0"/>
                <w:numId w:val="8"/>
              </w:numPr>
              <w:rPr>
                <w:bCs/>
              </w:rPr>
            </w:pPr>
            <w:r w:rsidRPr="00344747">
              <w:rPr>
                <w:bCs/>
              </w:rPr>
              <w:t xml:space="preserve">В чаще леса сорвалась с шуршанием тяжелая шишка царапнула густые </w:t>
            </w:r>
            <w:proofErr w:type="gramStart"/>
            <w:r w:rsidRPr="00344747">
              <w:rPr>
                <w:bCs/>
              </w:rPr>
              <w:t>ветви  ударилась</w:t>
            </w:r>
            <w:proofErr w:type="gramEnd"/>
            <w:r w:rsidRPr="00344747">
              <w:rPr>
                <w:bCs/>
              </w:rPr>
              <w:t xml:space="preserve"> о землю.</w:t>
            </w:r>
          </w:p>
          <w:p w14:paraId="23E08C9F" w14:textId="77777777" w:rsidR="00D62AAA" w:rsidRPr="00344747" w:rsidRDefault="00D62AAA" w:rsidP="0034390C">
            <w:pPr>
              <w:pStyle w:val="af0"/>
              <w:numPr>
                <w:ilvl w:val="0"/>
                <w:numId w:val="8"/>
              </w:numPr>
              <w:rPr>
                <w:bCs/>
              </w:rPr>
            </w:pPr>
            <w:r w:rsidRPr="00344747">
              <w:rPr>
                <w:bCs/>
              </w:rPr>
              <w:t xml:space="preserve">Маяк то вспыхивал </w:t>
            </w:r>
            <w:proofErr w:type="gramStart"/>
            <w:r w:rsidRPr="00344747">
              <w:rPr>
                <w:bCs/>
              </w:rPr>
              <w:t>то  погасал</w:t>
            </w:r>
            <w:proofErr w:type="gramEnd"/>
            <w:r w:rsidRPr="00344747">
              <w:rPr>
                <w:bCs/>
              </w:rPr>
              <w:t xml:space="preserve"> беззвучно.</w:t>
            </w:r>
          </w:p>
          <w:p w14:paraId="787F66FB" w14:textId="77777777" w:rsidR="00D62AAA" w:rsidRPr="00344747" w:rsidRDefault="00D62AAA" w:rsidP="0034390C">
            <w:pPr>
              <w:rPr>
                <w:sz w:val="24"/>
                <w:szCs w:val="24"/>
              </w:rPr>
            </w:pPr>
          </w:p>
          <w:tbl>
            <w:tblPr>
              <w:tblpPr w:leftFromText="180" w:rightFromText="180" w:vertAnchor="text" w:tblpX="184"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80"/>
            </w:tblGrid>
            <w:tr w:rsidR="00D62AAA" w:rsidRPr="00344747" w14:paraId="43612F4D" w14:textId="77777777" w:rsidTr="00D62AAA">
              <w:trPr>
                <w:trHeight w:val="420"/>
              </w:trPr>
              <w:tc>
                <w:tcPr>
                  <w:tcW w:w="13080" w:type="dxa"/>
                </w:tcPr>
                <w:p w14:paraId="4A9EA65E" w14:textId="77777777" w:rsidR="00D62AAA" w:rsidRPr="00344747" w:rsidRDefault="00D62AAA" w:rsidP="0034390C">
                  <w:pPr>
                    <w:pStyle w:val="af0"/>
                    <w:ind w:left="0"/>
                    <w:jc w:val="center"/>
                  </w:pPr>
                  <w:r w:rsidRPr="00344747">
                    <w:rPr>
                      <w:b/>
                      <w:bCs/>
                    </w:rPr>
                    <w:t>Прочитайте текст и выполните задания А13—А17.</w:t>
                  </w:r>
                </w:p>
              </w:tc>
            </w:tr>
          </w:tbl>
          <w:p w14:paraId="02607DEF" w14:textId="77777777" w:rsidR="00D62AAA" w:rsidRPr="00344747" w:rsidRDefault="00D62AAA" w:rsidP="0034390C">
            <w:pPr>
              <w:pStyle w:val="af0"/>
              <w:ind w:left="360"/>
            </w:pPr>
          </w:p>
          <w:p w14:paraId="4ACBEEF3" w14:textId="77777777" w:rsidR="00D62AAA" w:rsidRPr="00344747" w:rsidRDefault="00D62AAA" w:rsidP="0034390C">
            <w:pPr>
              <w:pStyle w:val="af0"/>
              <w:ind w:left="360"/>
              <w:rPr>
                <w:i/>
                <w:iCs/>
              </w:rPr>
            </w:pPr>
            <w:r w:rsidRPr="00344747">
              <w:br/>
            </w:r>
            <w:r w:rsidRPr="00344747">
              <w:br/>
            </w:r>
            <w:r w:rsidRPr="00344747">
              <w:rPr>
                <w:i/>
                <w:iCs/>
              </w:rPr>
              <w:t>(1) ... (</w:t>
            </w:r>
            <w:proofErr w:type="gramStart"/>
            <w:r w:rsidRPr="00344747">
              <w:rPr>
                <w:i/>
                <w:iCs/>
              </w:rPr>
              <w:t>2)Среди</w:t>
            </w:r>
            <w:proofErr w:type="gramEnd"/>
            <w:r w:rsidRPr="00344747">
              <w:rPr>
                <w:i/>
                <w:iCs/>
              </w:rPr>
              <w:t xml:space="preserve"> лесных болот она выбрала самое сухое место, заросшее елками, березняком и мелким орешником. (</w:t>
            </w:r>
            <w:proofErr w:type="gramStart"/>
            <w:r w:rsidRPr="00344747">
              <w:rPr>
                <w:i/>
                <w:iCs/>
              </w:rPr>
              <w:t>3)Берлога</w:t>
            </w:r>
            <w:proofErr w:type="gramEnd"/>
            <w:r w:rsidRPr="00344747">
              <w:rPr>
                <w:i/>
                <w:iCs/>
              </w:rPr>
              <w:t xml:space="preserve"> под сосновой корягой была подготовлена загодя.(4) Повалил снег. (5) Белое одеяло скрыло все следы. (6)В январе в берлоге появились два крошечных, с кулак, медвежонка. (</w:t>
            </w:r>
            <w:proofErr w:type="gramStart"/>
            <w:r w:rsidRPr="00344747">
              <w:rPr>
                <w:i/>
                <w:iCs/>
              </w:rPr>
              <w:t>7)Медведица</w:t>
            </w:r>
            <w:proofErr w:type="gramEnd"/>
            <w:r w:rsidRPr="00344747">
              <w:rPr>
                <w:i/>
                <w:iCs/>
              </w:rPr>
              <w:t xml:space="preserve"> худела. (8) ...два ее сына быстро превратились в сытые пушистые шарики. (9) На пятой неделе у одного из них прорезались глаза. </w:t>
            </w:r>
          </w:p>
          <w:p w14:paraId="0C9AB1CE" w14:textId="77777777" w:rsidR="00D62AAA" w:rsidRPr="00344747" w:rsidRDefault="00D62AAA" w:rsidP="0034390C">
            <w:pPr>
              <w:rPr>
                <w:sz w:val="24"/>
                <w:szCs w:val="24"/>
              </w:rPr>
            </w:pPr>
            <w:r w:rsidRPr="00344747">
              <w:rPr>
                <w:i/>
                <w:iCs/>
                <w:sz w:val="24"/>
                <w:szCs w:val="24"/>
              </w:rPr>
              <w:t>.</w:t>
            </w:r>
            <w:r w:rsidRPr="00344747">
              <w:rPr>
                <w:i/>
                <w:iCs/>
                <w:sz w:val="24"/>
                <w:szCs w:val="24"/>
              </w:rPr>
              <w:br/>
            </w:r>
            <w:r w:rsidRPr="00344747">
              <w:rPr>
                <w:b/>
                <w:bCs/>
                <w:sz w:val="24"/>
                <w:szCs w:val="24"/>
              </w:rPr>
              <w:t>А13. Какое из приведённых ниже предложений должно быть первым в этом тексте?</w:t>
            </w:r>
            <w:r w:rsidRPr="00344747">
              <w:rPr>
                <w:sz w:val="24"/>
                <w:szCs w:val="24"/>
              </w:rPr>
              <w:br/>
              <w:t xml:space="preserve">         1) Медведи живут в лесу.      2) Медведица была хитрая.      3) Медведица устроила удобную берлогу в лесу.</w:t>
            </w:r>
          </w:p>
          <w:p w14:paraId="25A3E7EE" w14:textId="77777777" w:rsidR="00D62AAA" w:rsidRPr="00344747" w:rsidRDefault="00D62AAA" w:rsidP="0034390C">
            <w:pPr>
              <w:rPr>
                <w:sz w:val="24"/>
                <w:szCs w:val="24"/>
              </w:rPr>
            </w:pPr>
            <w:r w:rsidRPr="00344747">
              <w:rPr>
                <w:b/>
                <w:bCs/>
                <w:sz w:val="24"/>
                <w:szCs w:val="24"/>
              </w:rPr>
              <w:t>А14. Какое из приведённых ниже слов должно быть на месте пропуска в шестом предложении текста?</w:t>
            </w:r>
            <w:r w:rsidRPr="00344747">
              <w:rPr>
                <w:sz w:val="24"/>
                <w:szCs w:val="24"/>
              </w:rPr>
              <w:br/>
              <w:t xml:space="preserve">         1) Зато               2) Поэтому                    3) Именно</w:t>
            </w:r>
          </w:p>
          <w:p w14:paraId="1C0562DD" w14:textId="77777777" w:rsidR="00D62AAA" w:rsidRPr="00344747" w:rsidRDefault="00D62AAA" w:rsidP="0034390C">
            <w:pPr>
              <w:rPr>
                <w:sz w:val="24"/>
                <w:szCs w:val="24"/>
              </w:rPr>
            </w:pPr>
            <w:r w:rsidRPr="00344747">
              <w:rPr>
                <w:b/>
                <w:bCs/>
                <w:sz w:val="24"/>
                <w:szCs w:val="24"/>
              </w:rPr>
              <w:t xml:space="preserve">А15. Какое слово или сочетание слов является грамматической основой в одном </w:t>
            </w:r>
            <w:proofErr w:type="gramStart"/>
            <w:r w:rsidRPr="00344747">
              <w:rPr>
                <w:b/>
                <w:bCs/>
                <w:sz w:val="24"/>
                <w:szCs w:val="24"/>
              </w:rPr>
              <w:t>из  предложений</w:t>
            </w:r>
            <w:proofErr w:type="gramEnd"/>
            <w:r w:rsidRPr="00344747">
              <w:rPr>
                <w:b/>
                <w:bCs/>
                <w:sz w:val="24"/>
                <w:szCs w:val="24"/>
              </w:rPr>
              <w:t xml:space="preserve"> (частей предложения) текста?</w:t>
            </w:r>
            <w:r w:rsidRPr="00344747">
              <w:rPr>
                <w:sz w:val="24"/>
                <w:szCs w:val="24"/>
              </w:rPr>
              <w:br/>
              <w:t xml:space="preserve">         1) выбрала место       2) появились  два медвежонка              3) скрыло следы</w:t>
            </w:r>
          </w:p>
          <w:p w14:paraId="15AE841E" w14:textId="77777777" w:rsidR="00D62AAA" w:rsidRPr="00344747" w:rsidRDefault="00D62AAA" w:rsidP="0034390C">
            <w:pPr>
              <w:rPr>
                <w:sz w:val="24"/>
                <w:szCs w:val="24"/>
              </w:rPr>
            </w:pPr>
            <w:r w:rsidRPr="00344747">
              <w:rPr>
                <w:b/>
                <w:bCs/>
                <w:sz w:val="24"/>
                <w:szCs w:val="24"/>
              </w:rPr>
              <w:t xml:space="preserve">А16. Укажите верную морфологическую характеристику слова </w:t>
            </w:r>
            <w:r w:rsidRPr="00344747">
              <w:rPr>
                <w:b/>
                <w:bCs/>
                <w:i/>
                <w:sz w:val="24"/>
                <w:szCs w:val="24"/>
                <w:lang w:val="be-BY"/>
              </w:rPr>
              <w:t>два</w:t>
            </w:r>
            <w:r w:rsidRPr="00344747">
              <w:rPr>
                <w:b/>
                <w:bCs/>
                <w:sz w:val="24"/>
                <w:szCs w:val="24"/>
              </w:rPr>
              <w:t xml:space="preserve"> (предложение </w:t>
            </w:r>
            <w:r w:rsidRPr="00344747">
              <w:rPr>
                <w:b/>
                <w:bCs/>
                <w:sz w:val="24"/>
                <w:szCs w:val="24"/>
                <w:lang w:val="be-BY"/>
              </w:rPr>
              <w:t>8</w:t>
            </w:r>
            <w:r w:rsidRPr="00344747">
              <w:rPr>
                <w:b/>
                <w:bCs/>
                <w:sz w:val="24"/>
                <w:szCs w:val="24"/>
              </w:rPr>
              <w:t xml:space="preserve">): </w:t>
            </w:r>
            <w:r w:rsidRPr="00344747">
              <w:rPr>
                <w:sz w:val="24"/>
                <w:szCs w:val="24"/>
              </w:rPr>
              <w:t>1) числительное      2) наречие            4) местоимение</w:t>
            </w:r>
            <w:r w:rsidRPr="00344747">
              <w:rPr>
                <w:sz w:val="24"/>
                <w:szCs w:val="24"/>
              </w:rPr>
              <w:br/>
            </w:r>
            <w:r w:rsidRPr="00344747">
              <w:rPr>
                <w:b/>
                <w:bCs/>
                <w:sz w:val="24"/>
                <w:szCs w:val="24"/>
              </w:rPr>
              <w:t xml:space="preserve">А17. Укажите значение слова </w:t>
            </w:r>
            <w:r w:rsidRPr="00344747">
              <w:rPr>
                <w:b/>
                <w:bCs/>
                <w:i/>
                <w:sz w:val="24"/>
                <w:szCs w:val="24"/>
              </w:rPr>
              <w:t>загодя</w:t>
            </w:r>
            <w:r w:rsidRPr="00344747">
              <w:rPr>
                <w:b/>
                <w:bCs/>
                <w:sz w:val="24"/>
                <w:szCs w:val="24"/>
              </w:rPr>
              <w:t xml:space="preserve"> (предложение 3): </w:t>
            </w:r>
            <w:r w:rsidRPr="00344747">
              <w:rPr>
                <w:sz w:val="24"/>
                <w:szCs w:val="24"/>
              </w:rPr>
              <w:t>1) Хорошо        2) Удобно            3) Заранее</w:t>
            </w:r>
          </w:p>
          <w:p w14:paraId="630F1F7B" w14:textId="77777777" w:rsidR="00D62AAA" w:rsidRPr="00344747" w:rsidRDefault="00D62AAA" w:rsidP="0034390C">
            <w:pPr>
              <w:rPr>
                <w:sz w:val="24"/>
                <w:szCs w:val="24"/>
              </w:rPr>
            </w:pPr>
          </w:p>
          <w:p w14:paraId="56378E72" w14:textId="77777777" w:rsidR="00D62AAA" w:rsidRPr="00344747" w:rsidRDefault="00D62AAA" w:rsidP="0034390C">
            <w:pPr>
              <w:rPr>
                <w:sz w:val="24"/>
                <w:szCs w:val="24"/>
              </w:rPr>
            </w:pPr>
            <w:r w:rsidRPr="00344747">
              <w:rPr>
                <w:b/>
                <w:bCs/>
                <w:sz w:val="24"/>
                <w:szCs w:val="24"/>
              </w:rPr>
              <w:t xml:space="preserve">                                                                                                           </w:t>
            </w:r>
            <w:proofErr w:type="gramStart"/>
            <w:r w:rsidRPr="00344747">
              <w:rPr>
                <w:b/>
                <w:bCs/>
                <w:sz w:val="24"/>
                <w:szCs w:val="24"/>
              </w:rPr>
              <w:t>ЧАСТЬ  2</w:t>
            </w:r>
            <w:proofErr w:type="gramEnd"/>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75"/>
            </w:tblGrid>
            <w:tr w:rsidR="00D62AAA" w:rsidRPr="00344747" w14:paraId="0D2728D3" w14:textId="77777777" w:rsidTr="00D62AAA">
              <w:trPr>
                <w:trHeight w:val="300"/>
              </w:trPr>
              <w:tc>
                <w:tcPr>
                  <w:tcW w:w="13875" w:type="dxa"/>
                </w:tcPr>
                <w:p w14:paraId="2C60804F" w14:textId="77777777" w:rsidR="00D62AAA" w:rsidRPr="00344747" w:rsidRDefault="00D62AAA" w:rsidP="0034390C">
                  <w:pPr>
                    <w:spacing w:after="0" w:line="240" w:lineRule="auto"/>
                    <w:ind w:left="-60"/>
                    <w:jc w:val="center"/>
                    <w:rPr>
                      <w:rFonts w:ascii="Times New Roman" w:hAnsi="Times New Roman" w:cs="Times New Roman"/>
                      <w:sz w:val="24"/>
                      <w:szCs w:val="24"/>
                    </w:rPr>
                  </w:pPr>
                  <w:r w:rsidRPr="00344747">
                    <w:rPr>
                      <w:rFonts w:ascii="Times New Roman" w:hAnsi="Times New Roman" w:cs="Times New Roman"/>
                      <w:b/>
                      <w:bCs/>
                      <w:sz w:val="24"/>
                      <w:szCs w:val="24"/>
                    </w:rPr>
                    <w:t>Прочитайте текст и выполните задания А18—А19, В1-В3.</w:t>
                  </w:r>
                </w:p>
              </w:tc>
            </w:tr>
          </w:tbl>
          <w:p w14:paraId="3255DD20" w14:textId="77777777" w:rsidR="00D62AAA" w:rsidRPr="00344747" w:rsidRDefault="00D62AAA" w:rsidP="0034390C">
            <w:pPr>
              <w:rPr>
                <w:i/>
                <w:sz w:val="24"/>
                <w:szCs w:val="24"/>
              </w:rPr>
            </w:pPr>
          </w:p>
          <w:p w14:paraId="2310F07D" w14:textId="77777777" w:rsidR="00D62AAA" w:rsidRPr="00344747" w:rsidRDefault="00D62AAA" w:rsidP="0034390C">
            <w:pPr>
              <w:rPr>
                <w:i/>
                <w:sz w:val="24"/>
                <w:szCs w:val="24"/>
              </w:rPr>
            </w:pPr>
            <w:r w:rsidRPr="00344747">
              <w:rPr>
                <w:i/>
                <w:sz w:val="24"/>
                <w:szCs w:val="24"/>
              </w:rPr>
              <w:t xml:space="preserve">     (</w:t>
            </w:r>
            <w:proofErr w:type="gramStart"/>
            <w:r w:rsidRPr="00344747">
              <w:rPr>
                <w:i/>
                <w:sz w:val="24"/>
                <w:szCs w:val="24"/>
              </w:rPr>
              <w:t>1)Сколько</w:t>
            </w:r>
            <w:proofErr w:type="gramEnd"/>
            <w:r w:rsidRPr="00344747">
              <w:rPr>
                <w:i/>
                <w:sz w:val="24"/>
                <w:szCs w:val="24"/>
              </w:rPr>
              <w:t xml:space="preserve"> цветных корабликов на пруду! (</w:t>
            </w:r>
            <w:proofErr w:type="gramStart"/>
            <w:r w:rsidRPr="00344747">
              <w:rPr>
                <w:i/>
                <w:sz w:val="24"/>
                <w:szCs w:val="24"/>
              </w:rPr>
              <w:t>2)Желтые</w:t>
            </w:r>
            <w:proofErr w:type="gramEnd"/>
            <w:r w:rsidRPr="00344747">
              <w:rPr>
                <w:i/>
                <w:sz w:val="24"/>
                <w:szCs w:val="24"/>
              </w:rPr>
              <w:t>, красные, золотые кораблики прилетели сюда по воздуху. (</w:t>
            </w:r>
            <w:proofErr w:type="gramStart"/>
            <w:r w:rsidRPr="00344747">
              <w:rPr>
                <w:i/>
                <w:sz w:val="24"/>
                <w:szCs w:val="24"/>
              </w:rPr>
              <w:t>3)Они</w:t>
            </w:r>
            <w:proofErr w:type="gramEnd"/>
            <w:r w:rsidRPr="00344747">
              <w:rPr>
                <w:i/>
                <w:sz w:val="24"/>
                <w:szCs w:val="24"/>
              </w:rPr>
              <w:t xml:space="preserve"> плавно падают на воду и сразу плывут с поднятыми парусами.  (</w:t>
            </w:r>
            <w:proofErr w:type="gramStart"/>
            <w:r w:rsidRPr="00344747">
              <w:rPr>
                <w:i/>
                <w:sz w:val="24"/>
                <w:szCs w:val="24"/>
              </w:rPr>
              <w:t>4)Большой</w:t>
            </w:r>
            <w:proofErr w:type="gramEnd"/>
            <w:r w:rsidRPr="00344747">
              <w:rPr>
                <w:i/>
                <w:sz w:val="24"/>
                <w:szCs w:val="24"/>
              </w:rPr>
              <w:t xml:space="preserve"> еще запас таких корабликов на деревьях, которые разноцветной стеной окружают пруд. (</w:t>
            </w:r>
            <w:proofErr w:type="gramStart"/>
            <w:r w:rsidRPr="00344747">
              <w:rPr>
                <w:i/>
                <w:sz w:val="24"/>
                <w:szCs w:val="24"/>
              </w:rPr>
              <w:t>5)Раньше</w:t>
            </w:r>
            <w:proofErr w:type="gramEnd"/>
            <w:r w:rsidRPr="00344747">
              <w:rPr>
                <w:i/>
                <w:sz w:val="24"/>
                <w:szCs w:val="24"/>
              </w:rPr>
              <w:t xml:space="preserve"> других спешат в свое первое и последнее путешествие кленовые листья. (</w:t>
            </w:r>
            <w:proofErr w:type="gramStart"/>
            <w:r w:rsidRPr="00344747">
              <w:rPr>
                <w:i/>
                <w:sz w:val="24"/>
                <w:szCs w:val="24"/>
              </w:rPr>
              <w:t>6)Это</w:t>
            </w:r>
            <w:proofErr w:type="gramEnd"/>
            <w:r w:rsidRPr="00344747">
              <w:rPr>
                <w:i/>
                <w:sz w:val="24"/>
                <w:szCs w:val="24"/>
              </w:rPr>
              <w:t xml:space="preserve"> самые </w:t>
            </w:r>
            <w:proofErr w:type="spellStart"/>
            <w:r w:rsidRPr="00344747">
              <w:rPr>
                <w:i/>
                <w:sz w:val="24"/>
                <w:szCs w:val="24"/>
              </w:rPr>
              <w:t>парусистые</w:t>
            </w:r>
            <w:proofErr w:type="spellEnd"/>
            <w:r w:rsidRPr="00344747">
              <w:rPr>
                <w:i/>
                <w:sz w:val="24"/>
                <w:szCs w:val="24"/>
              </w:rPr>
              <w:t xml:space="preserve"> кораблики! (7)А какие они нарядные!  (</w:t>
            </w:r>
            <w:proofErr w:type="gramStart"/>
            <w:r w:rsidRPr="00344747">
              <w:rPr>
                <w:i/>
                <w:sz w:val="24"/>
                <w:szCs w:val="24"/>
              </w:rPr>
              <w:t>8)Небо</w:t>
            </w:r>
            <w:proofErr w:type="gramEnd"/>
            <w:r w:rsidRPr="00344747">
              <w:rPr>
                <w:i/>
                <w:sz w:val="24"/>
                <w:szCs w:val="24"/>
              </w:rPr>
              <w:t xml:space="preserve"> чистое. (</w:t>
            </w:r>
            <w:proofErr w:type="gramStart"/>
            <w:r w:rsidRPr="00344747">
              <w:rPr>
                <w:i/>
                <w:sz w:val="24"/>
                <w:szCs w:val="24"/>
              </w:rPr>
              <w:t>9)Вот</w:t>
            </w:r>
            <w:proofErr w:type="gramEnd"/>
            <w:r w:rsidRPr="00344747">
              <w:rPr>
                <w:i/>
                <w:sz w:val="24"/>
                <w:szCs w:val="24"/>
              </w:rPr>
              <w:t xml:space="preserve"> показались ласточки, покружились и улетели в далекие края, где нет зимних вьюг и метелей.(10) Счастливого пути, ласточки! (</w:t>
            </w:r>
            <w:proofErr w:type="gramStart"/>
            <w:r w:rsidRPr="00344747">
              <w:rPr>
                <w:i/>
                <w:sz w:val="24"/>
                <w:szCs w:val="24"/>
              </w:rPr>
              <w:t>11)Ярко</w:t>
            </w:r>
            <w:proofErr w:type="gramEnd"/>
            <w:r w:rsidRPr="00344747">
              <w:rPr>
                <w:i/>
                <w:sz w:val="24"/>
                <w:szCs w:val="24"/>
              </w:rPr>
              <w:t xml:space="preserve"> светит солнце. (</w:t>
            </w:r>
            <w:proofErr w:type="gramStart"/>
            <w:r w:rsidRPr="00344747">
              <w:rPr>
                <w:i/>
                <w:sz w:val="24"/>
                <w:szCs w:val="24"/>
              </w:rPr>
              <w:t>12)Шелестит</w:t>
            </w:r>
            <w:proofErr w:type="gramEnd"/>
            <w:r w:rsidRPr="00344747">
              <w:rPr>
                <w:i/>
                <w:sz w:val="24"/>
                <w:szCs w:val="24"/>
              </w:rPr>
              <w:t xml:space="preserve"> ветерок листьями, подгоняет цветные кораблики на пруду.</w:t>
            </w:r>
            <w:r w:rsidRPr="00344747">
              <w:rPr>
                <w:i/>
                <w:sz w:val="24"/>
                <w:szCs w:val="24"/>
              </w:rPr>
              <w:br/>
            </w:r>
            <w:r w:rsidRPr="00344747">
              <w:rPr>
                <w:b/>
                <w:bCs/>
                <w:sz w:val="24"/>
                <w:szCs w:val="24"/>
              </w:rPr>
              <w:t xml:space="preserve">А18. Какое из перечисленных утверждений не соответствует содержанию текста? </w:t>
            </w:r>
            <w:r w:rsidRPr="00344747">
              <w:rPr>
                <w:sz w:val="24"/>
                <w:szCs w:val="24"/>
              </w:rPr>
              <w:br/>
              <w:t xml:space="preserve">1) Осенние листья, падающие в воду, </w:t>
            </w:r>
            <w:proofErr w:type="gramStart"/>
            <w:r w:rsidRPr="00344747">
              <w:rPr>
                <w:sz w:val="24"/>
                <w:szCs w:val="24"/>
              </w:rPr>
              <w:t>напоминают  кораблики</w:t>
            </w:r>
            <w:proofErr w:type="gramEnd"/>
            <w:r w:rsidRPr="00344747">
              <w:rPr>
                <w:sz w:val="24"/>
                <w:szCs w:val="24"/>
              </w:rPr>
              <w:t>.2) Люди пускают листья, как кораблики, в воду. 3) Первым облетает клен.</w:t>
            </w:r>
          </w:p>
          <w:p w14:paraId="5BE6B969" w14:textId="77777777" w:rsidR="00D62AAA" w:rsidRPr="00344747" w:rsidRDefault="00D62AAA" w:rsidP="0034390C">
            <w:pPr>
              <w:rPr>
                <w:b/>
                <w:bCs/>
                <w:sz w:val="24"/>
                <w:szCs w:val="24"/>
              </w:rPr>
            </w:pPr>
            <w:r w:rsidRPr="00344747">
              <w:rPr>
                <w:b/>
                <w:sz w:val="24"/>
                <w:szCs w:val="24"/>
              </w:rPr>
              <w:t>А19. Какой тип речи представлен в тексте?</w:t>
            </w:r>
          </w:p>
          <w:p w14:paraId="3D63CE5B" w14:textId="77777777" w:rsidR="00D62AAA" w:rsidRPr="00344747" w:rsidRDefault="00D62AAA" w:rsidP="0034390C">
            <w:pPr>
              <w:pStyle w:val="af0"/>
              <w:numPr>
                <w:ilvl w:val="0"/>
                <w:numId w:val="9"/>
              </w:numPr>
            </w:pPr>
            <w:r w:rsidRPr="00344747">
              <w:rPr>
                <w:bCs/>
              </w:rPr>
              <w:t>Повествование    2) Описание   3) Рассуждение.</w:t>
            </w:r>
          </w:p>
          <w:p w14:paraId="38F05166" w14:textId="77777777" w:rsidR="00D62AAA" w:rsidRPr="00344747" w:rsidRDefault="00D62AAA" w:rsidP="0034390C">
            <w:pPr>
              <w:rPr>
                <w:b/>
                <w:bCs/>
                <w:sz w:val="24"/>
                <w:szCs w:val="24"/>
              </w:rPr>
            </w:pPr>
            <w:r w:rsidRPr="00344747">
              <w:rPr>
                <w:b/>
                <w:bCs/>
                <w:sz w:val="24"/>
                <w:szCs w:val="24"/>
              </w:rPr>
              <w:t xml:space="preserve">В1. Укажите способ образования слова </w:t>
            </w:r>
            <w:proofErr w:type="gramStart"/>
            <w:r w:rsidRPr="00344747">
              <w:rPr>
                <w:b/>
                <w:bCs/>
                <w:sz w:val="24"/>
                <w:szCs w:val="24"/>
              </w:rPr>
              <w:t>ВЕТЕРОК  (</w:t>
            </w:r>
            <w:proofErr w:type="gramEnd"/>
            <w:r w:rsidRPr="00344747">
              <w:rPr>
                <w:b/>
                <w:bCs/>
                <w:sz w:val="24"/>
                <w:szCs w:val="24"/>
              </w:rPr>
              <w:t xml:space="preserve">предложение  № 12). </w:t>
            </w:r>
            <w:r w:rsidRPr="00344747">
              <w:rPr>
                <w:b/>
                <w:bCs/>
                <w:sz w:val="24"/>
                <w:szCs w:val="24"/>
              </w:rPr>
              <w:br/>
              <w:t>В2. Из предложений № 7-9 выпишите относительное прилагательное.</w:t>
            </w:r>
            <w:r w:rsidRPr="00344747">
              <w:rPr>
                <w:b/>
                <w:bCs/>
                <w:sz w:val="24"/>
                <w:szCs w:val="24"/>
              </w:rPr>
              <w:br/>
              <w:t xml:space="preserve">В3. Среди предложений № 8- 12 найдите сложное предложение. </w:t>
            </w:r>
            <w:r w:rsidRPr="00344747">
              <w:rPr>
                <w:sz w:val="24"/>
                <w:szCs w:val="24"/>
              </w:rPr>
              <w:t>Напишите номер этого сложного предложения.</w:t>
            </w:r>
            <w:r w:rsidRPr="00344747">
              <w:rPr>
                <w:sz w:val="24"/>
                <w:szCs w:val="24"/>
              </w:rPr>
              <w:br/>
            </w:r>
          </w:p>
          <w:p w14:paraId="766F95CF" w14:textId="77777777" w:rsidR="00D62AAA" w:rsidRPr="00344747" w:rsidRDefault="00D62AAA" w:rsidP="0034390C">
            <w:pPr>
              <w:jc w:val="center"/>
              <w:rPr>
                <w:b/>
                <w:sz w:val="24"/>
                <w:szCs w:val="24"/>
              </w:rPr>
            </w:pPr>
            <w:r w:rsidRPr="00344747">
              <w:rPr>
                <w:sz w:val="24"/>
                <w:szCs w:val="24"/>
              </w:rPr>
              <w:br/>
            </w:r>
          </w:p>
          <w:p w14:paraId="31D32BA6" w14:textId="77777777" w:rsidR="007606C7" w:rsidRPr="00344747" w:rsidRDefault="007606C7" w:rsidP="0034390C">
            <w:pPr>
              <w:jc w:val="center"/>
              <w:rPr>
                <w:b/>
                <w:sz w:val="24"/>
                <w:szCs w:val="24"/>
              </w:rPr>
            </w:pPr>
          </w:p>
          <w:p w14:paraId="0D3E461E" w14:textId="77777777" w:rsidR="007606C7" w:rsidRPr="00344747" w:rsidRDefault="007606C7" w:rsidP="0034390C">
            <w:pPr>
              <w:jc w:val="center"/>
              <w:rPr>
                <w:b/>
                <w:sz w:val="24"/>
                <w:szCs w:val="24"/>
              </w:rPr>
            </w:pPr>
          </w:p>
          <w:p w14:paraId="291492F7" w14:textId="77777777" w:rsidR="007606C7" w:rsidRPr="00344747" w:rsidRDefault="007606C7" w:rsidP="0034390C">
            <w:pPr>
              <w:jc w:val="center"/>
              <w:rPr>
                <w:b/>
                <w:sz w:val="24"/>
                <w:szCs w:val="24"/>
              </w:rPr>
            </w:pPr>
          </w:p>
          <w:p w14:paraId="1556CBB3" w14:textId="77777777" w:rsidR="00D62AAA" w:rsidRPr="00344747" w:rsidRDefault="00D62AAA" w:rsidP="0034390C">
            <w:pPr>
              <w:jc w:val="center"/>
              <w:rPr>
                <w:sz w:val="24"/>
                <w:szCs w:val="24"/>
              </w:rPr>
            </w:pPr>
            <w:r w:rsidRPr="00344747">
              <w:rPr>
                <w:b/>
                <w:sz w:val="24"/>
                <w:szCs w:val="24"/>
              </w:rPr>
              <w:t>Контрольная работа №1, 7 класс</w:t>
            </w:r>
          </w:p>
          <w:p w14:paraId="3DD14DD2" w14:textId="77777777" w:rsidR="00D62AAA" w:rsidRPr="00344747" w:rsidRDefault="00D62AAA" w:rsidP="0034390C">
            <w:pPr>
              <w:pStyle w:val="ae"/>
              <w:jc w:val="center"/>
              <w:rPr>
                <w:rFonts w:ascii="Times New Roman" w:hAnsi="Times New Roman" w:cs="Times New Roman"/>
                <w:b/>
                <w:sz w:val="24"/>
                <w:szCs w:val="24"/>
              </w:rPr>
            </w:pPr>
            <w:r w:rsidRPr="00344747">
              <w:rPr>
                <w:rFonts w:ascii="Times New Roman" w:hAnsi="Times New Roman" w:cs="Times New Roman"/>
                <w:b/>
                <w:sz w:val="24"/>
                <w:szCs w:val="24"/>
              </w:rPr>
              <w:t xml:space="preserve">Тема: «Повторение изученного </w:t>
            </w:r>
            <w:proofErr w:type="gramStart"/>
            <w:r w:rsidRPr="00344747">
              <w:rPr>
                <w:rFonts w:ascii="Times New Roman" w:hAnsi="Times New Roman" w:cs="Times New Roman"/>
                <w:b/>
                <w:sz w:val="24"/>
                <w:szCs w:val="24"/>
              </w:rPr>
              <w:t>материала  в</w:t>
            </w:r>
            <w:proofErr w:type="gramEnd"/>
            <w:r w:rsidRPr="00344747">
              <w:rPr>
                <w:rFonts w:ascii="Times New Roman" w:hAnsi="Times New Roman" w:cs="Times New Roman"/>
                <w:b/>
                <w:sz w:val="24"/>
                <w:szCs w:val="24"/>
              </w:rPr>
              <w:t xml:space="preserve"> 5-6 классе»</w:t>
            </w:r>
          </w:p>
          <w:p w14:paraId="21A3492F" w14:textId="77777777" w:rsidR="00D62AAA" w:rsidRPr="00344747" w:rsidRDefault="00D62AAA" w:rsidP="0034390C">
            <w:pPr>
              <w:rPr>
                <w:sz w:val="24"/>
                <w:szCs w:val="24"/>
              </w:rPr>
            </w:pPr>
          </w:p>
          <w:p w14:paraId="103B4607" w14:textId="77777777" w:rsidR="00D62AAA" w:rsidRPr="00344747" w:rsidRDefault="00D62AAA" w:rsidP="0034390C">
            <w:pPr>
              <w:rPr>
                <w:sz w:val="24"/>
                <w:szCs w:val="24"/>
              </w:rPr>
            </w:pPr>
            <w:r w:rsidRPr="00344747">
              <w:rPr>
                <w:sz w:val="24"/>
                <w:szCs w:val="24"/>
              </w:rPr>
              <w:t xml:space="preserve">      Гоголь не пишет, а рисует. Его изображения дышат живыми красками действительности. Видишь и слышишь их. Каждое слово, каждая фраза выражает у него мысль. </w:t>
            </w:r>
            <w:r w:rsidRPr="00344747">
              <w:rPr>
                <w:b/>
                <w:bCs/>
                <w:sz w:val="24"/>
                <w:szCs w:val="24"/>
              </w:rPr>
              <w:t xml:space="preserve">Тщетно </w:t>
            </w:r>
            <w:r w:rsidRPr="00344747">
              <w:rPr>
                <w:sz w:val="24"/>
                <w:szCs w:val="24"/>
              </w:rPr>
              <w:t xml:space="preserve">хотели бы вы придумать другое слово или другую фразу для выражения этой мысли. Это слог, который имеют только великие писатели. </w:t>
            </w:r>
          </w:p>
          <w:p w14:paraId="4CFA25A0" w14:textId="77777777" w:rsidR="00D62AAA" w:rsidRPr="00344747" w:rsidRDefault="00D62AAA" w:rsidP="0034390C">
            <w:pPr>
              <w:rPr>
                <w:sz w:val="24"/>
                <w:szCs w:val="24"/>
              </w:rPr>
            </w:pPr>
            <w:r w:rsidRPr="00344747">
              <w:rPr>
                <w:sz w:val="24"/>
                <w:szCs w:val="24"/>
              </w:rPr>
              <w:t xml:space="preserve">      Гоголь признавался, что ничего не умеет создавать в воображении. У него только то выходит хорошо, что он взял из действительности, подметил в реальности. Записные книжки Гоголя полны описаниями русского быта, </w:t>
            </w:r>
            <w:r w:rsidRPr="00344747">
              <w:rPr>
                <w:b/>
                <w:bCs/>
                <w:sz w:val="24"/>
                <w:szCs w:val="24"/>
              </w:rPr>
              <w:t>обычаев</w:t>
            </w:r>
            <w:r w:rsidRPr="00344747">
              <w:rPr>
                <w:sz w:val="24"/>
                <w:szCs w:val="24"/>
              </w:rPr>
              <w:t>, природы, жилищ, одежды.</w:t>
            </w:r>
          </w:p>
          <w:p w14:paraId="338255F9" w14:textId="77777777" w:rsidR="00D62AAA" w:rsidRPr="00344747" w:rsidRDefault="00D62AAA" w:rsidP="0034390C">
            <w:pPr>
              <w:rPr>
                <w:sz w:val="24"/>
                <w:szCs w:val="24"/>
              </w:rPr>
            </w:pPr>
            <w:r w:rsidRPr="00344747">
              <w:rPr>
                <w:sz w:val="24"/>
                <w:szCs w:val="24"/>
              </w:rPr>
              <w:t xml:space="preserve">Он постоянно ищет слова, </w:t>
            </w:r>
            <w:r w:rsidRPr="00344747">
              <w:rPr>
                <w:b/>
                <w:bCs/>
                <w:sz w:val="24"/>
                <w:szCs w:val="24"/>
              </w:rPr>
              <w:t>чтобы</w:t>
            </w:r>
            <w:r w:rsidRPr="00344747">
              <w:rPr>
                <w:sz w:val="24"/>
                <w:szCs w:val="24"/>
              </w:rPr>
              <w:t xml:space="preserve"> рассказать о бесконечном мире вещей, которые окружают человека. Об их форме и цвете, запахе и назначении, об отношении к ним человека.</w:t>
            </w:r>
          </w:p>
          <w:p w14:paraId="2A290C0C" w14:textId="77777777" w:rsidR="00D62AAA" w:rsidRPr="00344747" w:rsidRDefault="00D62AAA" w:rsidP="0034390C">
            <w:pPr>
              <w:jc w:val="right"/>
              <w:rPr>
                <w:sz w:val="24"/>
                <w:szCs w:val="24"/>
              </w:rPr>
            </w:pPr>
            <w:r w:rsidRPr="00344747">
              <w:rPr>
                <w:sz w:val="24"/>
                <w:szCs w:val="24"/>
              </w:rPr>
              <w:t>(104 слова)</w:t>
            </w:r>
          </w:p>
          <w:p w14:paraId="03BFF2FE" w14:textId="77777777" w:rsidR="00D62AAA" w:rsidRPr="00344747" w:rsidRDefault="00D62AAA" w:rsidP="0034390C">
            <w:pPr>
              <w:rPr>
                <w:b/>
                <w:bCs/>
                <w:sz w:val="24"/>
                <w:szCs w:val="24"/>
              </w:rPr>
            </w:pPr>
            <w:r w:rsidRPr="00344747">
              <w:rPr>
                <w:b/>
                <w:bCs/>
                <w:sz w:val="24"/>
                <w:szCs w:val="24"/>
              </w:rPr>
              <w:t>Грамматическое задание.</w:t>
            </w:r>
          </w:p>
          <w:p w14:paraId="75D9AA73" w14:textId="77777777" w:rsidR="00D62AAA" w:rsidRPr="00344747" w:rsidRDefault="00D62AAA" w:rsidP="0034390C">
            <w:pPr>
              <w:numPr>
                <w:ilvl w:val="0"/>
                <w:numId w:val="4"/>
              </w:numPr>
              <w:rPr>
                <w:sz w:val="24"/>
                <w:szCs w:val="24"/>
              </w:rPr>
            </w:pPr>
            <w:r w:rsidRPr="00344747">
              <w:rPr>
                <w:sz w:val="24"/>
                <w:szCs w:val="24"/>
              </w:rPr>
              <w:t xml:space="preserve">Произвести синтаксический разбор предложения: </w:t>
            </w:r>
            <w:r w:rsidRPr="00344747">
              <w:rPr>
                <w:i/>
                <w:iCs/>
                <w:sz w:val="24"/>
                <w:szCs w:val="24"/>
              </w:rPr>
              <w:t xml:space="preserve">Записные книжки Гоголя полны описаниями русского быта, </w:t>
            </w:r>
            <w:r w:rsidRPr="00344747">
              <w:rPr>
                <w:b/>
                <w:bCs/>
                <w:i/>
                <w:iCs/>
                <w:sz w:val="24"/>
                <w:szCs w:val="24"/>
              </w:rPr>
              <w:t>обычаев</w:t>
            </w:r>
            <w:r w:rsidRPr="00344747">
              <w:rPr>
                <w:i/>
                <w:iCs/>
                <w:sz w:val="24"/>
                <w:szCs w:val="24"/>
              </w:rPr>
              <w:t>, природы, жилищ, одежды</w:t>
            </w:r>
            <w:r w:rsidRPr="00344747">
              <w:rPr>
                <w:b/>
                <w:bCs/>
                <w:i/>
                <w:iCs/>
                <w:sz w:val="24"/>
                <w:szCs w:val="24"/>
              </w:rPr>
              <w:t>.</w:t>
            </w:r>
          </w:p>
          <w:p w14:paraId="3A6CF61D" w14:textId="77777777" w:rsidR="00D62AAA" w:rsidRPr="00344747" w:rsidRDefault="00D62AAA" w:rsidP="0034390C">
            <w:pPr>
              <w:numPr>
                <w:ilvl w:val="0"/>
                <w:numId w:val="4"/>
              </w:numPr>
              <w:rPr>
                <w:sz w:val="24"/>
                <w:szCs w:val="24"/>
              </w:rPr>
            </w:pPr>
            <w:r w:rsidRPr="00344747">
              <w:rPr>
                <w:sz w:val="24"/>
                <w:szCs w:val="24"/>
              </w:rPr>
              <w:lastRenderedPageBreak/>
              <w:t>Морфологический разбор: (Гоголь) не пишет.</w:t>
            </w:r>
          </w:p>
          <w:p w14:paraId="012A8597" w14:textId="77777777" w:rsidR="00D62AAA" w:rsidRPr="00344747" w:rsidRDefault="00D62AAA" w:rsidP="0034390C">
            <w:pPr>
              <w:rPr>
                <w:sz w:val="24"/>
                <w:szCs w:val="24"/>
              </w:rPr>
            </w:pPr>
            <w:r w:rsidRPr="00344747">
              <w:rPr>
                <w:sz w:val="24"/>
                <w:szCs w:val="24"/>
              </w:rPr>
              <w:t xml:space="preserve">       3.  Выписать все словосочетания из 2 предложения: </w:t>
            </w:r>
            <w:r w:rsidRPr="00344747">
              <w:rPr>
                <w:i/>
                <w:iCs/>
                <w:sz w:val="24"/>
                <w:szCs w:val="24"/>
              </w:rPr>
              <w:t>Его изображения дышат живыми красками действительности.</w:t>
            </w:r>
          </w:p>
          <w:p w14:paraId="5753972B" w14:textId="77777777" w:rsidR="00D62AAA" w:rsidRPr="00344747" w:rsidRDefault="00D62AAA" w:rsidP="0034390C">
            <w:pPr>
              <w:rPr>
                <w:sz w:val="24"/>
                <w:szCs w:val="24"/>
              </w:rPr>
            </w:pPr>
            <w:r w:rsidRPr="00344747">
              <w:rPr>
                <w:sz w:val="24"/>
                <w:szCs w:val="24"/>
              </w:rPr>
              <w:t xml:space="preserve">      4. Выписать 2 слова с безударной гласной в корне, подобрать проверочные слова.</w:t>
            </w:r>
          </w:p>
          <w:p w14:paraId="3CDB37FF" w14:textId="77777777" w:rsidR="00D62AAA" w:rsidRPr="00344747" w:rsidRDefault="00D62AAA" w:rsidP="0034390C">
            <w:pPr>
              <w:rPr>
                <w:sz w:val="24"/>
                <w:szCs w:val="24"/>
              </w:rPr>
            </w:pPr>
            <w:r w:rsidRPr="00344747">
              <w:rPr>
                <w:sz w:val="24"/>
                <w:szCs w:val="24"/>
              </w:rPr>
              <w:br w:type="page"/>
            </w:r>
          </w:p>
          <w:p w14:paraId="40FFFBBE" w14:textId="77777777" w:rsidR="007606C7" w:rsidRPr="00344747" w:rsidRDefault="007606C7" w:rsidP="0034390C">
            <w:pPr>
              <w:jc w:val="center"/>
              <w:rPr>
                <w:b/>
                <w:bCs/>
                <w:sz w:val="24"/>
                <w:szCs w:val="24"/>
              </w:rPr>
            </w:pPr>
          </w:p>
          <w:p w14:paraId="37697427" w14:textId="77777777" w:rsidR="007606C7" w:rsidRPr="00344747" w:rsidRDefault="007606C7" w:rsidP="0034390C">
            <w:pPr>
              <w:jc w:val="center"/>
              <w:rPr>
                <w:b/>
                <w:bCs/>
                <w:sz w:val="24"/>
                <w:szCs w:val="24"/>
              </w:rPr>
            </w:pPr>
          </w:p>
          <w:p w14:paraId="6399C49F" w14:textId="77777777" w:rsidR="007606C7" w:rsidRPr="00344747" w:rsidRDefault="007606C7" w:rsidP="0034390C">
            <w:pPr>
              <w:jc w:val="center"/>
              <w:rPr>
                <w:b/>
                <w:bCs/>
                <w:sz w:val="24"/>
                <w:szCs w:val="24"/>
              </w:rPr>
            </w:pPr>
          </w:p>
          <w:p w14:paraId="1D18FA68" w14:textId="77777777" w:rsidR="007606C7" w:rsidRPr="00344747" w:rsidRDefault="007606C7" w:rsidP="0034390C">
            <w:pPr>
              <w:jc w:val="center"/>
              <w:rPr>
                <w:b/>
                <w:bCs/>
                <w:sz w:val="24"/>
                <w:szCs w:val="24"/>
              </w:rPr>
            </w:pPr>
          </w:p>
          <w:p w14:paraId="624B17CF" w14:textId="77777777" w:rsidR="007606C7" w:rsidRPr="00344747" w:rsidRDefault="008E43D9" w:rsidP="0034390C">
            <w:pPr>
              <w:jc w:val="center"/>
              <w:rPr>
                <w:b/>
                <w:bCs/>
                <w:sz w:val="24"/>
                <w:szCs w:val="24"/>
              </w:rPr>
            </w:pPr>
            <w:r w:rsidRPr="00344747">
              <w:rPr>
                <w:b/>
                <w:sz w:val="24"/>
                <w:szCs w:val="24"/>
              </w:rPr>
              <w:t>Контрольная работа №2, 7 класс</w:t>
            </w:r>
          </w:p>
          <w:p w14:paraId="75DD4A98" w14:textId="77777777" w:rsidR="00D62AAA" w:rsidRPr="00344747" w:rsidRDefault="008E43D9" w:rsidP="0034390C">
            <w:pPr>
              <w:rPr>
                <w:b/>
                <w:bCs/>
                <w:sz w:val="24"/>
                <w:szCs w:val="24"/>
              </w:rPr>
            </w:pPr>
            <w:r w:rsidRPr="00344747">
              <w:rPr>
                <w:b/>
                <w:bCs/>
                <w:sz w:val="24"/>
                <w:szCs w:val="24"/>
              </w:rPr>
              <w:t xml:space="preserve"> </w:t>
            </w:r>
          </w:p>
          <w:p w14:paraId="4583A6B9" w14:textId="77777777" w:rsidR="00D62AAA" w:rsidRPr="00344747" w:rsidRDefault="00D62AAA" w:rsidP="0034390C">
            <w:pPr>
              <w:jc w:val="center"/>
              <w:rPr>
                <w:b/>
                <w:bCs/>
                <w:sz w:val="24"/>
                <w:szCs w:val="24"/>
              </w:rPr>
            </w:pPr>
            <w:r w:rsidRPr="00344747">
              <w:rPr>
                <w:b/>
                <w:bCs/>
                <w:sz w:val="24"/>
                <w:szCs w:val="24"/>
              </w:rPr>
              <w:t xml:space="preserve"> Тема: «Причастие. Причастный оборот».</w:t>
            </w:r>
          </w:p>
          <w:p w14:paraId="669FEAA3" w14:textId="77777777" w:rsidR="00D62AAA" w:rsidRPr="00344747" w:rsidRDefault="00D62AAA" w:rsidP="0034390C">
            <w:pPr>
              <w:ind w:left="360"/>
              <w:rPr>
                <w:i/>
                <w:iCs/>
                <w:sz w:val="24"/>
                <w:szCs w:val="24"/>
              </w:rPr>
            </w:pPr>
          </w:p>
          <w:p w14:paraId="1FF94A7B" w14:textId="77777777" w:rsidR="00D62AAA" w:rsidRPr="00344747" w:rsidRDefault="00D62AAA" w:rsidP="0034390C">
            <w:pPr>
              <w:ind w:left="360"/>
              <w:rPr>
                <w:sz w:val="24"/>
                <w:szCs w:val="24"/>
              </w:rPr>
            </w:pPr>
            <w:r w:rsidRPr="00344747">
              <w:rPr>
                <w:sz w:val="24"/>
                <w:szCs w:val="24"/>
              </w:rPr>
              <w:t xml:space="preserve">              Заросшая невысокой травой дорога вилась по еловому лесу. Каждый шаг открывал что-нибудь неожиданное. </w:t>
            </w:r>
          </w:p>
          <w:p w14:paraId="39AB0D4D" w14:textId="77777777" w:rsidR="00D62AAA" w:rsidRPr="00344747" w:rsidRDefault="00D62AAA" w:rsidP="0034390C">
            <w:pPr>
              <w:ind w:left="360"/>
              <w:rPr>
                <w:sz w:val="24"/>
                <w:szCs w:val="24"/>
              </w:rPr>
            </w:pPr>
            <w:r w:rsidRPr="00344747">
              <w:rPr>
                <w:sz w:val="24"/>
                <w:szCs w:val="24"/>
              </w:rPr>
              <w:t xml:space="preserve">             Вот у берега растет старая ель, покрытая седым мхом, она низко опустила темные обвисшие ветви. Медведем вздыбились вывороченные корни поваленного грозой дерева. На тонком невидимом стебле клонится и качается лесной колокольчик. </w:t>
            </w:r>
          </w:p>
          <w:p w14:paraId="722A1AC9" w14:textId="77777777" w:rsidR="00D62AAA" w:rsidRPr="00344747" w:rsidRDefault="00D62AAA" w:rsidP="0034390C">
            <w:pPr>
              <w:ind w:left="360"/>
              <w:rPr>
                <w:sz w:val="24"/>
                <w:szCs w:val="24"/>
              </w:rPr>
            </w:pPr>
            <w:r w:rsidRPr="00344747">
              <w:rPr>
                <w:sz w:val="24"/>
                <w:szCs w:val="24"/>
              </w:rPr>
              <w:t xml:space="preserve">            Вот узкая черная река с топкими берегами, заваленными трухлявым буреломом. Тропа поднялась в гору, и перед глазами путников стеной встали высокие сосны. На желтовато-розовых, освещенных солнцем стволах качались зеленые шапки листвы.</w:t>
            </w:r>
          </w:p>
          <w:p w14:paraId="54528CBA" w14:textId="77777777" w:rsidR="00D62AAA" w:rsidRPr="00344747" w:rsidRDefault="00D62AAA" w:rsidP="0034390C">
            <w:pPr>
              <w:ind w:left="360"/>
              <w:rPr>
                <w:sz w:val="24"/>
                <w:szCs w:val="24"/>
              </w:rPr>
            </w:pPr>
          </w:p>
          <w:p w14:paraId="7DED9136" w14:textId="77777777" w:rsidR="00D62AAA" w:rsidRPr="00344747" w:rsidRDefault="00D62AAA" w:rsidP="0034390C">
            <w:pPr>
              <w:ind w:left="360"/>
              <w:rPr>
                <w:sz w:val="24"/>
                <w:szCs w:val="24"/>
              </w:rPr>
            </w:pPr>
          </w:p>
          <w:p w14:paraId="1DE8B610" w14:textId="77777777" w:rsidR="00D62AAA" w:rsidRPr="00344747" w:rsidRDefault="00D62AAA" w:rsidP="0034390C">
            <w:pPr>
              <w:ind w:left="360"/>
              <w:rPr>
                <w:b/>
                <w:sz w:val="24"/>
                <w:szCs w:val="24"/>
              </w:rPr>
            </w:pPr>
            <w:r w:rsidRPr="00344747">
              <w:rPr>
                <w:b/>
                <w:sz w:val="24"/>
                <w:szCs w:val="24"/>
              </w:rPr>
              <w:t>Задание.</w:t>
            </w:r>
          </w:p>
          <w:p w14:paraId="039D3798" w14:textId="77777777" w:rsidR="00D62AAA" w:rsidRPr="00344747" w:rsidRDefault="00D62AAA" w:rsidP="0034390C">
            <w:pPr>
              <w:numPr>
                <w:ilvl w:val="0"/>
                <w:numId w:val="12"/>
              </w:numPr>
              <w:rPr>
                <w:i/>
                <w:sz w:val="24"/>
                <w:szCs w:val="24"/>
              </w:rPr>
            </w:pPr>
            <w:r w:rsidRPr="00344747">
              <w:rPr>
                <w:sz w:val="24"/>
                <w:szCs w:val="24"/>
              </w:rPr>
              <w:t xml:space="preserve">Синтаксический разбор предложения: </w:t>
            </w:r>
            <w:r w:rsidRPr="00344747">
              <w:rPr>
                <w:i/>
                <w:sz w:val="24"/>
                <w:szCs w:val="24"/>
              </w:rPr>
              <w:t>Заросшая невысокой травой дорога вилась по еловому лесу.</w:t>
            </w:r>
          </w:p>
          <w:p w14:paraId="416A630A" w14:textId="77777777" w:rsidR="00D62AAA" w:rsidRPr="00344747" w:rsidRDefault="00D62AAA" w:rsidP="0034390C">
            <w:pPr>
              <w:numPr>
                <w:ilvl w:val="0"/>
                <w:numId w:val="12"/>
              </w:numPr>
              <w:rPr>
                <w:sz w:val="24"/>
                <w:szCs w:val="24"/>
              </w:rPr>
            </w:pPr>
            <w:r w:rsidRPr="00344747">
              <w:rPr>
                <w:sz w:val="24"/>
                <w:szCs w:val="24"/>
              </w:rPr>
              <w:t>Подчеркнуть причастные обороты.</w:t>
            </w:r>
          </w:p>
          <w:p w14:paraId="29663F8A" w14:textId="77777777" w:rsidR="00D62AAA" w:rsidRPr="00344747" w:rsidRDefault="00D62AAA" w:rsidP="0034390C">
            <w:pPr>
              <w:numPr>
                <w:ilvl w:val="0"/>
                <w:numId w:val="12"/>
              </w:numPr>
              <w:rPr>
                <w:sz w:val="24"/>
                <w:szCs w:val="24"/>
              </w:rPr>
            </w:pPr>
            <w:r w:rsidRPr="00344747">
              <w:rPr>
                <w:sz w:val="24"/>
                <w:szCs w:val="24"/>
              </w:rPr>
              <w:t xml:space="preserve">Подберите антоним-синоним к слову </w:t>
            </w:r>
            <w:r w:rsidRPr="00344747">
              <w:rPr>
                <w:b/>
                <w:sz w:val="24"/>
                <w:szCs w:val="24"/>
              </w:rPr>
              <w:t>узкая.</w:t>
            </w:r>
          </w:p>
          <w:p w14:paraId="52A060DB" w14:textId="77777777" w:rsidR="00D62AAA" w:rsidRPr="00344747" w:rsidRDefault="00D62AAA" w:rsidP="0034390C">
            <w:pPr>
              <w:numPr>
                <w:ilvl w:val="0"/>
                <w:numId w:val="12"/>
              </w:numPr>
              <w:rPr>
                <w:sz w:val="24"/>
                <w:szCs w:val="24"/>
              </w:rPr>
            </w:pPr>
            <w:r w:rsidRPr="00344747">
              <w:rPr>
                <w:sz w:val="24"/>
                <w:szCs w:val="24"/>
              </w:rPr>
              <w:t xml:space="preserve"> **Выписать из </w:t>
            </w:r>
            <w:proofErr w:type="gramStart"/>
            <w:r w:rsidRPr="00344747">
              <w:rPr>
                <w:sz w:val="24"/>
                <w:szCs w:val="24"/>
              </w:rPr>
              <w:t>текста  1</w:t>
            </w:r>
            <w:proofErr w:type="gramEnd"/>
            <w:r w:rsidRPr="00344747">
              <w:rPr>
                <w:sz w:val="24"/>
                <w:szCs w:val="24"/>
              </w:rPr>
              <w:t xml:space="preserve"> действительное причастие и 1 страдательное. Разобрать их по составу.</w:t>
            </w:r>
          </w:p>
          <w:p w14:paraId="6DB09596" w14:textId="77777777" w:rsidR="00D62AAA" w:rsidRPr="00344747" w:rsidRDefault="00D62AAA" w:rsidP="0034390C">
            <w:pPr>
              <w:numPr>
                <w:ilvl w:val="0"/>
                <w:numId w:val="12"/>
              </w:numPr>
              <w:rPr>
                <w:sz w:val="24"/>
                <w:szCs w:val="24"/>
              </w:rPr>
            </w:pPr>
            <w:r w:rsidRPr="00344747">
              <w:rPr>
                <w:sz w:val="24"/>
                <w:szCs w:val="24"/>
              </w:rPr>
              <w:t>Образовать от глагола ЧИТАТЬ действительное и страдательное причастие.</w:t>
            </w:r>
          </w:p>
          <w:p w14:paraId="2A678824" w14:textId="77777777" w:rsidR="00D62AAA" w:rsidRPr="00344747" w:rsidRDefault="00D62AAA" w:rsidP="0034390C">
            <w:pPr>
              <w:ind w:left="360"/>
              <w:rPr>
                <w:sz w:val="24"/>
                <w:szCs w:val="24"/>
              </w:rPr>
            </w:pPr>
          </w:p>
          <w:p w14:paraId="60DE8F3D" w14:textId="77777777" w:rsidR="00D62AAA" w:rsidRPr="00344747" w:rsidRDefault="00D62AAA" w:rsidP="0034390C">
            <w:pPr>
              <w:rPr>
                <w:sz w:val="24"/>
                <w:szCs w:val="24"/>
              </w:rPr>
            </w:pPr>
            <w:r w:rsidRPr="00344747">
              <w:rPr>
                <w:sz w:val="24"/>
                <w:szCs w:val="24"/>
              </w:rPr>
              <w:br w:type="page"/>
            </w:r>
          </w:p>
          <w:p w14:paraId="5529FFE9" w14:textId="77777777" w:rsidR="00D62AAA" w:rsidRPr="00344747" w:rsidRDefault="008E43D9" w:rsidP="008E43D9">
            <w:pPr>
              <w:tabs>
                <w:tab w:val="left" w:pos="734"/>
                <w:tab w:val="center" w:pos="7877"/>
              </w:tabs>
              <w:rPr>
                <w:b/>
                <w:bCs/>
                <w:sz w:val="24"/>
                <w:szCs w:val="24"/>
              </w:rPr>
            </w:pPr>
            <w:r w:rsidRPr="00344747">
              <w:rPr>
                <w:b/>
                <w:bCs/>
                <w:sz w:val="24"/>
                <w:szCs w:val="24"/>
              </w:rPr>
              <w:t xml:space="preserve">                                                                                            </w:t>
            </w:r>
            <w:r w:rsidR="00D62AAA" w:rsidRPr="00344747">
              <w:rPr>
                <w:b/>
                <w:bCs/>
                <w:sz w:val="24"/>
                <w:szCs w:val="24"/>
              </w:rPr>
              <w:t>Контрольная работа №3, 7 класс.</w:t>
            </w:r>
          </w:p>
          <w:p w14:paraId="474B64F0" w14:textId="77777777" w:rsidR="00D62AAA" w:rsidRPr="00344747" w:rsidRDefault="00D62AAA" w:rsidP="0034390C">
            <w:pPr>
              <w:jc w:val="center"/>
              <w:rPr>
                <w:i/>
                <w:iCs/>
                <w:sz w:val="24"/>
                <w:szCs w:val="24"/>
              </w:rPr>
            </w:pPr>
            <w:r w:rsidRPr="00344747">
              <w:rPr>
                <w:i/>
                <w:iCs/>
                <w:sz w:val="24"/>
                <w:szCs w:val="24"/>
              </w:rPr>
              <w:t>Тема: «Причастие».</w:t>
            </w:r>
          </w:p>
          <w:p w14:paraId="326C161E" w14:textId="77777777" w:rsidR="00D62AAA" w:rsidRPr="00344747" w:rsidRDefault="00D62AAA" w:rsidP="0034390C">
            <w:pPr>
              <w:rPr>
                <w:sz w:val="24"/>
                <w:szCs w:val="24"/>
              </w:rPr>
            </w:pPr>
          </w:p>
          <w:p w14:paraId="779948F3" w14:textId="77777777" w:rsidR="00D62AAA" w:rsidRPr="00344747" w:rsidRDefault="00D62AAA" w:rsidP="0034390C">
            <w:pPr>
              <w:rPr>
                <w:sz w:val="24"/>
                <w:szCs w:val="24"/>
              </w:rPr>
            </w:pPr>
            <w:r w:rsidRPr="00344747">
              <w:rPr>
                <w:sz w:val="24"/>
                <w:szCs w:val="24"/>
              </w:rPr>
              <w:t xml:space="preserve">     Петька и Вовка устало плелись по пустынному берегу моря. Он был усеян галькой, отшлифован волнами. От едва колышущегося моря на мальчиков веяло странным покоем и тишиной. Лучи не зашедшего ещё за горизонт солнца скользили по легким волнам, набегавшим на берег.</w:t>
            </w:r>
          </w:p>
          <w:p w14:paraId="4E907A21" w14:textId="77777777" w:rsidR="00D62AAA" w:rsidRPr="00344747" w:rsidRDefault="00D62AAA" w:rsidP="0034390C">
            <w:pPr>
              <w:rPr>
                <w:sz w:val="24"/>
                <w:szCs w:val="24"/>
              </w:rPr>
            </w:pPr>
            <w:r w:rsidRPr="00344747">
              <w:rPr>
                <w:sz w:val="24"/>
                <w:szCs w:val="24"/>
              </w:rPr>
              <w:t xml:space="preserve">    Пропитанная запахом травы длинная дорога, тянувшаяся к морю от далекого города, осталась позади, а впереди во всю даль и ширь расстилалось открытое море, не имеющее границ. И ребятам казалось, что они добрались до самого конца света, что дальше уже нет ничего. Есть одно тихо плещущееся море, а над ним такое же бескрайнее небо, кое-где покрытое бледно-розовыми облачками. </w:t>
            </w:r>
          </w:p>
          <w:p w14:paraId="17AA148A" w14:textId="77777777" w:rsidR="00D62AAA" w:rsidRPr="00344747" w:rsidRDefault="00D62AAA" w:rsidP="0034390C">
            <w:pPr>
              <w:rPr>
                <w:sz w:val="24"/>
                <w:szCs w:val="24"/>
              </w:rPr>
            </w:pPr>
            <w:r w:rsidRPr="00344747">
              <w:rPr>
                <w:sz w:val="24"/>
                <w:szCs w:val="24"/>
              </w:rPr>
              <w:t xml:space="preserve">    Мальчики, утомленные долгим путем, шли молча. За плечами они несли ворох сухого </w:t>
            </w:r>
            <w:r w:rsidRPr="00344747">
              <w:rPr>
                <w:sz w:val="24"/>
                <w:szCs w:val="24"/>
                <w:u w:val="single"/>
              </w:rPr>
              <w:t>бурьяна</w:t>
            </w:r>
            <w:r w:rsidRPr="00344747">
              <w:rPr>
                <w:sz w:val="24"/>
                <w:szCs w:val="24"/>
              </w:rPr>
              <w:t>, собранного ими для будущего костра.</w:t>
            </w:r>
          </w:p>
          <w:p w14:paraId="72E2AFB9" w14:textId="77777777" w:rsidR="00D62AAA" w:rsidRPr="00344747" w:rsidRDefault="00D62AAA" w:rsidP="0034390C">
            <w:pPr>
              <w:rPr>
                <w:sz w:val="24"/>
                <w:szCs w:val="24"/>
              </w:rPr>
            </w:pPr>
          </w:p>
          <w:p w14:paraId="7D7C31E2" w14:textId="77777777" w:rsidR="00D62AAA" w:rsidRPr="00344747" w:rsidRDefault="00D62AAA" w:rsidP="0034390C">
            <w:pPr>
              <w:rPr>
                <w:b/>
                <w:sz w:val="24"/>
                <w:szCs w:val="24"/>
              </w:rPr>
            </w:pPr>
            <w:r w:rsidRPr="00344747">
              <w:rPr>
                <w:b/>
                <w:sz w:val="24"/>
                <w:szCs w:val="24"/>
              </w:rPr>
              <w:t>Грамматическое задание.</w:t>
            </w:r>
          </w:p>
          <w:p w14:paraId="209297AD" w14:textId="77777777" w:rsidR="00D62AAA" w:rsidRPr="00344747" w:rsidRDefault="00D62AAA" w:rsidP="0034390C">
            <w:pPr>
              <w:rPr>
                <w:sz w:val="24"/>
                <w:szCs w:val="24"/>
              </w:rPr>
            </w:pPr>
            <w:r w:rsidRPr="00344747">
              <w:rPr>
                <w:sz w:val="24"/>
                <w:szCs w:val="24"/>
              </w:rPr>
              <w:t xml:space="preserve">1. Графически обозначить причастные обороты в ПЕРВОМ абзаце. </w:t>
            </w:r>
          </w:p>
          <w:p w14:paraId="32D182F8" w14:textId="77777777" w:rsidR="00D62AAA" w:rsidRPr="00344747" w:rsidRDefault="00D62AAA" w:rsidP="0034390C">
            <w:pPr>
              <w:rPr>
                <w:sz w:val="24"/>
                <w:szCs w:val="24"/>
              </w:rPr>
            </w:pPr>
            <w:r w:rsidRPr="00344747">
              <w:rPr>
                <w:sz w:val="24"/>
                <w:szCs w:val="24"/>
              </w:rPr>
              <w:t xml:space="preserve">2.Выписать из </w:t>
            </w:r>
            <w:proofErr w:type="gramStart"/>
            <w:r w:rsidRPr="00344747">
              <w:rPr>
                <w:sz w:val="24"/>
                <w:szCs w:val="24"/>
              </w:rPr>
              <w:t>текста  2</w:t>
            </w:r>
            <w:proofErr w:type="gramEnd"/>
            <w:r w:rsidRPr="00344747">
              <w:rPr>
                <w:sz w:val="24"/>
                <w:szCs w:val="24"/>
              </w:rPr>
              <w:t xml:space="preserve"> действительных причастия и 2 страдательных. Разобрать их по составу.</w:t>
            </w:r>
          </w:p>
          <w:p w14:paraId="2A9A23A2" w14:textId="77777777" w:rsidR="00D62AAA" w:rsidRPr="00344747" w:rsidRDefault="00D62AAA" w:rsidP="0034390C">
            <w:pPr>
              <w:rPr>
                <w:sz w:val="24"/>
                <w:szCs w:val="24"/>
              </w:rPr>
            </w:pPr>
            <w:r w:rsidRPr="00344747">
              <w:rPr>
                <w:sz w:val="24"/>
                <w:szCs w:val="24"/>
              </w:rPr>
              <w:t>3.Из первого абзаца выписать 2 кратких причастия, 2 прилагательных.</w:t>
            </w:r>
          </w:p>
          <w:p w14:paraId="7655D8E3" w14:textId="77777777" w:rsidR="00D62AAA" w:rsidRPr="00344747" w:rsidRDefault="00D62AAA" w:rsidP="0034390C">
            <w:pPr>
              <w:rPr>
                <w:sz w:val="24"/>
                <w:szCs w:val="24"/>
              </w:rPr>
            </w:pPr>
            <w:r w:rsidRPr="00344747">
              <w:rPr>
                <w:sz w:val="24"/>
                <w:szCs w:val="24"/>
              </w:rPr>
              <w:t>4 **(Небо) покрытое³.</w:t>
            </w:r>
          </w:p>
          <w:p w14:paraId="566E70E7" w14:textId="77777777" w:rsidR="00D62AAA" w:rsidRPr="00344747" w:rsidRDefault="00D62AAA" w:rsidP="0034390C">
            <w:pPr>
              <w:rPr>
                <w:sz w:val="24"/>
                <w:szCs w:val="24"/>
              </w:rPr>
            </w:pPr>
            <w:r w:rsidRPr="00344747">
              <w:rPr>
                <w:sz w:val="24"/>
                <w:szCs w:val="24"/>
              </w:rPr>
              <w:t xml:space="preserve">5.*** Выписать предложение, в котором </w:t>
            </w:r>
            <w:r w:rsidRPr="00344747">
              <w:rPr>
                <w:b/>
                <w:bCs/>
                <w:sz w:val="24"/>
                <w:szCs w:val="24"/>
              </w:rPr>
              <w:t xml:space="preserve">нет </w:t>
            </w:r>
            <w:r w:rsidRPr="00344747">
              <w:rPr>
                <w:sz w:val="24"/>
                <w:szCs w:val="24"/>
              </w:rPr>
              <w:t xml:space="preserve">причастного оборота, разобрать по членам предложения. </w:t>
            </w:r>
          </w:p>
          <w:p w14:paraId="65EE323F" w14:textId="77777777" w:rsidR="00D62AAA" w:rsidRPr="00344747" w:rsidRDefault="00D62AAA" w:rsidP="0034390C">
            <w:pPr>
              <w:rPr>
                <w:sz w:val="24"/>
                <w:szCs w:val="24"/>
              </w:rPr>
            </w:pPr>
          </w:p>
          <w:p w14:paraId="7E0A7D0A" w14:textId="77777777" w:rsidR="00D62AAA" w:rsidRPr="00344747" w:rsidRDefault="00D62AAA" w:rsidP="0034390C">
            <w:pPr>
              <w:rPr>
                <w:sz w:val="24"/>
                <w:szCs w:val="24"/>
              </w:rPr>
            </w:pPr>
          </w:p>
          <w:p w14:paraId="736BE6E2" w14:textId="77777777" w:rsidR="00D62AAA" w:rsidRPr="00344747" w:rsidRDefault="00D62AAA" w:rsidP="0034390C">
            <w:pPr>
              <w:rPr>
                <w:sz w:val="24"/>
                <w:szCs w:val="24"/>
              </w:rPr>
            </w:pPr>
            <w:r w:rsidRPr="00344747">
              <w:rPr>
                <w:sz w:val="24"/>
                <w:szCs w:val="24"/>
              </w:rPr>
              <w:br w:type="page"/>
            </w:r>
          </w:p>
          <w:p w14:paraId="0D856EDB" w14:textId="77777777" w:rsidR="00D62AAA" w:rsidRPr="00344747" w:rsidRDefault="00D62AAA" w:rsidP="0034390C">
            <w:pPr>
              <w:ind w:left="360"/>
              <w:jc w:val="center"/>
              <w:rPr>
                <w:b/>
                <w:bCs/>
                <w:sz w:val="24"/>
                <w:szCs w:val="24"/>
              </w:rPr>
            </w:pPr>
          </w:p>
          <w:p w14:paraId="52FA79AF" w14:textId="77777777" w:rsidR="007606C7" w:rsidRPr="00344747" w:rsidRDefault="007606C7" w:rsidP="0034390C">
            <w:pPr>
              <w:ind w:left="360"/>
              <w:jc w:val="center"/>
              <w:rPr>
                <w:b/>
                <w:bCs/>
                <w:sz w:val="24"/>
                <w:szCs w:val="24"/>
              </w:rPr>
            </w:pPr>
          </w:p>
          <w:p w14:paraId="6E1B1C44" w14:textId="77777777" w:rsidR="00D62AAA" w:rsidRPr="00344747" w:rsidRDefault="00D62AAA" w:rsidP="0034390C">
            <w:pPr>
              <w:ind w:left="360"/>
              <w:jc w:val="center"/>
              <w:rPr>
                <w:b/>
                <w:bCs/>
                <w:sz w:val="24"/>
                <w:szCs w:val="24"/>
              </w:rPr>
            </w:pPr>
            <w:r w:rsidRPr="00344747">
              <w:rPr>
                <w:b/>
                <w:bCs/>
                <w:sz w:val="24"/>
                <w:szCs w:val="24"/>
              </w:rPr>
              <w:t>Контрольная работа №4, 7 класс</w:t>
            </w:r>
          </w:p>
          <w:p w14:paraId="211859E9" w14:textId="77777777" w:rsidR="00D62AAA" w:rsidRPr="00344747" w:rsidRDefault="00D62AAA" w:rsidP="0034390C">
            <w:pPr>
              <w:jc w:val="center"/>
              <w:rPr>
                <w:i/>
                <w:iCs/>
                <w:sz w:val="24"/>
                <w:szCs w:val="24"/>
              </w:rPr>
            </w:pPr>
            <w:r w:rsidRPr="00344747">
              <w:rPr>
                <w:i/>
                <w:iCs/>
                <w:sz w:val="24"/>
                <w:szCs w:val="24"/>
              </w:rPr>
              <w:t>Тема: «Деепричастие».</w:t>
            </w:r>
          </w:p>
          <w:p w14:paraId="3E3E0734" w14:textId="77777777" w:rsidR="00D62AAA" w:rsidRPr="00344747" w:rsidRDefault="00D62AAA" w:rsidP="0034390C">
            <w:pPr>
              <w:rPr>
                <w:sz w:val="24"/>
                <w:szCs w:val="24"/>
              </w:rPr>
            </w:pPr>
          </w:p>
          <w:p w14:paraId="6CA71B46" w14:textId="77777777" w:rsidR="00D62AAA" w:rsidRPr="00344747" w:rsidRDefault="00D62AAA" w:rsidP="0034390C">
            <w:pPr>
              <w:rPr>
                <w:sz w:val="24"/>
                <w:szCs w:val="24"/>
              </w:rPr>
            </w:pPr>
            <w:r w:rsidRPr="00344747">
              <w:rPr>
                <w:sz w:val="24"/>
                <w:szCs w:val="24"/>
              </w:rPr>
              <w:t xml:space="preserve">         Рыжая лисица наиболее распространена и известна на территории нашей страны. Чаще всего лисицы поселяются на склонах оврагов и холмов, избирая участки с песчаным грунтом, защищенные от заливания дождевыми или талыми водами. Охотится она в разное время суток.</w:t>
            </w:r>
          </w:p>
          <w:p w14:paraId="61CE2DE9" w14:textId="77777777" w:rsidR="00D62AAA" w:rsidRPr="00344747" w:rsidRDefault="00D62AAA" w:rsidP="0034390C">
            <w:pPr>
              <w:rPr>
                <w:sz w:val="24"/>
                <w:szCs w:val="24"/>
              </w:rPr>
            </w:pPr>
            <w:r w:rsidRPr="00344747">
              <w:rPr>
                <w:sz w:val="24"/>
                <w:szCs w:val="24"/>
              </w:rPr>
              <w:t xml:space="preserve">        Поразительные повадки обнаруживает она при охоте. Почти у всех народов она является символом хитрости и ловкости. Спокойно идущая лисица следует по прямой, оставляет на снегу четкую цепочку следов. Испуганное животное может бежать очень быстро, буквально распластавшись над землей и далеко вытянув хвост.</w:t>
            </w:r>
          </w:p>
          <w:p w14:paraId="3DC4299F" w14:textId="77777777" w:rsidR="00D62AAA" w:rsidRPr="00344747" w:rsidRDefault="00D62AAA" w:rsidP="0034390C">
            <w:pPr>
              <w:rPr>
                <w:sz w:val="24"/>
                <w:szCs w:val="24"/>
              </w:rPr>
            </w:pPr>
            <w:r w:rsidRPr="00344747">
              <w:rPr>
                <w:sz w:val="24"/>
                <w:szCs w:val="24"/>
              </w:rPr>
              <w:t xml:space="preserve">         Замечательное зрелище представляет лисица, занимающаяся зимой </w:t>
            </w:r>
            <w:proofErr w:type="spellStart"/>
            <w:r w:rsidRPr="00344747">
              <w:rPr>
                <w:b/>
                <w:sz w:val="24"/>
                <w:szCs w:val="24"/>
              </w:rPr>
              <w:t>мышкованием</w:t>
            </w:r>
            <w:proofErr w:type="spellEnd"/>
            <w:r w:rsidRPr="00344747">
              <w:rPr>
                <w:sz w:val="24"/>
                <w:szCs w:val="24"/>
              </w:rPr>
              <w:t xml:space="preserve">. Войдя в </w:t>
            </w:r>
            <w:r w:rsidRPr="00344747">
              <w:rPr>
                <w:b/>
                <w:sz w:val="24"/>
                <w:szCs w:val="24"/>
              </w:rPr>
              <w:t>азарт</w:t>
            </w:r>
            <w:r w:rsidRPr="00344747">
              <w:rPr>
                <w:sz w:val="24"/>
                <w:szCs w:val="24"/>
              </w:rPr>
              <w:t>, она то прислушивается к писку грызунов, то делает грациозный прыжок, то начинает быстро рыться, разбрасывая вокруг снежную пыль. При этом хищница настолько увлекается, что подпускает к себе очень близко.</w:t>
            </w:r>
          </w:p>
          <w:p w14:paraId="297D9AC5" w14:textId="77777777" w:rsidR="00D62AAA" w:rsidRPr="00344747" w:rsidRDefault="00D62AAA" w:rsidP="0034390C">
            <w:pPr>
              <w:rPr>
                <w:sz w:val="24"/>
                <w:szCs w:val="24"/>
              </w:rPr>
            </w:pPr>
          </w:p>
          <w:p w14:paraId="52A74185" w14:textId="77777777" w:rsidR="00D62AAA" w:rsidRPr="00344747" w:rsidRDefault="00D62AAA" w:rsidP="0034390C">
            <w:pPr>
              <w:rPr>
                <w:b/>
                <w:sz w:val="24"/>
                <w:szCs w:val="24"/>
              </w:rPr>
            </w:pPr>
            <w:r w:rsidRPr="00344747">
              <w:rPr>
                <w:b/>
                <w:sz w:val="24"/>
                <w:szCs w:val="24"/>
              </w:rPr>
              <w:t>Задание.</w:t>
            </w:r>
          </w:p>
          <w:p w14:paraId="75896FDE" w14:textId="77777777" w:rsidR="00D62AAA" w:rsidRPr="00344747" w:rsidRDefault="00D62AAA" w:rsidP="0034390C">
            <w:pPr>
              <w:numPr>
                <w:ilvl w:val="0"/>
                <w:numId w:val="13"/>
              </w:numPr>
              <w:rPr>
                <w:sz w:val="24"/>
                <w:szCs w:val="24"/>
              </w:rPr>
            </w:pPr>
            <w:r w:rsidRPr="00344747">
              <w:rPr>
                <w:sz w:val="24"/>
                <w:szCs w:val="24"/>
              </w:rPr>
              <w:t>Графически выделить в тексте деепричастные обороты.</w:t>
            </w:r>
          </w:p>
          <w:p w14:paraId="34958EB6" w14:textId="77777777" w:rsidR="00D62AAA" w:rsidRPr="00344747" w:rsidRDefault="00D62AAA" w:rsidP="0034390C">
            <w:pPr>
              <w:numPr>
                <w:ilvl w:val="0"/>
                <w:numId w:val="13"/>
              </w:numPr>
              <w:rPr>
                <w:i/>
                <w:sz w:val="24"/>
                <w:szCs w:val="24"/>
              </w:rPr>
            </w:pPr>
            <w:r w:rsidRPr="00344747">
              <w:rPr>
                <w:sz w:val="24"/>
                <w:szCs w:val="24"/>
              </w:rPr>
              <w:t>Синтаксический разбор предложения</w:t>
            </w:r>
            <w:proofErr w:type="gramStart"/>
            <w:r w:rsidRPr="00344747">
              <w:rPr>
                <w:sz w:val="24"/>
                <w:szCs w:val="24"/>
              </w:rPr>
              <w:t xml:space="preserve">: </w:t>
            </w:r>
            <w:r w:rsidRPr="00344747">
              <w:rPr>
                <w:i/>
                <w:sz w:val="24"/>
                <w:szCs w:val="24"/>
              </w:rPr>
              <w:t>Спокойно</w:t>
            </w:r>
            <w:proofErr w:type="gramEnd"/>
            <w:r w:rsidRPr="00344747">
              <w:rPr>
                <w:i/>
                <w:sz w:val="24"/>
                <w:szCs w:val="24"/>
              </w:rPr>
              <w:t xml:space="preserve"> идущая лисица следует по прямой, оставляет на снегу четкую цепочку следов.</w:t>
            </w:r>
          </w:p>
          <w:p w14:paraId="6890A7B8" w14:textId="77777777" w:rsidR="00D62AAA" w:rsidRPr="00344747" w:rsidRDefault="00D62AAA" w:rsidP="0034390C">
            <w:pPr>
              <w:numPr>
                <w:ilvl w:val="0"/>
                <w:numId w:val="13"/>
              </w:numPr>
              <w:rPr>
                <w:i/>
                <w:sz w:val="24"/>
                <w:szCs w:val="24"/>
              </w:rPr>
            </w:pPr>
            <w:r w:rsidRPr="00344747">
              <w:rPr>
                <w:sz w:val="24"/>
                <w:szCs w:val="24"/>
              </w:rPr>
              <w:t xml:space="preserve">Разобрать по составу слова: </w:t>
            </w:r>
            <w:r w:rsidRPr="00344747">
              <w:rPr>
                <w:i/>
                <w:sz w:val="24"/>
                <w:szCs w:val="24"/>
              </w:rPr>
              <w:t>хитрости, идущая, закрывающая, поселяются.</w:t>
            </w:r>
          </w:p>
          <w:p w14:paraId="107F2240" w14:textId="77777777" w:rsidR="00D62AAA" w:rsidRPr="00344747" w:rsidRDefault="00D62AAA" w:rsidP="0034390C">
            <w:pPr>
              <w:numPr>
                <w:ilvl w:val="0"/>
                <w:numId w:val="13"/>
              </w:numPr>
              <w:rPr>
                <w:sz w:val="24"/>
                <w:szCs w:val="24"/>
              </w:rPr>
            </w:pPr>
            <w:r w:rsidRPr="00344747">
              <w:rPr>
                <w:sz w:val="24"/>
                <w:szCs w:val="24"/>
              </w:rPr>
              <w:t xml:space="preserve">Подобрать синонимы, антонимы к словам: </w:t>
            </w:r>
            <w:r w:rsidRPr="00344747">
              <w:rPr>
                <w:i/>
                <w:sz w:val="24"/>
                <w:szCs w:val="24"/>
              </w:rPr>
              <w:t>чаще, быстро, взбираясь, известна.</w:t>
            </w:r>
          </w:p>
          <w:p w14:paraId="7851B402" w14:textId="77777777" w:rsidR="007606C7" w:rsidRPr="00344747" w:rsidRDefault="00D62AAA" w:rsidP="0034390C">
            <w:pPr>
              <w:jc w:val="center"/>
              <w:rPr>
                <w:sz w:val="24"/>
                <w:szCs w:val="24"/>
              </w:rPr>
            </w:pPr>
            <w:r w:rsidRPr="00344747">
              <w:rPr>
                <w:sz w:val="24"/>
                <w:szCs w:val="24"/>
              </w:rPr>
              <w:br w:type="page"/>
            </w:r>
          </w:p>
          <w:p w14:paraId="7173AADB" w14:textId="77777777" w:rsidR="007606C7" w:rsidRPr="00344747" w:rsidRDefault="007606C7" w:rsidP="0034390C">
            <w:pPr>
              <w:jc w:val="center"/>
              <w:rPr>
                <w:sz w:val="24"/>
                <w:szCs w:val="24"/>
              </w:rPr>
            </w:pPr>
          </w:p>
          <w:p w14:paraId="7D6E96C1" w14:textId="77777777" w:rsidR="00D62AAA" w:rsidRPr="00344747" w:rsidRDefault="00D62AAA" w:rsidP="0034390C">
            <w:pPr>
              <w:jc w:val="center"/>
              <w:rPr>
                <w:b/>
                <w:sz w:val="24"/>
                <w:szCs w:val="24"/>
              </w:rPr>
            </w:pPr>
            <w:r w:rsidRPr="00344747">
              <w:rPr>
                <w:b/>
                <w:sz w:val="24"/>
                <w:szCs w:val="24"/>
              </w:rPr>
              <w:t xml:space="preserve">Контрольная работа № </w:t>
            </w:r>
            <w:proofErr w:type="gramStart"/>
            <w:r w:rsidRPr="00344747">
              <w:rPr>
                <w:b/>
                <w:sz w:val="24"/>
                <w:szCs w:val="24"/>
              </w:rPr>
              <w:t>5,  7</w:t>
            </w:r>
            <w:proofErr w:type="gramEnd"/>
            <w:r w:rsidRPr="00344747">
              <w:rPr>
                <w:b/>
                <w:sz w:val="24"/>
                <w:szCs w:val="24"/>
              </w:rPr>
              <w:t xml:space="preserve"> класс.</w:t>
            </w:r>
          </w:p>
          <w:p w14:paraId="169A6C6B" w14:textId="77777777" w:rsidR="00D62AAA" w:rsidRPr="00344747" w:rsidRDefault="00D62AAA" w:rsidP="0034390C">
            <w:pPr>
              <w:jc w:val="center"/>
              <w:rPr>
                <w:b/>
                <w:sz w:val="24"/>
                <w:szCs w:val="24"/>
              </w:rPr>
            </w:pPr>
            <w:r w:rsidRPr="00344747">
              <w:rPr>
                <w:b/>
                <w:sz w:val="24"/>
                <w:szCs w:val="24"/>
              </w:rPr>
              <w:t>Тема: «Наречие».</w:t>
            </w:r>
          </w:p>
          <w:p w14:paraId="3D3DF38D" w14:textId="77777777" w:rsidR="00D62AAA" w:rsidRPr="00344747" w:rsidRDefault="00D62AAA" w:rsidP="0034390C">
            <w:pPr>
              <w:rPr>
                <w:sz w:val="24"/>
                <w:szCs w:val="24"/>
              </w:rPr>
            </w:pPr>
          </w:p>
          <w:p w14:paraId="0CB54849" w14:textId="77777777" w:rsidR="00D62AAA" w:rsidRPr="00344747" w:rsidRDefault="00D62AAA" w:rsidP="0034390C">
            <w:pPr>
              <w:rPr>
                <w:sz w:val="24"/>
                <w:szCs w:val="24"/>
              </w:rPr>
            </w:pPr>
          </w:p>
          <w:p w14:paraId="21A2C6C1" w14:textId="77777777" w:rsidR="00D62AAA" w:rsidRPr="00344747" w:rsidRDefault="00D62AAA" w:rsidP="0034390C">
            <w:pPr>
              <w:rPr>
                <w:sz w:val="24"/>
                <w:szCs w:val="24"/>
              </w:rPr>
            </w:pPr>
            <w:r w:rsidRPr="00344747">
              <w:rPr>
                <w:sz w:val="24"/>
                <w:szCs w:val="24"/>
              </w:rPr>
              <w:lastRenderedPageBreak/>
              <w:t xml:space="preserve">       Отправляясь на охоту, я вышел из дома затемно. Дорога мне хорошо знакома, и я взобрался на верх пригорка, покрытого лесочком, и сначала пошел по дорожке. Под ногами чувствовалась не грязь, а сухая земля. Легкий ветерок едва-едва доносил горьковатый запах пробуждающихся почек. Я решил ждать прилета </w:t>
            </w:r>
            <w:r w:rsidRPr="00344747">
              <w:rPr>
                <w:b/>
                <w:bCs/>
                <w:sz w:val="24"/>
                <w:szCs w:val="24"/>
              </w:rPr>
              <w:t>тетеревов</w:t>
            </w:r>
            <w:r w:rsidRPr="00344747">
              <w:rPr>
                <w:sz w:val="24"/>
                <w:szCs w:val="24"/>
              </w:rPr>
              <w:t xml:space="preserve"> на знакомой мне лесной полянке. Сюда они прилетают в начале весны.</w:t>
            </w:r>
          </w:p>
          <w:p w14:paraId="7CAF905C" w14:textId="77777777" w:rsidR="00D62AAA" w:rsidRPr="00344747" w:rsidRDefault="00D62AAA" w:rsidP="0034390C">
            <w:pPr>
              <w:pStyle w:val="af2"/>
              <w:rPr>
                <w:sz w:val="24"/>
              </w:rPr>
            </w:pPr>
            <w:r w:rsidRPr="00344747">
              <w:rPr>
                <w:sz w:val="24"/>
              </w:rPr>
              <w:t xml:space="preserve">      Я пошел к шалашу, сделанному мною заранее из тоненьких березок. Укрывшись в нем, я закрыл вход ветками. Неожиданно послышался шум. Тяжелые птицы садились у шалаша, громко хлопая крыльями. Извещая задорной песней весь лес о своем прилете, они прыгали, перелетая с места на место, гоняясь друг за другом. Распустив свои черные хвосты и припадая к земле, птицы монотонно ворковали. Казалось, что вокруг меня переливаются и по-весеннему журчат невидимые ручейки.</w:t>
            </w:r>
          </w:p>
          <w:p w14:paraId="764206BD" w14:textId="77777777" w:rsidR="00D62AAA" w:rsidRPr="00344747" w:rsidRDefault="00D62AAA" w:rsidP="0034390C">
            <w:pPr>
              <w:pStyle w:val="af2"/>
              <w:rPr>
                <w:sz w:val="24"/>
              </w:rPr>
            </w:pPr>
          </w:p>
          <w:p w14:paraId="5E098176" w14:textId="77777777" w:rsidR="00D62AAA" w:rsidRPr="00344747" w:rsidRDefault="00D62AAA" w:rsidP="0034390C">
            <w:pPr>
              <w:pStyle w:val="af2"/>
              <w:rPr>
                <w:sz w:val="24"/>
              </w:rPr>
            </w:pPr>
          </w:p>
          <w:p w14:paraId="2DB86F00" w14:textId="77777777" w:rsidR="00D62AAA" w:rsidRPr="00344747" w:rsidRDefault="00D62AAA" w:rsidP="0034390C">
            <w:pPr>
              <w:pStyle w:val="af2"/>
              <w:rPr>
                <w:sz w:val="24"/>
              </w:rPr>
            </w:pPr>
          </w:p>
          <w:p w14:paraId="17871264" w14:textId="77777777" w:rsidR="00D62AAA" w:rsidRPr="00344747" w:rsidRDefault="00D62AAA" w:rsidP="0034390C">
            <w:pPr>
              <w:pStyle w:val="af2"/>
              <w:rPr>
                <w:sz w:val="24"/>
              </w:rPr>
            </w:pPr>
          </w:p>
          <w:p w14:paraId="33D9536E" w14:textId="77777777" w:rsidR="00D62AAA" w:rsidRPr="00344747" w:rsidRDefault="00D62AAA" w:rsidP="0034390C">
            <w:pPr>
              <w:pStyle w:val="af2"/>
              <w:rPr>
                <w:b/>
                <w:sz w:val="24"/>
              </w:rPr>
            </w:pPr>
            <w:r w:rsidRPr="00344747">
              <w:rPr>
                <w:b/>
                <w:sz w:val="24"/>
              </w:rPr>
              <w:t>Грамматическое задание.</w:t>
            </w:r>
          </w:p>
          <w:p w14:paraId="33627948" w14:textId="77777777" w:rsidR="00D62AAA" w:rsidRPr="00344747" w:rsidRDefault="00D62AAA" w:rsidP="0034390C">
            <w:pPr>
              <w:pStyle w:val="af2"/>
              <w:rPr>
                <w:sz w:val="24"/>
              </w:rPr>
            </w:pPr>
            <w:r w:rsidRPr="00344747">
              <w:rPr>
                <w:sz w:val="24"/>
              </w:rPr>
              <w:t>1. Выпишите наречия, разберите по составу.</w:t>
            </w:r>
          </w:p>
          <w:p w14:paraId="63D37C39" w14:textId="77777777" w:rsidR="00D62AAA" w:rsidRPr="00344747" w:rsidRDefault="00D62AAA" w:rsidP="0034390C">
            <w:pPr>
              <w:pStyle w:val="af2"/>
              <w:rPr>
                <w:sz w:val="24"/>
              </w:rPr>
            </w:pPr>
            <w:r w:rsidRPr="00344747">
              <w:rPr>
                <w:sz w:val="24"/>
              </w:rPr>
              <w:t>1 вариант- из первого абзаца.</w:t>
            </w:r>
          </w:p>
          <w:p w14:paraId="435171F8" w14:textId="77777777" w:rsidR="00D62AAA" w:rsidRPr="00344747" w:rsidRDefault="00D62AAA" w:rsidP="0034390C">
            <w:pPr>
              <w:pStyle w:val="af2"/>
              <w:rPr>
                <w:sz w:val="24"/>
              </w:rPr>
            </w:pPr>
            <w:r w:rsidRPr="00344747">
              <w:rPr>
                <w:sz w:val="24"/>
              </w:rPr>
              <w:t>2 вариант- из второго абзаца.</w:t>
            </w:r>
          </w:p>
          <w:p w14:paraId="268E1A13" w14:textId="77777777" w:rsidR="00D62AAA" w:rsidRPr="00344747" w:rsidRDefault="00D62AAA" w:rsidP="0034390C">
            <w:pPr>
              <w:pStyle w:val="af2"/>
              <w:rPr>
                <w:sz w:val="24"/>
              </w:rPr>
            </w:pPr>
          </w:p>
          <w:p w14:paraId="348B22B8" w14:textId="77777777" w:rsidR="00D62AAA" w:rsidRPr="00344747" w:rsidRDefault="00D62AAA" w:rsidP="0034390C">
            <w:pPr>
              <w:pStyle w:val="af2"/>
              <w:rPr>
                <w:sz w:val="24"/>
              </w:rPr>
            </w:pPr>
          </w:p>
          <w:p w14:paraId="58BFC230" w14:textId="77777777" w:rsidR="00D62AAA" w:rsidRPr="00344747" w:rsidRDefault="00D62AAA" w:rsidP="0034390C">
            <w:pPr>
              <w:pStyle w:val="af2"/>
              <w:rPr>
                <w:sz w:val="24"/>
              </w:rPr>
            </w:pPr>
            <w:r w:rsidRPr="00344747">
              <w:rPr>
                <w:sz w:val="24"/>
              </w:rPr>
              <w:t>2.Синтаксический разбор.</w:t>
            </w:r>
          </w:p>
          <w:p w14:paraId="4F898101" w14:textId="77777777" w:rsidR="00D62AAA" w:rsidRPr="00344747" w:rsidRDefault="00D62AAA" w:rsidP="0034390C">
            <w:pPr>
              <w:pStyle w:val="af2"/>
              <w:rPr>
                <w:sz w:val="24"/>
              </w:rPr>
            </w:pPr>
            <w:r w:rsidRPr="00344747">
              <w:rPr>
                <w:sz w:val="24"/>
              </w:rPr>
              <w:t>1 вариант: Отправляясь на охоту, я вышел из дома затемно.</w:t>
            </w:r>
          </w:p>
          <w:p w14:paraId="6926EDD6" w14:textId="77777777" w:rsidR="00D62AAA" w:rsidRPr="00344747" w:rsidRDefault="00D62AAA" w:rsidP="0034390C">
            <w:pPr>
              <w:pStyle w:val="af2"/>
              <w:rPr>
                <w:sz w:val="24"/>
              </w:rPr>
            </w:pPr>
            <w:r w:rsidRPr="00344747">
              <w:rPr>
                <w:sz w:val="24"/>
              </w:rPr>
              <w:t>2 вариант: Я пошел к шалашу, сделанному мною заранее из тоненьких березок.</w:t>
            </w:r>
          </w:p>
          <w:p w14:paraId="157F08DB" w14:textId="77777777" w:rsidR="00D62AAA" w:rsidRPr="00344747" w:rsidRDefault="00D62AAA" w:rsidP="0034390C">
            <w:pPr>
              <w:pStyle w:val="af2"/>
              <w:rPr>
                <w:sz w:val="24"/>
              </w:rPr>
            </w:pPr>
          </w:p>
          <w:p w14:paraId="4583726E" w14:textId="77777777" w:rsidR="00D62AAA" w:rsidRPr="00344747" w:rsidRDefault="00D62AAA" w:rsidP="0034390C">
            <w:pPr>
              <w:pStyle w:val="af2"/>
              <w:rPr>
                <w:sz w:val="24"/>
              </w:rPr>
            </w:pPr>
          </w:p>
          <w:p w14:paraId="5EC9BAA1" w14:textId="77777777" w:rsidR="00D62AAA" w:rsidRPr="00344747" w:rsidRDefault="00D62AAA" w:rsidP="0034390C">
            <w:pPr>
              <w:pStyle w:val="af2"/>
              <w:rPr>
                <w:sz w:val="24"/>
              </w:rPr>
            </w:pPr>
            <w:r w:rsidRPr="00344747">
              <w:rPr>
                <w:sz w:val="24"/>
              </w:rPr>
              <w:t>3. Составьте предложения со словами:</w:t>
            </w:r>
          </w:p>
          <w:p w14:paraId="7C099611" w14:textId="77777777" w:rsidR="00D62AAA" w:rsidRPr="00344747" w:rsidRDefault="00D62AAA" w:rsidP="0034390C">
            <w:pPr>
              <w:pStyle w:val="af2"/>
              <w:rPr>
                <w:sz w:val="24"/>
              </w:rPr>
            </w:pPr>
            <w:r w:rsidRPr="00344747">
              <w:rPr>
                <w:sz w:val="24"/>
              </w:rPr>
              <w:t xml:space="preserve">1 вариант: </w:t>
            </w:r>
            <w:proofErr w:type="gramStart"/>
            <w:r w:rsidRPr="00344747">
              <w:rPr>
                <w:sz w:val="24"/>
              </w:rPr>
              <w:t>по прежнему</w:t>
            </w:r>
            <w:proofErr w:type="gramEnd"/>
            <w:r w:rsidRPr="00344747">
              <w:rPr>
                <w:sz w:val="24"/>
              </w:rPr>
              <w:t>- по-прежнему.</w:t>
            </w:r>
          </w:p>
          <w:p w14:paraId="16CEF361" w14:textId="77777777" w:rsidR="00D62AAA" w:rsidRPr="00344747" w:rsidRDefault="00D62AAA" w:rsidP="0034390C">
            <w:pPr>
              <w:pStyle w:val="af2"/>
              <w:rPr>
                <w:sz w:val="24"/>
              </w:rPr>
            </w:pPr>
            <w:r w:rsidRPr="00344747">
              <w:rPr>
                <w:sz w:val="24"/>
              </w:rPr>
              <w:t xml:space="preserve">2 вариант: </w:t>
            </w:r>
            <w:proofErr w:type="gramStart"/>
            <w:r w:rsidRPr="00344747">
              <w:rPr>
                <w:sz w:val="24"/>
              </w:rPr>
              <w:t>по новому</w:t>
            </w:r>
            <w:proofErr w:type="gramEnd"/>
            <w:r w:rsidRPr="00344747">
              <w:rPr>
                <w:sz w:val="24"/>
              </w:rPr>
              <w:t xml:space="preserve"> – по-новому.</w:t>
            </w:r>
          </w:p>
          <w:p w14:paraId="1C5B849E" w14:textId="77777777" w:rsidR="00D62AAA" w:rsidRPr="00344747" w:rsidRDefault="00D62AAA" w:rsidP="0034390C">
            <w:pPr>
              <w:rPr>
                <w:sz w:val="24"/>
                <w:szCs w:val="24"/>
              </w:rPr>
            </w:pPr>
            <w:r w:rsidRPr="00344747">
              <w:rPr>
                <w:sz w:val="24"/>
                <w:szCs w:val="24"/>
              </w:rPr>
              <w:br w:type="page"/>
            </w:r>
          </w:p>
          <w:p w14:paraId="7DFB5399" w14:textId="77777777" w:rsidR="007606C7" w:rsidRPr="00344747" w:rsidRDefault="007606C7" w:rsidP="0034390C">
            <w:pPr>
              <w:jc w:val="center"/>
              <w:rPr>
                <w:b/>
                <w:sz w:val="24"/>
                <w:szCs w:val="24"/>
              </w:rPr>
            </w:pPr>
          </w:p>
          <w:p w14:paraId="2DC3093F" w14:textId="77777777" w:rsidR="007606C7" w:rsidRPr="00344747" w:rsidRDefault="007606C7" w:rsidP="0034390C">
            <w:pPr>
              <w:jc w:val="center"/>
              <w:rPr>
                <w:b/>
                <w:sz w:val="24"/>
                <w:szCs w:val="24"/>
              </w:rPr>
            </w:pPr>
          </w:p>
          <w:p w14:paraId="2E4688AF" w14:textId="77777777" w:rsidR="007606C7" w:rsidRPr="00344747" w:rsidRDefault="007606C7" w:rsidP="0034390C">
            <w:pPr>
              <w:jc w:val="center"/>
              <w:rPr>
                <w:b/>
                <w:sz w:val="24"/>
                <w:szCs w:val="24"/>
              </w:rPr>
            </w:pPr>
          </w:p>
          <w:p w14:paraId="62F67066" w14:textId="77777777" w:rsidR="00D62AAA" w:rsidRPr="00344747" w:rsidRDefault="00D62AAA" w:rsidP="0034390C">
            <w:pPr>
              <w:jc w:val="center"/>
              <w:rPr>
                <w:sz w:val="24"/>
                <w:szCs w:val="24"/>
              </w:rPr>
            </w:pPr>
            <w:r w:rsidRPr="00344747">
              <w:rPr>
                <w:b/>
                <w:sz w:val="24"/>
                <w:szCs w:val="24"/>
              </w:rPr>
              <w:t>Материал для проведения промежуточной аттестации по русскому языку в 7 классе</w:t>
            </w:r>
          </w:p>
          <w:p w14:paraId="2342D631" w14:textId="77777777" w:rsidR="00D62AAA" w:rsidRPr="00344747" w:rsidRDefault="00D62AAA" w:rsidP="0034390C">
            <w:pPr>
              <w:ind w:left="360"/>
              <w:rPr>
                <w:sz w:val="24"/>
                <w:szCs w:val="24"/>
              </w:rPr>
            </w:pPr>
          </w:p>
          <w:p w14:paraId="561FE72C" w14:textId="77777777" w:rsidR="00D62AAA" w:rsidRPr="00344747" w:rsidRDefault="00D62AAA" w:rsidP="0034390C">
            <w:pPr>
              <w:rPr>
                <w:sz w:val="24"/>
                <w:szCs w:val="24"/>
              </w:rPr>
            </w:pPr>
            <w:r w:rsidRPr="00344747">
              <w:rPr>
                <w:b/>
                <w:sz w:val="24"/>
                <w:szCs w:val="24"/>
              </w:rPr>
              <w:t>Вариант 3 (тренировочный)</w:t>
            </w:r>
          </w:p>
          <w:p w14:paraId="20F466DE" w14:textId="77777777" w:rsidR="00D62AAA" w:rsidRPr="00344747" w:rsidRDefault="00D62AAA" w:rsidP="0034390C">
            <w:pPr>
              <w:ind w:left="360"/>
              <w:rPr>
                <w:sz w:val="24"/>
                <w:szCs w:val="24"/>
              </w:rPr>
            </w:pPr>
          </w:p>
          <w:p w14:paraId="5B1B0AFE" w14:textId="77777777" w:rsidR="00D62AAA" w:rsidRPr="00344747" w:rsidRDefault="00D62AAA" w:rsidP="0034390C">
            <w:pPr>
              <w:numPr>
                <w:ilvl w:val="1"/>
                <w:numId w:val="14"/>
              </w:numPr>
              <w:rPr>
                <w:sz w:val="24"/>
                <w:szCs w:val="24"/>
              </w:rPr>
            </w:pPr>
            <w:r w:rsidRPr="00344747">
              <w:rPr>
                <w:sz w:val="24"/>
                <w:szCs w:val="24"/>
              </w:rPr>
              <w:t>Прочитайте текст. Запишите его, вставив пропущенные буквы, раскрыв скобки и расставив недостающие знаки препинания.</w:t>
            </w:r>
          </w:p>
          <w:p w14:paraId="3781A2E4" w14:textId="77777777" w:rsidR="00D62AAA" w:rsidRPr="00344747" w:rsidRDefault="00D62AAA" w:rsidP="0034390C">
            <w:pPr>
              <w:numPr>
                <w:ilvl w:val="1"/>
                <w:numId w:val="14"/>
              </w:numPr>
              <w:rPr>
                <w:sz w:val="24"/>
                <w:szCs w:val="24"/>
              </w:rPr>
            </w:pPr>
            <w:r w:rsidRPr="00344747">
              <w:rPr>
                <w:sz w:val="24"/>
                <w:szCs w:val="24"/>
              </w:rPr>
              <w:t>Выполните задания после текста.</w:t>
            </w:r>
          </w:p>
          <w:p w14:paraId="0352DEE5" w14:textId="77777777" w:rsidR="00D62AAA" w:rsidRPr="00344747" w:rsidRDefault="00D62AAA" w:rsidP="0034390C">
            <w:pPr>
              <w:ind w:left="360"/>
              <w:rPr>
                <w:sz w:val="24"/>
                <w:szCs w:val="24"/>
              </w:rPr>
            </w:pPr>
          </w:p>
          <w:p w14:paraId="1D3DB768" w14:textId="77777777" w:rsidR="00D62AAA" w:rsidRPr="00344747" w:rsidRDefault="00D62AAA" w:rsidP="0034390C">
            <w:pPr>
              <w:rPr>
                <w:b/>
                <w:sz w:val="24"/>
                <w:szCs w:val="24"/>
              </w:rPr>
            </w:pPr>
            <w:r w:rsidRPr="00344747">
              <w:rPr>
                <w:b/>
                <w:sz w:val="24"/>
                <w:szCs w:val="24"/>
              </w:rPr>
              <w:lastRenderedPageBreak/>
              <w:t>Славный мастер</w:t>
            </w:r>
          </w:p>
          <w:p w14:paraId="63B1DDCF" w14:textId="77777777" w:rsidR="00D62AAA" w:rsidRPr="00344747" w:rsidRDefault="00D62AAA" w:rsidP="0034390C">
            <w:pPr>
              <w:ind w:left="360"/>
              <w:jc w:val="both"/>
              <w:rPr>
                <w:sz w:val="24"/>
                <w:szCs w:val="24"/>
              </w:rPr>
            </w:pPr>
          </w:p>
          <w:p w14:paraId="3997348D" w14:textId="77777777" w:rsidR="00D62AAA" w:rsidRPr="00344747" w:rsidRDefault="00D62AAA" w:rsidP="0034390C">
            <w:pPr>
              <w:ind w:left="360"/>
              <w:jc w:val="both"/>
              <w:rPr>
                <w:sz w:val="24"/>
                <w:szCs w:val="24"/>
              </w:rPr>
            </w:pPr>
            <w:r w:rsidRPr="00344747">
              <w:rPr>
                <w:sz w:val="24"/>
                <w:szCs w:val="24"/>
              </w:rPr>
              <w:t xml:space="preserve">     1)Иван Кулибин – талантливый русский изобретатель. 2)Широко </w:t>
            </w:r>
            <w:proofErr w:type="spellStart"/>
            <w:proofErr w:type="gramStart"/>
            <w:r w:rsidRPr="00344747">
              <w:rPr>
                <w:sz w:val="24"/>
                <w:szCs w:val="24"/>
              </w:rPr>
              <w:t>извес</w:t>
            </w:r>
            <w:proofErr w:type="spellEnd"/>
            <w:r w:rsidRPr="00344747">
              <w:rPr>
                <w:sz w:val="24"/>
                <w:szCs w:val="24"/>
              </w:rPr>
              <w:t>..</w:t>
            </w:r>
            <w:proofErr w:type="spellStart"/>
            <w:proofErr w:type="gramEnd"/>
            <w:r w:rsidRPr="00344747">
              <w:rPr>
                <w:sz w:val="24"/>
                <w:szCs w:val="24"/>
              </w:rPr>
              <w:t>ны</w:t>
            </w:r>
            <w:proofErr w:type="spellEnd"/>
            <w:r w:rsidRPr="00344747">
              <w:rPr>
                <w:sz w:val="24"/>
                <w:szCs w:val="24"/>
              </w:rPr>
              <w:t xml:space="preserve"> такие его изобретения, как первый в России телеграф, (само)</w:t>
            </w:r>
            <w:proofErr w:type="spellStart"/>
            <w:r w:rsidRPr="00344747">
              <w:rPr>
                <w:sz w:val="24"/>
                <w:szCs w:val="24"/>
              </w:rPr>
              <w:t>движущ</w:t>
            </w:r>
            <w:proofErr w:type="spellEnd"/>
            <w:r w:rsidRPr="00344747">
              <w:rPr>
                <w:sz w:val="24"/>
                <w:szCs w:val="24"/>
              </w:rPr>
              <w:t>…</w:t>
            </w:r>
            <w:proofErr w:type="spellStart"/>
            <w:r w:rsidRPr="00344747">
              <w:rPr>
                <w:sz w:val="24"/>
                <w:szCs w:val="24"/>
              </w:rPr>
              <w:t>ся</w:t>
            </w:r>
            <w:proofErr w:type="spellEnd"/>
            <w:r w:rsidRPr="00344747">
              <w:rPr>
                <w:sz w:val="24"/>
                <w:szCs w:val="24"/>
              </w:rPr>
              <w:t xml:space="preserve"> экипажи </w:t>
            </w:r>
            <w:proofErr w:type="spellStart"/>
            <w:r w:rsidRPr="00344747">
              <w:rPr>
                <w:sz w:val="24"/>
                <w:szCs w:val="24"/>
              </w:rPr>
              <w:t>пр..водимые</w:t>
            </w:r>
            <w:proofErr w:type="spellEnd"/>
            <w:r w:rsidRPr="00344747">
              <w:rPr>
                <w:sz w:val="24"/>
                <w:szCs w:val="24"/>
              </w:rPr>
              <w:t xml:space="preserve"> в действие педалями. 3)</w:t>
            </w:r>
            <w:proofErr w:type="gramStart"/>
            <w:r w:rsidRPr="00344747">
              <w:rPr>
                <w:sz w:val="24"/>
                <w:szCs w:val="24"/>
              </w:rPr>
              <w:t>Г..</w:t>
            </w:r>
            <w:proofErr w:type="spellStart"/>
            <w:r w:rsidRPr="00344747">
              <w:rPr>
                <w:sz w:val="24"/>
                <w:szCs w:val="24"/>
              </w:rPr>
              <w:t>ниальны</w:t>
            </w:r>
            <w:proofErr w:type="spellEnd"/>
            <w:proofErr w:type="gramEnd"/>
            <w:r w:rsidRPr="00344747">
              <w:rPr>
                <w:sz w:val="24"/>
                <w:szCs w:val="24"/>
              </w:rPr>
              <w:t xml:space="preserve"> проекты </w:t>
            </w:r>
            <w:proofErr w:type="spellStart"/>
            <w:r w:rsidRPr="00344747">
              <w:rPr>
                <w:sz w:val="24"/>
                <w:szCs w:val="24"/>
              </w:rPr>
              <w:t>деревя</w:t>
            </w:r>
            <w:proofErr w:type="spellEnd"/>
            <w:r w:rsidRPr="00344747">
              <w:rPr>
                <w:sz w:val="24"/>
                <w:szCs w:val="24"/>
              </w:rPr>
              <w:t>(</w:t>
            </w:r>
            <w:proofErr w:type="spellStart"/>
            <w:r w:rsidRPr="00344747">
              <w:rPr>
                <w:sz w:val="24"/>
                <w:szCs w:val="24"/>
              </w:rPr>
              <w:t>н,нн</w:t>
            </w:r>
            <w:proofErr w:type="spellEnd"/>
            <w:r w:rsidRPr="00344747">
              <w:rPr>
                <w:sz w:val="24"/>
                <w:szCs w:val="24"/>
              </w:rPr>
              <w:t>)</w:t>
            </w:r>
            <w:proofErr w:type="spellStart"/>
            <w:r w:rsidRPr="00344747">
              <w:rPr>
                <w:sz w:val="24"/>
                <w:szCs w:val="24"/>
              </w:rPr>
              <w:t>ых</w:t>
            </w:r>
            <w:proofErr w:type="spellEnd"/>
            <w:r w:rsidRPr="00344747">
              <w:rPr>
                <w:sz w:val="24"/>
                <w:szCs w:val="24"/>
              </w:rPr>
              <w:t xml:space="preserve"> мостов </w:t>
            </w:r>
            <w:proofErr w:type="spellStart"/>
            <w:r w:rsidRPr="00344747">
              <w:rPr>
                <w:sz w:val="24"/>
                <w:szCs w:val="24"/>
              </w:rPr>
              <w:t>ра</w:t>
            </w:r>
            <w:proofErr w:type="spellEnd"/>
            <w:r w:rsidRPr="00344747">
              <w:rPr>
                <w:sz w:val="24"/>
                <w:szCs w:val="24"/>
              </w:rPr>
              <w:t>..работа(</w:t>
            </w:r>
            <w:proofErr w:type="spellStart"/>
            <w:r w:rsidRPr="00344747">
              <w:rPr>
                <w:sz w:val="24"/>
                <w:szCs w:val="24"/>
              </w:rPr>
              <w:t>н,нн</w:t>
            </w:r>
            <w:proofErr w:type="spellEnd"/>
            <w:r w:rsidRPr="00344747">
              <w:rPr>
                <w:sz w:val="24"/>
                <w:szCs w:val="24"/>
              </w:rPr>
              <w:t>)</w:t>
            </w:r>
            <w:proofErr w:type="spellStart"/>
            <w:r w:rsidRPr="00344747">
              <w:rPr>
                <w:sz w:val="24"/>
                <w:szCs w:val="24"/>
              </w:rPr>
              <w:t>ые</w:t>
            </w:r>
            <w:proofErr w:type="spellEnd"/>
            <w:r w:rsidRPr="00344747">
              <w:rPr>
                <w:sz w:val="24"/>
                <w:szCs w:val="24"/>
              </w:rPr>
              <w:t xml:space="preserve"> Кулибиным. </w:t>
            </w:r>
          </w:p>
          <w:p w14:paraId="78C7E3B4" w14:textId="77777777" w:rsidR="00D62AAA" w:rsidRPr="00344747" w:rsidRDefault="00D62AAA" w:rsidP="0034390C">
            <w:pPr>
              <w:ind w:left="360"/>
              <w:jc w:val="both"/>
              <w:rPr>
                <w:sz w:val="24"/>
                <w:szCs w:val="24"/>
              </w:rPr>
            </w:pPr>
            <w:r w:rsidRPr="00344747">
              <w:rPr>
                <w:sz w:val="24"/>
                <w:szCs w:val="24"/>
              </w:rPr>
              <w:t xml:space="preserve">     4)Русских часовщиков в России тогда почти (не) было. 5)Часами </w:t>
            </w:r>
            <w:proofErr w:type="spellStart"/>
            <w:r w:rsidRPr="00344747">
              <w:rPr>
                <w:sz w:val="24"/>
                <w:szCs w:val="24"/>
              </w:rPr>
              <w:t>зан</w:t>
            </w:r>
            <w:proofErr w:type="spellEnd"/>
            <w:r w:rsidRPr="00344747">
              <w:rPr>
                <w:sz w:val="24"/>
                <w:szCs w:val="24"/>
              </w:rPr>
              <w:t>…</w:t>
            </w:r>
            <w:proofErr w:type="spellStart"/>
            <w:r w:rsidRPr="00344747">
              <w:rPr>
                <w:sz w:val="24"/>
                <w:szCs w:val="24"/>
              </w:rPr>
              <w:t>мались</w:t>
            </w:r>
            <w:proofErr w:type="spellEnd"/>
            <w:r w:rsidRPr="00344747">
              <w:rPr>
                <w:sz w:val="24"/>
                <w:szCs w:val="24"/>
              </w:rPr>
              <w:t xml:space="preserve"> немцы и они всячески </w:t>
            </w:r>
            <w:proofErr w:type="spellStart"/>
            <w:r w:rsidRPr="00344747">
              <w:rPr>
                <w:sz w:val="24"/>
                <w:szCs w:val="24"/>
              </w:rPr>
              <w:t>ра</w:t>
            </w:r>
            <w:proofErr w:type="spellEnd"/>
            <w:r w:rsidRPr="00344747">
              <w:rPr>
                <w:sz w:val="24"/>
                <w:szCs w:val="24"/>
              </w:rPr>
              <w:t>…</w:t>
            </w:r>
            <w:proofErr w:type="spellStart"/>
            <w:r w:rsidRPr="00344747">
              <w:rPr>
                <w:sz w:val="24"/>
                <w:szCs w:val="24"/>
              </w:rPr>
              <w:t>простр</w:t>
            </w:r>
            <w:proofErr w:type="spellEnd"/>
            <w:r w:rsidRPr="00344747">
              <w:rPr>
                <w:sz w:val="24"/>
                <w:szCs w:val="24"/>
              </w:rPr>
              <w:t>…</w:t>
            </w:r>
            <w:proofErr w:type="spellStart"/>
            <w:r w:rsidRPr="00344747">
              <w:rPr>
                <w:sz w:val="24"/>
                <w:szCs w:val="24"/>
              </w:rPr>
              <w:t>няли</w:t>
            </w:r>
            <w:proofErr w:type="spellEnd"/>
            <w:r w:rsidRPr="00344747">
              <w:rPr>
                <w:sz w:val="24"/>
                <w:szCs w:val="24"/>
              </w:rPr>
              <w:t xml:space="preserve"> мнение что русский человек (не) сможет постигнуть сложность часового механизма.</w:t>
            </w:r>
          </w:p>
          <w:p w14:paraId="27777278" w14:textId="77777777" w:rsidR="00D62AAA" w:rsidRPr="00344747" w:rsidRDefault="00D62AAA" w:rsidP="0034390C">
            <w:pPr>
              <w:ind w:left="360"/>
              <w:jc w:val="both"/>
              <w:rPr>
                <w:sz w:val="24"/>
                <w:szCs w:val="24"/>
              </w:rPr>
            </w:pPr>
            <w:r w:rsidRPr="00344747">
              <w:rPr>
                <w:sz w:val="24"/>
                <w:szCs w:val="24"/>
              </w:rPr>
              <w:t xml:space="preserve">     6)Любовь к часам бе…</w:t>
            </w:r>
            <w:proofErr w:type="spellStart"/>
            <w:r w:rsidRPr="00344747">
              <w:rPr>
                <w:sz w:val="24"/>
                <w:szCs w:val="24"/>
              </w:rPr>
              <w:t>пр</w:t>
            </w:r>
            <w:proofErr w:type="spellEnd"/>
            <w:r w:rsidRPr="00344747">
              <w:rPr>
                <w:sz w:val="24"/>
                <w:szCs w:val="24"/>
              </w:rPr>
              <w:t>…</w:t>
            </w:r>
            <w:proofErr w:type="spellStart"/>
            <w:r w:rsidRPr="00344747">
              <w:rPr>
                <w:sz w:val="24"/>
                <w:szCs w:val="24"/>
              </w:rPr>
              <w:t>станно</w:t>
            </w:r>
            <w:proofErr w:type="spellEnd"/>
            <w:r w:rsidRPr="00344747">
              <w:rPr>
                <w:sz w:val="24"/>
                <w:szCs w:val="24"/>
              </w:rPr>
              <w:t xml:space="preserve"> выстукивающим время появилась у Кулибина с детства и осталась навсегда. 7)Что (бы) он (не, ни) делал, что (бы) (не, ни) изобретал, мысли его (не)</w:t>
            </w:r>
            <w:proofErr w:type="spellStart"/>
            <w:r w:rsidRPr="00344747">
              <w:rPr>
                <w:sz w:val="24"/>
                <w:szCs w:val="24"/>
              </w:rPr>
              <w:t>умолимо</w:t>
            </w:r>
            <w:proofErr w:type="spellEnd"/>
            <w:r w:rsidRPr="00344747">
              <w:rPr>
                <w:sz w:val="24"/>
                <w:szCs w:val="24"/>
              </w:rPr>
              <w:t xml:space="preserve"> возвращались к часам. 8)Он начал делать (не)обыкновенные, (не)бывалые часы которым и сейчас невозможно (не) </w:t>
            </w:r>
            <w:proofErr w:type="gramStart"/>
            <w:r w:rsidRPr="00344747">
              <w:rPr>
                <w:sz w:val="24"/>
                <w:szCs w:val="24"/>
              </w:rPr>
              <w:t>подиви( т</w:t>
            </w:r>
            <w:proofErr w:type="gramEnd"/>
            <w:r w:rsidRPr="00344747">
              <w:rPr>
                <w:sz w:val="24"/>
                <w:szCs w:val="24"/>
              </w:rPr>
              <w:t xml:space="preserve">, </w:t>
            </w:r>
            <w:proofErr w:type="spellStart"/>
            <w:r w:rsidRPr="00344747">
              <w:rPr>
                <w:sz w:val="24"/>
                <w:szCs w:val="24"/>
              </w:rPr>
              <w:t>ть</w:t>
            </w:r>
            <w:proofErr w:type="spellEnd"/>
            <w:r w:rsidRPr="00344747">
              <w:rPr>
                <w:sz w:val="24"/>
                <w:szCs w:val="24"/>
              </w:rPr>
              <w:t>)</w:t>
            </w:r>
            <w:proofErr w:type="spellStart"/>
            <w:r w:rsidRPr="00344747">
              <w:rPr>
                <w:sz w:val="24"/>
                <w:szCs w:val="24"/>
              </w:rPr>
              <w:t>ся</w:t>
            </w:r>
            <w:proofErr w:type="spellEnd"/>
            <w:r w:rsidRPr="00344747">
              <w:rPr>
                <w:sz w:val="24"/>
                <w:szCs w:val="24"/>
              </w:rPr>
              <w:t>.</w:t>
            </w:r>
          </w:p>
          <w:p w14:paraId="2C6F25A9" w14:textId="77777777" w:rsidR="00D62AAA" w:rsidRPr="00344747" w:rsidRDefault="00D62AAA" w:rsidP="0034390C">
            <w:pPr>
              <w:ind w:left="360"/>
              <w:jc w:val="both"/>
              <w:rPr>
                <w:sz w:val="24"/>
                <w:szCs w:val="24"/>
              </w:rPr>
            </w:pPr>
            <w:r w:rsidRPr="00344747">
              <w:rPr>
                <w:sz w:val="24"/>
                <w:szCs w:val="24"/>
              </w:rPr>
              <w:t xml:space="preserve">     9)Пор…</w:t>
            </w:r>
            <w:proofErr w:type="spellStart"/>
            <w:r w:rsidRPr="00344747">
              <w:rPr>
                <w:sz w:val="24"/>
                <w:szCs w:val="24"/>
              </w:rPr>
              <w:t>жают</w:t>
            </w:r>
            <w:proofErr w:type="spellEnd"/>
            <w:r w:rsidRPr="00344747">
              <w:rPr>
                <w:sz w:val="24"/>
                <w:szCs w:val="24"/>
              </w:rPr>
              <w:t xml:space="preserve"> часы …дела(</w:t>
            </w:r>
            <w:proofErr w:type="spellStart"/>
            <w:proofErr w:type="gramStart"/>
            <w:r w:rsidRPr="00344747">
              <w:rPr>
                <w:sz w:val="24"/>
                <w:szCs w:val="24"/>
              </w:rPr>
              <w:t>н,нн</w:t>
            </w:r>
            <w:proofErr w:type="spellEnd"/>
            <w:proofErr w:type="gramEnd"/>
            <w:r w:rsidRPr="00344747">
              <w:rPr>
                <w:sz w:val="24"/>
                <w:szCs w:val="24"/>
              </w:rPr>
              <w:t>)</w:t>
            </w:r>
            <w:proofErr w:type="spellStart"/>
            <w:r w:rsidRPr="00344747">
              <w:rPr>
                <w:sz w:val="24"/>
                <w:szCs w:val="24"/>
              </w:rPr>
              <w:t>ые</w:t>
            </w:r>
            <w:proofErr w:type="spellEnd"/>
            <w:r w:rsidRPr="00344747">
              <w:rPr>
                <w:sz w:val="24"/>
                <w:szCs w:val="24"/>
              </w:rPr>
              <w:t xml:space="preserve"> мастером  (в)виде яйца, в которых каждый час раскрывались </w:t>
            </w:r>
            <w:proofErr w:type="spellStart"/>
            <w:r w:rsidRPr="00344747">
              <w:rPr>
                <w:sz w:val="24"/>
                <w:szCs w:val="24"/>
              </w:rPr>
              <w:t>золоче</w:t>
            </w:r>
            <w:proofErr w:type="spellEnd"/>
            <w:r w:rsidRPr="00344747">
              <w:rPr>
                <w:sz w:val="24"/>
                <w:szCs w:val="24"/>
              </w:rPr>
              <w:t>(</w:t>
            </w:r>
            <w:proofErr w:type="spellStart"/>
            <w:r w:rsidRPr="00344747">
              <w:rPr>
                <w:sz w:val="24"/>
                <w:szCs w:val="24"/>
              </w:rPr>
              <w:t>н,нн</w:t>
            </w:r>
            <w:proofErr w:type="spellEnd"/>
            <w:r w:rsidRPr="00344747">
              <w:rPr>
                <w:sz w:val="24"/>
                <w:szCs w:val="24"/>
              </w:rPr>
              <w:t>)</w:t>
            </w:r>
            <w:proofErr w:type="spellStart"/>
            <w:r w:rsidRPr="00344747">
              <w:rPr>
                <w:sz w:val="24"/>
                <w:szCs w:val="24"/>
              </w:rPr>
              <w:t>ые</w:t>
            </w:r>
            <w:proofErr w:type="spellEnd"/>
            <w:r w:rsidRPr="00344747">
              <w:rPr>
                <w:sz w:val="24"/>
                <w:szCs w:val="24"/>
              </w:rPr>
              <w:t xml:space="preserve"> двери,  а под музыку раз…</w:t>
            </w:r>
            <w:proofErr w:type="spellStart"/>
            <w:r w:rsidRPr="00344747">
              <w:rPr>
                <w:sz w:val="24"/>
                <w:szCs w:val="24"/>
              </w:rPr>
              <w:t>грывалось</w:t>
            </w:r>
            <w:proofErr w:type="spellEnd"/>
            <w:r w:rsidRPr="00344747">
              <w:rPr>
                <w:sz w:val="24"/>
                <w:szCs w:val="24"/>
              </w:rPr>
              <w:t xml:space="preserve"> представление.</w:t>
            </w:r>
          </w:p>
          <w:p w14:paraId="3F04837C" w14:textId="77777777" w:rsidR="00D62AAA" w:rsidRPr="00344747" w:rsidRDefault="00D62AAA" w:rsidP="0034390C">
            <w:pPr>
              <w:ind w:left="360"/>
              <w:jc w:val="both"/>
              <w:rPr>
                <w:sz w:val="24"/>
                <w:szCs w:val="24"/>
              </w:rPr>
            </w:pPr>
            <w:r w:rsidRPr="00344747">
              <w:rPr>
                <w:sz w:val="24"/>
                <w:szCs w:val="24"/>
              </w:rPr>
              <w:t xml:space="preserve">     10)Часы Кулибина раскрывая дарование мастера являли собой чудо русской техники.</w:t>
            </w:r>
          </w:p>
          <w:p w14:paraId="2B3503A4" w14:textId="77777777" w:rsidR="00D62AAA" w:rsidRPr="00344747" w:rsidRDefault="00D62AAA" w:rsidP="0034390C">
            <w:pPr>
              <w:ind w:left="360"/>
              <w:jc w:val="both"/>
              <w:rPr>
                <w:sz w:val="24"/>
                <w:szCs w:val="24"/>
              </w:rPr>
            </w:pPr>
          </w:p>
          <w:p w14:paraId="2BD96B05" w14:textId="77777777" w:rsidR="00D62AAA" w:rsidRPr="00344747" w:rsidRDefault="00D62AAA" w:rsidP="0034390C">
            <w:pPr>
              <w:ind w:left="360"/>
              <w:jc w:val="both"/>
              <w:rPr>
                <w:sz w:val="24"/>
                <w:szCs w:val="24"/>
              </w:rPr>
            </w:pPr>
          </w:p>
          <w:p w14:paraId="4EEB5A62" w14:textId="77777777" w:rsidR="00D62AAA" w:rsidRPr="00344747" w:rsidRDefault="00D62AAA" w:rsidP="0034390C">
            <w:pPr>
              <w:ind w:left="360"/>
              <w:jc w:val="both"/>
              <w:rPr>
                <w:sz w:val="24"/>
                <w:szCs w:val="24"/>
              </w:rPr>
            </w:pPr>
          </w:p>
          <w:p w14:paraId="35F74AF4" w14:textId="77777777" w:rsidR="00D62AAA" w:rsidRPr="00344747" w:rsidRDefault="00D62AAA" w:rsidP="0034390C">
            <w:pPr>
              <w:numPr>
                <w:ilvl w:val="0"/>
                <w:numId w:val="15"/>
              </w:numPr>
              <w:rPr>
                <w:sz w:val="24"/>
                <w:szCs w:val="24"/>
              </w:rPr>
            </w:pPr>
            <w:r w:rsidRPr="00344747">
              <w:rPr>
                <w:sz w:val="24"/>
                <w:szCs w:val="24"/>
              </w:rPr>
              <w:t>графически объясните знаки препинания в предложениях с причастными оборотами;</w:t>
            </w:r>
          </w:p>
          <w:p w14:paraId="6B0334F3" w14:textId="77777777" w:rsidR="00D62AAA" w:rsidRPr="00344747" w:rsidRDefault="00D62AAA" w:rsidP="0034390C">
            <w:pPr>
              <w:numPr>
                <w:ilvl w:val="0"/>
                <w:numId w:val="15"/>
              </w:numPr>
              <w:rPr>
                <w:sz w:val="24"/>
                <w:szCs w:val="24"/>
              </w:rPr>
            </w:pPr>
            <w:r w:rsidRPr="00344747">
              <w:rPr>
                <w:sz w:val="24"/>
                <w:szCs w:val="24"/>
              </w:rPr>
              <w:t>выпишите наречия из предложений№4-5;</w:t>
            </w:r>
          </w:p>
          <w:p w14:paraId="751344F6" w14:textId="77777777" w:rsidR="00D62AAA" w:rsidRPr="00344747" w:rsidRDefault="00D62AAA" w:rsidP="0034390C">
            <w:pPr>
              <w:numPr>
                <w:ilvl w:val="0"/>
                <w:numId w:val="15"/>
              </w:numPr>
              <w:rPr>
                <w:sz w:val="24"/>
                <w:szCs w:val="24"/>
              </w:rPr>
            </w:pPr>
            <w:r w:rsidRPr="00344747">
              <w:rPr>
                <w:sz w:val="24"/>
                <w:szCs w:val="24"/>
              </w:rPr>
              <w:t>найдите в тексте архаизм, выпишите его и объясните лексическое значение;</w:t>
            </w:r>
          </w:p>
          <w:p w14:paraId="7F4986C7" w14:textId="77777777" w:rsidR="00D62AAA" w:rsidRPr="00344747" w:rsidRDefault="00D62AAA" w:rsidP="0034390C">
            <w:pPr>
              <w:numPr>
                <w:ilvl w:val="0"/>
                <w:numId w:val="15"/>
              </w:numPr>
              <w:rPr>
                <w:sz w:val="24"/>
                <w:szCs w:val="24"/>
              </w:rPr>
            </w:pPr>
            <w:r w:rsidRPr="00344747">
              <w:rPr>
                <w:sz w:val="24"/>
                <w:szCs w:val="24"/>
              </w:rPr>
              <w:t xml:space="preserve">графически объясните роль сочинительного союза в </w:t>
            </w:r>
            <w:proofErr w:type="gramStart"/>
            <w:r w:rsidRPr="00344747">
              <w:rPr>
                <w:sz w:val="24"/>
                <w:szCs w:val="24"/>
              </w:rPr>
              <w:t>предложениях  второго</w:t>
            </w:r>
            <w:proofErr w:type="gramEnd"/>
            <w:r w:rsidRPr="00344747">
              <w:rPr>
                <w:sz w:val="24"/>
                <w:szCs w:val="24"/>
              </w:rPr>
              <w:t xml:space="preserve"> и третьего абзацев.</w:t>
            </w:r>
          </w:p>
          <w:p w14:paraId="42C47269" w14:textId="77777777" w:rsidR="00D62AAA" w:rsidRPr="00344747" w:rsidRDefault="00D62AAA" w:rsidP="0034390C">
            <w:pPr>
              <w:ind w:left="360"/>
              <w:rPr>
                <w:sz w:val="24"/>
                <w:szCs w:val="24"/>
              </w:rPr>
            </w:pPr>
          </w:p>
          <w:p w14:paraId="0565F233" w14:textId="77777777" w:rsidR="00D62AAA" w:rsidRPr="00344747" w:rsidRDefault="00D62AAA" w:rsidP="0034390C">
            <w:pPr>
              <w:ind w:left="360"/>
              <w:rPr>
                <w:i/>
                <w:sz w:val="24"/>
                <w:szCs w:val="24"/>
              </w:rPr>
            </w:pPr>
            <w:r w:rsidRPr="00344747">
              <w:rPr>
                <w:i/>
                <w:sz w:val="24"/>
                <w:szCs w:val="24"/>
              </w:rPr>
              <w:t>Примечание: работа оценивается двумя оценками. Первая оценка – за работу с текстом, вторая – за выполнение заданий после текста.</w:t>
            </w:r>
          </w:p>
          <w:p w14:paraId="33095004" w14:textId="77777777" w:rsidR="007606C7" w:rsidRPr="00344747" w:rsidRDefault="00D62AAA" w:rsidP="0034390C">
            <w:pPr>
              <w:jc w:val="center"/>
              <w:rPr>
                <w:sz w:val="24"/>
                <w:szCs w:val="24"/>
              </w:rPr>
            </w:pPr>
            <w:r w:rsidRPr="00344747">
              <w:rPr>
                <w:sz w:val="24"/>
                <w:szCs w:val="24"/>
              </w:rPr>
              <w:br w:type="page"/>
            </w:r>
          </w:p>
          <w:p w14:paraId="074F79DB" w14:textId="77777777" w:rsidR="007606C7" w:rsidRPr="00344747" w:rsidRDefault="007606C7" w:rsidP="0034390C">
            <w:pPr>
              <w:jc w:val="center"/>
              <w:rPr>
                <w:sz w:val="24"/>
                <w:szCs w:val="24"/>
              </w:rPr>
            </w:pPr>
          </w:p>
          <w:p w14:paraId="0F027637" w14:textId="77777777" w:rsidR="00D62AAA" w:rsidRPr="00344747" w:rsidRDefault="00D62AAA" w:rsidP="0034390C">
            <w:pPr>
              <w:jc w:val="center"/>
              <w:rPr>
                <w:b/>
                <w:sz w:val="24"/>
                <w:szCs w:val="24"/>
              </w:rPr>
            </w:pPr>
            <w:r w:rsidRPr="00344747">
              <w:rPr>
                <w:b/>
                <w:sz w:val="24"/>
                <w:szCs w:val="24"/>
              </w:rPr>
              <w:t xml:space="preserve">Материал </w:t>
            </w:r>
            <w:proofErr w:type="gramStart"/>
            <w:r w:rsidRPr="00344747">
              <w:rPr>
                <w:b/>
                <w:sz w:val="24"/>
                <w:szCs w:val="24"/>
              </w:rPr>
              <w:t>для  проведения</w:t>
            </w:r>
            <w:proofErr w:type="gramEnd"/>
            <w:r w:rsidRPr="00344747">
              <w:rPr>
                <w:b/>
                <w:sz w:val="24"/>
                <w:szCs w:val="24"/>
              </w:rPr>
              <w:t xml:space="preserve"> промежуточной аттестации по русскому языку в 7 классе</w:t>
            </w:r>
          </w:p>
          <w:p w14:paraId="6C7DE389" w14:textId="77777777" w:rsidR="00D62AAA" w:rsidRPr="00344747" w:rsidRDefault="00D62AAA" w:rsidP="0034390C">
            <w:pPr>
              <w:rPr>
                <w:sz w:val="24"/>
                <w:szCs w:val="24"/>
              </w:rPr>
            </w:pPr>
          </w:p>
          <w:p w14:paraId="348EEA84" w14:textId="77777777" w:rsidR="00D62AAA" w:rsidRPr="00344747" w:rsidRDefault="00D62AAA" w:rsidP="0034390C">
            <w:pPr>
              <w:jc w:val="center"/>
              <w:rPr>
                <w:b/>
                <w:sz w:val="24"/>
                <w:szCs w:val="24"/>
              </w:rPr>
            </w:pPr>
            <w:r w:rsidRPr="00344747">
              <w:rPr>
                <w:b/>
                <w:sz w:val="24"/>
                <w:szCs w:val="24"/>
              </w:rPr>
              <w:t>Вариант 1</w:t>
            </w:r>
          </w:p>
          <w:p w14:paraId="69C7AB95" w14:textId="77777777" w:rsidR="00D62AAA" w:rsidRPr="00344747" w:rsidRDefault="00D62AAA" w:rsidP="0034390C">
            <w:pPr>
              <w:rPr>
                <w:sz w:val="24"/>
                <w:szCs w:val="24"/>
              </w:rPr>
            </w:pPr>
          </w:p>
          <w:p w14:paraId="2C0E66F8" w14:textId="77777777" w:rsidR="00D62AAA" w:rsidRPr="00344747" w:rsidRDefault="00D62AAA" w:rsidP="0034390C">
            <w:pPr>
              <w:numPr>
                <w:ilvl w:val="0"/>
                <w:numId w:val="16"/>
              </w:numPr>
              <w:rPr>
                <w:sz w:val="24"/>
                <w:szCs w:val="24"/>
              </w:rPr>
            </w:pPr>
            <w:r w:rsidRPr="00344747">
              <w:rPr>
                <w:sz w:val="24"/>
                <w:szCs w:val="24"/>
              </w:rPr>
              <w:t>Прочитайте текст. Запишите его, вставив пропущенные буквы, раскрыв скобки и расставив недостающие знаки препинания.</w:t>
            </w:r>
          </w:p>
          <w:p w14:paraId="3F910AE4" w14:textId="77777777" w:rsidR="00D62AAA" w:rsidRPr="00344747" w:rsidRDefault="00D62AAA" w:rsidP="0034390C">
            <w:pPr>
              <w:numPr>
                <w:ilvl w:val="0"/>
                <w:numId w:val="16"/>
              </w:numPr>
              <w:rPr>
                <w:sz w:val="24"/>
                <w:szCs w:val="24"/>
              </w:rPr>
            </w:pPr>
            <w:r w:rsidRPr="00344747">
              <w:rPr>
                <w:sz w:val="24"/>
                <w:szCs w:val="24"/>
              </w:rPr>
              <w:t>Выполните задания после текста.</w:t>
            </w:r>
          </w:p>
          <w:p w14:paraId="3A5B9BA7" w14:textId="77777777" w:rsidR="00D62AAA" w:rsidRPr="00344747" w:rsidRDefault="00D62AAA" w:rsidP="0034390C">
            <w:pPr>
              <w:ind w:left="360"/>
              <w:jc w:val="both"/>
              <w:rPr>
                <w:sz w:val="24"/>
                <w:szCs w:val="24"/>
              </w:rPr>
            </w:pPr>
          </w:p>
          <w:p w14:paraId="676F32CD" w14:textId="77777777" w:rsidR="00D62AAA" w:rsidRPr="00344747" w:rsidRDefault="00D62AAA" w:rsidP="0034390C">
            <w:pPr>
              <w:jc w:val="both"/>
              <w:rPr>
                <w:b/>
                <w:sz w:val="24"/>
                <w:szCs w:val="24"/>
              </w:rPr>
            </w:pPr>
            <w:r w:rsidRPr="00344747">
              <w:rPr>
                <w:b/>
                <w:sz w:val="24"/>
                <w:szCs w:val="24"/>
              </w:rPr>
              <w:t>Первое знакомство</w:t>
            </w:r>
          </w:p>
          <w:p w14:paraId="2FFCDA36" w14:textId="77777777" w:rsidR="00D62AAA" w:rsidRPr="00344747" w:rsidRDefault="00D62AAA" w:rsidP="0034390C">
            <w:pPr>
              <w:ind w:left="360"/>
              <w:jc w:val="both"/>
              <w:rPr>
                <w:sz w:val="24"/>
                <w:szCs w:val="24"/>
              </w:rPr>
            </w:pPr>
          </w:p>
          <w:p w14:paraId="124C0723" w14:textId="77777777" w:rsidR="00D62AAA" w:rsidRPr="00344747" w:rsidRDefault="00D62AAA" w:rsidP="0034390C">
            <w:pPr>
              <w:ind w:left="360"/>
              <w:rPr>
                <w:sz w:val="24"/>
                <w:szCs w:val="24"/>
              </w:rPr>
            </w:pPr>
          </w:p>
          <w:p w14:paraId="09BA8211" w14:textId="77777777" w:rsidR="00D62AAA" w:rsidRPr="00344747" w:rsidRDefault="00D62AAA" w:rsidP="0034390C">
            <w:pPr>
              <w:ind w:left="360"/>
              <w:jc w:val="both"/>
              <w:rPr>
                <w:sz w:val="24"/>
                <w:szCs w:val="24"/>
              </w:rPr>
            </w:pPr>
            <w:r w:rsidRPr="00344747">
              <w:rPr>
                <w:sz w:val="24"/>
                <w:szCs w:val="24"/>
              </w:rPr>
              <w:t xml:space="preserve">      1)</w:t>
            </w:r>
            <w:proofErr w:type="spellStart"/>
            <w:r w:rsidRPr="00344747">
              <w:rPr>
                <w:sz w:val="24"/>
                <w:szCs w:val="24"/>
              </w:rPr>
              <w:t>Маркидон</w:t>
            </w:r>
            <w:proofErr w:type="spellEnd"/>
            <w:r w:rsidRPr="00344747">
              <w:rPr>
                <w:sz w:val="24"/>
                <w:szCs w:val="24"/>
              </w:rPr>
              <w:t xml:space="preserve"> был совсем </w:t>
            </w:r>
            <w:proofErr w:type="gramStart"/>
            <w:r w:rsidRPr="00344747">
              <w:rPr>
                <w:sz w:val="24"/>
                <w:szCs w:val="24"/>
              </w:rPr>
              <w:t>маленький</w:t>
            </w:r>
            <w:proofErr w:type="gramEnd"/>
            <w:r w:rsidRPr="00344747">
              <w:rPr>
                <w:sz w:val="24"/>
                <w:szCs w:val="24"/>
              </w:rPr>
              <w:t xml:space="preserve"> когда он (в)первые </w:t>
            </w:r>
            <w:proofErr w:type="spellStart"/>
            <w:r w:rsidRPr="00344747">
              <w:rPr>
                <w:sz w:val="24"/>
                <w:szCs w:val="24"/>
              </w:rPr>
              <w:t>увид</w:t>
            </w:r>
            <w:proofErr w:type="spellEnd"/>
            <w:r w:rsidRPr="00344747">
              <w:rPr>
                <w:sz w:val="24"/>
                <w:szCs w:val="24"/>
              </w:rPr>
              <w:t xml:space="preserve">…л и </w:t>
            </w:r>
            <w:proofErr w:type="spellStart"/>
            <w:r w:rsidRPr="00344747">
              <w:rPr>
                <w:sz w:val="24"/>
                <w:szCs w:val="24"/>
              </w:rPr>
              <w:t>усыш</w:t>
            </w:r>
            <w:proofErr w:type="spellEnd"/>
            <w:r w:rsidRPr="00344747">
              <w:rPr>
                <w:sz w:val="24"/>
                <w:szCs w:val="24"/>
              </w:rPr>
              <w:t>…л скворца. 2)Было это в марте.</w:t>
            </w:r>
          </w:p>
          <w:p w14:paraId="531C6A11" w14:textId="77777777" w:rsidR="00D62AAA" w:rsidRPr="00344747" w:rsidRDefault="00D62AAA" w:rsidP="0034390C">
            <w:pPr>
              <w:ind w:left="360"/>
              <w:jc w:val="both"/>
              <w:rPr>
                <w:sz w:val="24"/>
                <w:szCs w:val="24"/>
              </w:rPr>
            </w:pPr>
            <w:r w:rsidRPr="00344747">
              <w:rPr>
                <w:sz w:val="24"/>
                <w:szCs w:val="24"/>
              </w:rPr>
              <w:t xml:space="preserve">     3)Мать закутала ребенка в тряпье и вынесла во двор усадив на завалинку против дли(</w:t>
            </w:r>
            <w:proofErr w:type="spellStart"/>
            <w:proofErr w:type="gramStart"/>
            <w:r w:rsidRPr="00344747">
              <w:rPr>
                <w:sz w:val="24"/>
                <w:szCs w:val="24"/>
              </w:rPr>
              <w:t>н,нн</w:t>
            </w:r>
            <w:proofErr w:type="spellEnd"/>
            <w:proofErr w:type="gramEnd"/>
            <w:r w:rsidRPr="00344747">
              <w:rPr>
                <w:sz w:val="24"/>
                <w:szCs w:val="24"/>
              </w:rPr>
              <w:t xml:space="preserve">)ой жердины </w:t>
            </w:r>
            <w:proofErr w:type="spellStart"/>
            <w:r w:rsidRPr="00344747">
              <w:rPr>
                <w:sz w:val="24"/>
                <w:szCs w:val="24"/>
              </w:rPr>
              <w:t>увенча</w:t>
            </w:r>
            <w:proofErr w:type="spellEnd"/>
            <w:r w:rsidRPr="00344747">
              <w:rPr>
                <w:sz w:val="24"/>
                <w:szCs w:val="24"/>
              </w:rPr>
              <w:t>(</w:t>
            </w:r>
            <w:proofErr w:type="spellStart"/>
            <w:r w:rsidRPr="00344747">
              <w:rPr>
                <w:sz w:val="24"/>
                <w:szCs w:val="24"/>
              </w:rPr>
              <w:t>н,нн</w:t>
            </w:r>
            <w:proofErr w:type="spellEnd"/>
            <w:r w:rsidRPr="00344747">
              <w:rPr>
                <w:sz w:val="24"/>
                <w:szCs w:val="24"/>
              </w:rPr>
              <w:t>)ой кудрявой веткой где маячил скворечник.</w:t>
            </w:r>
          </w:p>
          <w:p w14:paraId="041DE83E" w14:textId="77777777" w:rsidR="00D62AAA" w:rsidRPr="00344747" w:rsidRDefault="00D62AAA" w:rsidP="0034390C">
            <w:pPr>
              <w:ind w:left="360"/>
              <w:jc w:val="both"/>
              <w:rPr>
                <w:sz w:val="24"/>
                <w:szCs w:val="24"/>
              </w:rPr>
            </w:pPr>
            <w:r w:rsidRPr="00344747">
              <w:rPr>
                <w:sz w:val="24"/>
                <w:szCs w:val="24"/>
              </w:rPr>
              <w:lastRenderedPageBreak/>
              <w:t xml:space="preserve">     4)У кромки завалинки с соломе(</w:t>
            </w:r>
            <w:proofErr w:type="spellStart"/>
            <w:proofErr w:type="gramStart"/>
            <w:r w:rsidRPr="00344747">
              <w:rPr>
                <w:sz w:val="24"/>
                <w:szCs w:val="24"/>
              </w:rPr>
              <w:t>н,нн</w:t>
            </w:r>
            <w:proofErr w:type="spellEnd"/>
            <w:proofErr w:type="gramEnd"/>
            <w:r w:rsidRPr="00344747">
              <w:rPr>
                <w:sz w:val="24"/>
                <w:szCs w:val="24"/>
              </w:rPr>
              <w:t>)ой крыши падали рыжие прозрачные сосульки. 5)Там копошились воробьи. 6)Они охотились за букашками. 7)</w:t>
            </w:r>
            <w:proofErr w:type="spellStart"/>
            <w:r w:rsidRPr="00344747">
              <w:rPr>
                <w:sz w:val="24"/>
                <w:szCs w:val="24"/>
              </w:rPr>
              <w:t>Мальч</w:t>
            </w:r>
            <w:proofErr w:type="spellEnd"/>
            <w:r w:rsidRPr="00344747">
              <w:rPr>
                <w:sz w:val="24"/>
                <w:szCs w:val="24"/>
              </w:rPr>
              <w:t>…</w:t>
            </w:r>
            <w:proofErr w:type="spellStart"/>
            <w:r w:rsidRPr="00344747">
              <w:rPr>
                <w:sz w:val="24"/>
                <w:szCs w:val="24"/>
              </w:rPr>
              <w:t>нке</w:t>
            </w:r>
            <w:proofErr w:type="spellEnd"/>
            <w:r w:rsidRPr="00344747">
              <w:rPr>
                <w:sz w:val="24"/>
                <w:szCs w:val="24"/>
              </w:rPr>
              <w:t xml:space="preserve"> было </w:t>
            </w:r>
            <w:proofErr w:type="gramStart"/>
            <w:r w:rsidRPr="00344747">
              <w:rPr>
                <w:sz w:val="24"/>
                <w:szCs w:val="24"/>
              </w:rPr>
              <w:t>уд..</w:t>
            </w:r>
            <w:proofErr w:type="spellStart"/>
            <w:proofErr w:type="gramEnd"/>
            <w:r w:rsidRPr="00344747">
              <w:rPr>
                <w:sz w:val="24"/>
                <w:szCs w:val="24"/>
              </w:rPr>
              <w:t>вительно</w:t>
            </w:r>
            <w:proofErr w:type="spellEnd"/>
            <w:r w:rsidRPr="00344747">
              <w:rPr>
                <w:sz w:val="24"/>
                <w:szCs w:val="24"/>
              </w:rPr>
              <w:t xml:space="preserve"> наблюдать, как эти шустрые воробьишки сплюнув по букашке тут (же) запивали </w:t>
            </w:r>
            <w:r w:rsidRPr="00344747">
              <w:rPr>
                <w:b/>
                <w:sz w:val="24"/>
                <w:szCs w:val="24"/>
                <w:u w:val="single"/>
              </w:rPr>
              <w:t>трапезу</w:t>
            </w:r>
            <w:r w:rsidRPr="00344747">
              <w:rPr>
                <w:sz w:val="24"/>
                <w:szCs w:val="24"/>
              </w:rPr>
              <w:t xml:space="preserve"> из крохотной лужицы </w:t>
            </w:r>
            <w:proofErr w:type="spellStart"/>
            <w:r w:rsidRPr="00344747">
              <w:rPr>
                <w:sz w:val="24"/>
                <w:szCs w:val="24"/>
              </w:rPr>
              <w:t>образовавш</w:t>
            </w:r>
            <w:proofErr w:type="spellEnd"/>
            <w:r w:rsidRPr="00344747">
              <w:rPr>
                <w:sz w:val="24"/>
                <w:szCs w:val="24"/>
              </w:rPr>
              <w:t>…</w:t>
            </w:r>
            <w:proofErr w:type="spellStart"/>
            <w:r w:rsidRPr="00344747">
              <w:rPr>
                <w:sz w:val="24"/>
                <w:szCs w:val="24"/>
              </w:rPr>
              <w:t>ся</w:t>
            </w:r>
            <w:proofErr w:type="spellEnd"/>
            <w:r w:rsidRPr="00344747">
              <w:rPr>
                <w:sz w:val="24"/>
                <w:szCs w:val="24"/>
              </w:rPr>
              <w:t xml:space="preserve"> от </w:t>
            </w:r>
            <w:proofErr w:type="spellStart"/>
            <w:r w:rsidRPr="00344747">
              <w:rPr>
                <w:sz w:val="24"/>
                <w:szCs w:val="24"/>
              </w:rPr>
              <w:t>раста</w:t>
            </w:r>
            <w:proofErr w:type="spellEnd"/>
            <w:r w:rsidRPr="00344747">
              <w:rPr>
                <w:sz w:val="24"/>
                <w:szCs w:val="24"/>
              </w:rPr>
              <w:t>…</w:t>
            </w:r>
            <w:proofErr w:type="spellStart"/>
            <w:r w:rsidRPr="00344747">
              <w:rPr>
                <w:sz w:val="24"/>
                <w:szCs w:val="24"/>
              </w:rPr>
              <w:t>вших</w:t>
            </w:r>
            <w:proofErr w:type="spellEnd"/>
            <w:r w:rsidRPr="00344747">
              <w:rPr>
                <w:sz w:val="24"/>
                <w:szCs w:val="24"/>
              </w:rPr>
              <w:t xml:space="preserve"> сосулек.</w:t>
            </w:r>
          </w:p>
          <w:p w14:paraId="0A6352BE" w14:textId="77777777" w:rsidR="00D62AAA" w:rsidRPr="00344747" w:rsidRDefault="00D62AAA" w:rsidP="0034390C">
            <w:pPr>
              <w:ind w:left="360"/>
              <w:jc w:val="both"/>
              <w:rPr>
                <w:sz w:val="24"/>
                <w:szCs w:val="24"/>
              </w:rPr>
            </w:pPr>
            <w:r w:rsidRPr="00344747">
              <w:rPr>
                <w:sz w:val="24"/>
                <w:szCs w:val="24"/>
              </w:rPr>
              <w:t xml:space="preserve">     8)Отвлекало </w:t>
            </w:r>
            <w:proofErr w:type="spellStart"/>
            <w:r w:rsidRPr="00344747">
              <w:rPr>
                <w:sz w:val="24"/>
                <w:szCs w:val="24"/>
              </w:rPr>
              <w:t>мальч</w:t>
            </w:r>
            <w:proofErr w:type="spellEnd"/>
            <w:r w:rsidRPr="00344747">
              <w:rPr>
                <w:sz w:val="24"/>
                <w:szCs w:val="24"/>
              </w:rPr>
              <w:t>…</w:t>
            </w:r>
            <w:proofErr w:type="spellStart"/>
            <w:r w:rsidRPr="00344747">
              <w:rPr>
                <w:sz w:val="24"/>
                <w:szCs w:val="24"/>
              </w:rPr>
              <w:t>нку</w:t>
            </w:r>
            <w:proofErr w:type="spellEnd"/>
            <w:r w:rsidRPr="00344747">
              <w:rPr>
                <w:sz w:val="24"/>
                <w:szCs w:val="24"/>
              </w:rPr>
              <w:t xml:space="preserve"> какое (то) </w:t>
            </w:r>
            <w:proofErr w:type="spellStart"/>
            <w:proofErr w:type="gramStart"/>
            <w:r w:rsidRPr="00344747">
              <w:rPr>
                <w:sz w:val="24"/>
                <w:szCs w:val="24"/>
              </w:rPr>
              <w:t>пр</w:t>
            </w:r>
            <w:proofErr w:type="spellEnd"/>
            <w:r w:rsidRPr="00344747">
              <w:rPr>
                <w:sz w:val="24"/>
                <w:szCs w:val="24"/>
              </w:rPr>
              <w:t>..</w:t>
            </w:r>
            <w:proofErr w:type="spellStart"/>
            <w:r w:rsidRPr="00344747">
              <w:rPr>
                <w:sz w:val="24"/>
                <w:szCs w:val="24"/>
              </w:rPr>
              <w:t>щелкивание</w:t>
            </w:r>
            <w:proofErr w:type="spellEnd"/>
            <w:proofErr w:type="gramEnd"/>
            <w:r w:rsidRPr="00344747">
              <w:rPr>
                <w:sz w:val="24"/>
                <w:szCs w:val="24"/>
              </w:rPr>
              <w:t xml:space="preserve"> и шипение </w:t>
            </w:r>
            <w:proofErr w:type="spellStart"/>
            <w:r w:rsidRPr="00344747">
              <w:rPr>
                <w:sz w:val="24"/>
                <w:szCs w:val="24"/>
              </w:rPr>
              <w:t>ра</w:t>
            </w:r>
            <w:proofErr w:type="spellEnd"/>
            <w:r w:rsidRPr="00344747">
              <w:rPr>
                <w:sz w:val="24"/>
                <w:szCs w:val="24"/>
              </w:rPr>
              <w:t>..</w:t>
            </w:r>
            <w:proofErr w:type="spellStart"/>
            <w:r w:rsidRPr="00344747">
              <w:rPr>
                <w:sz w:val="24"/>
                <w:szCs w:val="24"/>
              </w:rPr>
              <w:t>дававш</w:t>
            </w:r>
            <w:proofErr w:type="spellEnd"/>
            <w:r w:rsidRPr="00344747">
              <w:rPr>
                <w:sz w:val="24"/>
                <w:szCs w:val="24"/>
              </w:rPr>
              <w:t>…</w:t>
            </w:r>
            <w:proofErr w:type="spellStart"/>
            <w:r w:rsidRPr="00344747">
              <w:rPr>
                <w:sz w:val="24"/>
                <w:szCs w:val="24"/>
              </w:rPr>
              <w:t>ся</w:t>
            </w:r>
            <w:proofErr w:type="spellEnd"/>
            <w:r w:rsidRPr="00344747">
              <w:rPr>
                <w:sz w:val="24"/>
                <w:szCs w:val="24"/>
              </w:rPr>
              <w:t xml:space="preserve"> (с)верху. 9)Мальчишка поднял глаза увидел на ветке (не)большую черную с серебристым воротником птицу и </w:t>
            </w:r>
            <w:proofErr w:type="gramStart"/>
            <w:r w:rsidRPr="00344747">
              <w:rPr>
                <w:sz w:val="24"/>
                <w:szCs w:val="24"/>
              </w:rPr>
              <w:t>понял</w:t>
            </w:r>
            <w:proofErr w:type="gramEnd"/>
            <w:r w:rsidRPr="00344747">
              <w:rPr>
                <w:sz w:val="24"/>
                <w:szCs w:val="24"/>
              </w:rPr>
              <w:t xml:space="preserve"> что это поет она. 10)Это был скворец (из)</w:t>
            </w:r>
            <w:proofErr w:type="spellStart"/>
            <w:r w:rsidRPr="00344747">
              <w:rPr>
                <w:sz w:val="24"/>
                <w:szCs w:val="24"/>
              </w:rPr>
              <w:t>редк</w:t>
            </w:r>
            <w:proofErr w:type="spellEnd"/>
            <w:r w:rsidRPr="00344747">
              <w:rPr>
                <w:sz w:val="24"/>
                <w:szCs w:val="24"/>
              </w:rPr>
              <w:t xml:space="preserve">… </w:t>
            </w:r>
            <w:proofErr w:type="spellStart"/>
            <w:r w:rsidRPr="00344747">
              <w:rPr>
                <w:sz w:val="24"/>
                <w:szCs w:val="24"/>
              </w:rPr>
              <w:t>нач</w:t>
            </w:r>
            <w:proofErr w:type="spellEnd"/>
            <w:r w:rsidRPr="00344747">
              <w:rPr>
                <w:sz w:val="24"/>
                <w:szCs w:val="24"/>
              </w:rPr>
              <w:t>…</w:t>
            </w:r>
            <w:proofErr w:type="spellStart"/>
            <w:r w:rsidRPr="00344747">
              <w:rPr>
                <w:sz w:val="24"/>
                <w:szCs w:val="24"/>
              </w:rPr>
              <w:t>навший</w:t>
            </w:r>
            <w:proofErr w:type="spellEnd"/>
            <w:r w:rsidRPr="00344747">
              <w:rPr>
                <w:sz w:val="24"/>
                <w:szCs w:val="24"/>
              </w:rPr>
              <w:t xml:space="preserve"> махать крыльями раздувая вокруг шеи перышки, и вот тогда(то) от нее лилось шипение, похожее на куриное кудахтанье. 11)Напевшись всласть скворец улетел.</w:t>
            </w:r>
          </w:p>
          <w:p w14:paraId="1F69E9B0" w14:textId="77777777" w:rsidR="00D62AAA" w:rsidRPr="00344747" w:rsidRDefault="00D62AAA" w:rsidP="0034390C">
            <w:pPr>
              <w:ind w:left="360"/>
              <w:jc w:val="both"/>
              <w:rPr>
                <w:sz w:val="24"/>
                <w:szCs w:val="24"/>
              </w:rPr>
            </w:pPr>
          </w:p>
          <w:p w14:paraId="3D36D449" w14:textId="77777777" w:rsidR="00D62AAA" w:rsidRPr="00344747" w:rsidRDefault="00D62AAA" w:rsidP="0034390C">
            <w:pPr>
              <w:ind w:left="360"/>
              <w:jc w:val="both"/>
              <w:rPr>
                <w:sz w:val="24"/>
                <w:szCs w:val="24"/>
              </w:rPr>
            </w:pPr>
          </w:p>
          <w:p w14:paraId="7B7ADC11" w14:textId="77777777" w:rsidR="00D62AAA" w:rsidRPr="00344747" w:rsidRDefault="00D62AAA" w:rsidP="0034390C">
            <w:pPr>
              <w:ind w:left="360"/>
              <w:jc w:val="both"/>
              <w:rPr>
                <w:sz w:val="24"/>
                <w:szCs w:val="24"/>
              </w:rPr>
            </w:pPr>
          </w:p>
          <w:p w14:paraId="3359796E" w14:textId="77777777" w:rsidR="00D62AAA" w:rsidRPr="00344747" w:rsidRDefault="00D62AAA" w:rsidP="0034390C">
            <w:pPr>
              <w:ind w:left="360"/>
              <w:jc w:val="both"/>
              <w:rPr>
                <w:sz w:val="24"/>
                <w:szCs w:val="24"/>
              </w:rPr>
            </w:pPr>
          </w:p>
          <w:p w14:paraId="0A94312E" w14:textId="77777777" w:rsidR="00D62AAA" w:rsidRPr="00344747" w:rsidRDefault="00D62AAA" w:rsidP="0034390C">
            <w:pPr>
              <w:numPr>
                <w:ilvl w:val="0"/>
                <w:numId w:val="14"/>
              </w:numPr>
              <w:rPr>
                <w:sz w:val="24"/>
                <w:szCs w:val="24"/>
              </w:rPr>
            </w:pPr>
            <w:r w:rsidRPr="00344747">
              <w:rPr>
                <w:sz w:val="24"/>
                <w:szCs w:val="24"/>
              </w:rPr>
              <w:t>из предложений №4-10 выпишите частицы;</w:t>
            </w:r>
          </w:p>
          <w:p w14:paraId="722F585F" w14:textId="77777777" w:rsidR="00D62AAA" w:rsidRPr="00344747" w:rsidRDefault="00D62AAA" w:rsidP="0034390C">
            <w:pPr>
              <w:numPr>
                <w:ilvl w:val="0"/>
                <w:numId w:val="14"/>
              </w:numPr>
              <w:rPr>
                <w:sz w:val="24"/>
                <w:szCs w:val="24"/>
              </w:rPr>
            </w:pPr>
            <w:r w:rsidRPr="00344747">
              <w:rPr>
                <w:sz w:val="24"/>
                <w:szCs w:val="24"/>
              </w:rPr>
              <w:t>графически объясните роль сочинительного союза в предложениях №1, 4;</w:t>
            </w:r>
          </w:p>
          <w:p w14:paraId="1D5E2A3A" w14:textId="77777777" w:rsidR="00D62AAA" w:rsidRPr="00344747" w:rsidRDefault="00D62AAA" w:rsidP="0034390C">
            <w:pPr>
              <w:numPr>
                <w:ilvl w:val="0"/>
                <w:numId w:val="14"/>
              </w:numPr>
              <w:rPr>
                <w:sz w:val="24"/>
                <w:szCs w:val="24"/>
              </w:rPr>
            </w:pPr>
            <w:r w:rsidRPr="00344747">
              <w:rPr>
                <w:sz w:val="24"/>
                <w:szCs w:val="24"/>
              </w:rPr>
              <w:t>графически объясните знаки препинания в предложениях №4-7;</w:t>
            </w:r>
          </w:p>
          <w:p w14:paraId="4086B455" w14:textId="77777777" w:rsidR="00D62AAA" w:rsidRPr="00344747" w:rsidRDefault="00D62AAA" w:rsidP="0034390C">
            <w:pPr>
              <w:numPr>
                <w:ilvl w:val="0"/>
                <w:numId w:val="14"/>
              </w:numPr>
              <w:rPr>
                <w:sz w:val="24"/>
                <w:szCs w:val="24"/>
              </w:rPr>
            </w:pPr>
            <w:r w:rsidRPr="00344747">
              <w:rPr>
                <w:sz w:val="24"/>
                <w:szCs w:val="24"/>
              </w:rPr>
              <w:t>объясните лексическое значение выделенного в тексте слова.</w:t>
            </w:r>
          </w:p>
          <w:p w14:paraId="0AC102BD" w14:textId="77777777" w:rsidR="00D62AAA" w:rsidRPr="00344747" w:rsidRDefault="00D62AAA" w:rsidP="0034390C">
            <w:pPr>
              <w:rPr>
                <w:b/>
                <w:sz w:val="24"/>
                <w:szCs w:val="24"/>
              </w:rPr>
            </w:pPr>
            <w:r w:rsidRPr="00344747">
              <w:rPr>
                <w:b/>
                <w:sz w:val="24"/>
                <w:szCs w:val="24"/>
              </w:rPr>
              <w:br w:type="page"/>
            </w:r>
          </w:p>
          <w:p w14:paraId="2992C8AE" w14:textId="77777777" w:rsidR="007606C7" w:rsidRPr="00344747" w:rsidRDefault="007606C7" w:rsidP="0034390C">
            <w:pPr>
              <w:jc w:val="center"/>
              <w:rPr>
                <w:b/>
                <w:sz w:val="24"/>
                <w:szCs w:val="24"/>
              </w:rPr>
            </w:pPr>
          </w:p>
          <w:p w14:paraId="7F2981A4" w14:textId="77777777" w:rsidR="00D62AAA" w:rsidRPr="00344747" w:rsidRDefault="00D62AAA" w:rsidP="0034390C">
            <w:pPr>
              <w:jc w:val="center"/>
              <w:rPr>
                <w:b/>
                <w:sz w:val="24"/>
                <w:szCs w:val="24"/>
              </w:rPr>
            </w:pPr>
            <w:r w:rsidRPr="00344747">
              <w:rPr>
                <w:b/>
                <w:sz w:val="24"/>
                <w:szCs w:val="24"/>
              </w:rPr>
              <w:t xml:space="preserve">Материал </w:t>
            </w:r>
            <w:proofErr w:type="gramStart"/>
            <w:r w:rsidRPr="00344747">
              <w:rPr>
                <w:b/>
                <w:sz w:val="24"/>
                <w:szCs w:val="24"/>
              </w:rPr>
              <w:t>для  проведения</w:t>
            </w:r>
            <w:proofErr w:type="gramEnd"/>
            <w:r w:rsidRPr="00344747">
              <w:rPr>
                <w:b/>
                <w:sz w:val="24"/>
                <w:szCs w:val="24"/>
              </w:rPr>
              <w:t xml:space="preserve"> промежуточной аттестации по русскому языку в 7 классе</w:t>
            </w:r>
          </w:p>
          <w:p w14:paraId="765F66E3" w14:textId="77777777" w:rsidR="00D62AAA" w:rsidRPr="00344747" w:rsidRDefault="00D62AAA" w:rsidP="0034390C">
            <w:pPr>
              <w:rPr>
                <w:sz w:val="24"/>
                <w:szCs w:val="24"/>
              </w:rPr>
            </w:pPr>
          </w:p>
          <w:p w14:paraId="44FB0B79" w14:textId="77777777" w:rsidR="00D62AAA" w:rsidRPr="00344747" w:rsidRDefault="00D62AAA" w:rsidP="0034390C">
            <w:pPr>
              <w:jc w:val="center"/>
              <w:rPr>
                <w:b/>
                <w:sz w:val="24"/>
                <w:szCs w:val="24"/>
              </w:rPr>
            </w:pPr>
            <w:r w:rsidRPr="00344747">
              <w:rPr>
                <w:b/>
                <w:sz w:val="24"/>
                <w:szCs w:val="24"/>
              </w:rPr>
              <w:t>Вариант 2.</w:t>
            </w:r>
          </w:p>
          <w:p w14:paraId="6DF40848" w14:textId="77777777" w:rsidR="00D62AAA" w:rsidRPr="00344747" w:rsidRDefault="00D62AAA" w:rsidP="0034390C">
            <w:pPr>
              <w:rPr>
                <w:sz w:val="24"/>
                <w:szCs w:val="24"/>
              </w:rPr>
            </w:pPr>
          </w:p>
          <w:p w14:paraId="45EE9E81" w14:textId="77777777" w:rsidR="00D62AAA" w:rsidRPr="00344747" w:rsidRDefault="00D62AAA" w:rsidP="0034390C">
            <w:pPr>
              <w:numPr>
                <w:ilvl w:val="0"/>
                <w:numId w:val="17"/>
              </w:numPr>
              <w:rPr>
                <w:sz w:val="24"/>
                <w:szCs w:val="24"/>
              </w:rPr>
            </w:pPr>
            <w:r w:rsidRPr="00344747">
              <w:rPr>
                <w:sz w:val="24"/>
                <w:szCs w:val="24"/>
              </w:rPr>
              <w:t>Прочитайте текст. Запишите его, вставив пропущенные буквы, раскрыв скобки и расставив недостающие знаки препинания.</w:t>
            </w:r>
          </w:p>
          <w:p w14:paraId="6E438783" w14:textId="77777777" w:rsidR="00D62AAA" w:rsidRPr="00344747" w:rsidRDefault="00D62AAA" w:rsidP="0034390C">
            <w:pPr>
              <w:numPr>
                <w:ilvl w:val="0"/>
                <w:numId w:val="17"/>
              </w:numPr>
              <w:rPr>
                <w:sz w:val="24"/>
                <w:szCs w:val="24"/>
              </w:rPr>
            </w:pPr>
            <w:r w:rsidRPr="00344747">
              <w:rPr>
                <w:sz w:val="24"/>
                <w:szCs w:val="24"/>
              </w:rPr>
              <w:t>Выполните задания после текста.</w:t>
            </w:r>
          </w:p>
          <w:p w14:paraId="2FB2A5D3" w14:textId="77777777" w:rsidR="00D62AAA" w:rsidRPr="00344747" w:rsidRDefault="00D62AAA" w:rsidP="0034390C">
            <w:pPr>
              <w:ind w:left="360"/>
              <w:jc w:val="both"/>
              <w:rPr>
                <w:sz w:val="24"/>
                <w:szCs w:val="24"/>
              </w:rPr>
            </w:pPr>
          </w:p>
          <w:p w14:paraId="73906598" w14:textId="77777777" w:rsidR="00D62AAA" w:rsidRPr="00344747" w:rsidRDefault="00D62AAA" w:rsidP="0034390C">
            <w:pPr>
              <w:jc w:val="both"/>
              <w:rPr>
                <w:b/>
                <w:sz w:val="24"/>
                <w:szCs w:val="24"/>
              </w:rPr>
            </w:pPr>
            <w:r w:rsidRPr="00344747">
              <w:rPr>
                <w:b/>
                <w:sz w:val="24"/>
                <w:szCs w:val="24"/>
              </w:rPr>
              <w:t>Дружная весна.</w:t>
            </w:r>
          </w:p>
          <w:p w14:paraId="05965F2D" w14:textId="77777777" w:rsidR="00D62AAA" w:rsidRPr="00344747" w:rsidRDefault="00D62AAA" w:rsidP="0034390C">
            <w:pPr>
              <w:ind w:left="360"/>
              <w:jc w:val="center"/>
              <w:rPr>
                <w:sz w:val="24"/>
                <w:szCs w:val="24"/>
              </w:rPr>
            </w:pPr>
          </w:p>
          <w:p w14:paraId="74CDE4A3" w14:textId="77777777" w:rsidR="00D62AAA" w:rsidRPr="00344747" w:rsidRDefault="00D62AAA" w:rsidP="0034390C">
            <w:pPr>
              <w:ind w:left="360"/>
              <w:jc w:val="both"/>
              <w:rPr>
                <w:sz w:val="24"/>
                <w:szCs w:val="24"/>
              </w:rPr>
            </w:pPr>
            <w:r w:rsidRPr="00344747">
              <w:rPr>
                <w:sz w:val="24"/>
                <w:szCs w:val="24"/>
              </w:rPr>
              <w:t xml:space="preserve">           1)Весна наступила в этом году </w:t>
            </w:r>
            <w:proofErr w:type="spellStart"/>
            <w:r w:rsidRPr="00344747">
              <w:rPr>
                <w:sz w:val="24"/>
                <w:szCs w:val="24"/>
              </w:rPr>
              <w:t>ра</w:t>
            </w:r>
            <w:proofErr w:type="spellEnd"/>
            <w:r w:rsidRPr="00344747">
              <w:rPr>
                <w:sz w:val="24"/>
                <w:szCs w:val="24"/>
              </w:rPr>
              <w:t>(</w:t>
            </w:r>
            <w:proofErr w:type="spellStart"/>
            <w:proofErr w:type="gramStart"/>
            <w:r w:rsidRPr="00344747">
              <w:rPr>
                <w:sz w:val="24"/>
                <w:szCs w:val="24"/>
              </w:rPr>
              <w:t>н,нн</w:t>
            </w:r>
            <w:proofErr w:type="spellEnd"/>
            <w:proofErr w:type="gramEnd"/>
            <w:r w:rsidRPr="00344747">
              <w:rPr>
                <w:sz w:val="24"/>
                <w:szCs w:val="24"/>
              </w:rPr>
              <w:t>)</w:t>
            </w:r>
            <w:proofErr w:type="spellStart"/>
            <w:r w:rsidRPr="00344747">
              <w:rPr>
                <w:sz w:val="24"/>
                <w:szCs w:val="24"/>
              </w:rPr>
              <w:t>яя</w:t>
            </w:r>
            <w:proofErr w:type="spellEnd"/>
            <w:r w:rsidRPr="00344747">
              <w:rPr>
                <w:sz w:val="24"/>
                <w:szCs w:val="24"/>
              </w:rPr>
              <w:t xml:space="preserve"> и </w:t>
            </w:r>
            <w:proofErr w:type="spellStart"/>
            <w:r w:rsidRPr="00344747">
              <w:rPr>
                <w:sz w:val="24"/>
                <w:szCs w:val="24"/>
              </w:rPr>
              <w:t>соверше</w:t>
            </w:r>
            <w:proofErr w:type="spellEnd"/>
            <w:r w:rsidRPr="00344747">
              <w:rPr>
                <w:sz w:val="24"/>
                <w:szCs w:val="24"/>
              </w:rPr>
              <w:t>(</w:t>
            </w:r>
            <w:proofErr w:type="spellStart"/>
            <w:r w:rsidRPr="00344747">
              <w:rPr>
                <w:sz w:val="24"/>
                <w:szCs w:val="24"/>
              </w:rPr>
              <w:t>н,нн</w:t>
            </w:r>
            <w:proofErr w:type="spellEnd"/>
            <w:r w:rsidRPr="00344747">
              <w:rPr>
                <w:sz w:val="24"/>
                <w:szCs w:val="24"/>
              </w:rPr>
              <w:t xml:space="preserve">)о </w:t>
            </w:r>
            <w:proofErr w:type="spellStart"/>
            <w:r w:rsidRPr="00344747">
              <w:rPr>
                <w:sz w:val="24"/>
                <w:szCs w:val="24"/>
              </w:rPr>
              <w:t>неожида</w:t>
            </w:r>
            <w:proofErr w:type="spellEnd"/>
            <w:r w:rsidRPr="00344747">
              <w:rPr>
                <w:sz w:val="24"/>
                <w:szCs w:val="24"/>
              </w:rPr>
              <w:t>(</w:t>
            </w:r>
            <w:proofErr w:type="spellStart"/>
            <w:r w:rsidRPr="00344747">
              <w:rPr>
                <w:sz w:val="24"/>
                <w:szCs w:val="24"/>
              </w:rPr>
              <w:t>н,нн</w:t>
            </w:r>
            <w:proofErr w:type="spellEnd"/>
            <w:r w:rsidRPr="00344747">
              <w:rPr>
                <w:sz w:val="24"/>
                <w:szCs w:val="24"/>
              </w:rPr>
              <w:t>)</w:t>
            </w:r>
            <w:proofErr w:type="spellStart"/>
            <w:r w:rsidRPr="00344747">
              <w:rPr>
                <w:sz w:val="24"/>
                <w:szCs w:val="24"/>
              </w:rPr>
              <w:t>ая</w:t>
            </w:r>
            <w:proofErr w:type="spellEnd"/>
            <w:r w:rsidRPr="00344747">
              <w:rPr>
                <w:sz w:val="24"/>
                <w:szCs w:val="24"/>
              </w:rPr>
              <w:t xml:space="preserve">. 2)Побежали по деревенским улицам </w:t>
            </w:r>
            <w:proofErr w:type="gramStart"/>
            <w:r w:rsidRPr="00344747">
              <w:rPr>
                <w:sz w:val="24"/>
                <w:szCs w:val="24"/>
              </w:rPr>
              <w:t>сверка..</w:t>
            </w:r>
            <w:proofErr w:type="spellStart"/>
            <w:proofErr w:type="gramEnd"/>
            <w:r w:rsidRPr="00344747">
              <w:rPr>
                <w:sz w:val="24"/>
                <w:szCs w:val="24"/>
              </w:rPr>
              <w:t>щие</w:t>
            </w:r>
            <w:proofErr w:type="spellEnd"/>
            <w:r w:rsidRPr="00344747">
              <w:rPr>
                <w:sz w:val="24"/>
                <w:szCs w:val="24"/>
              </w:rPr>
              <w:t xml:space="preserve"> ручейки сердито пенясь вокруг </w:t>
            </w:r>
            <w:proofErr w:type="spellStart"/>
            <w:r w:rsidRPr="00344747">
              <w:rPr>
                <w:sz w:val="24"/>
                <w:szCs w:val="24"/>
              </w:rPr>
              <w:t>камен..ев</w:t>
            </w:r>
            <w:proofErr w:type="spellEnd"/>
            <w:r w:rsidRPr="00344747">
              <w:rPr>
                <w:sz w:val="24"/>
                <w:szCs w:val="24"/>
              </w:rPr>
              <w:t xml:space="preserve"> и быстро вертя щепки и гуси..</w:t>
            </w:r>
            <w:proofErr w:type="spellStart"/>
            <w:r w:rsidRPr="00344747">
              <w:rPr>
                <w:sz w:val="24"/>
                <w:szCs w:val="24"/>
              </w:rPr>
              <w:t>ый</w:t>
            </w:r>
            <w:proofErr w:type="spellEnd"/>
            <w:r w:rsidRPr="00344747">
              <w:rPr>
                <w:sz w:val="24"/>
                <w:szCs w:val="24"/>
              </w:rPr>
              <w:t xml:space="preserve"> пух. 3)В огромных лужах воды из(под) деревьев отразилось голубое небо с </w:t>
            </w:r>
            <w:proofErr w:type="spellStart"/>
            <w:proofErr w:type="gramStart"/>
            <w:r w:rsidRPr="00344747">
              <w:rPr>
                <w:sz w:val="24"/>
                <w:szCs w:val="24"/>
              </w:rPr>
              <w:t>плывущ</w:t>
            </w:r>
            <w:proofErr w:type="spellEnd"/>
            <w:r w:rsidRPr="00344747">
              <w:rPr>
                <w:sz w:val="24"/>
                <w:szCs w:val="24"/>
              </w:rPr>
              <w:t>..</w:t>
            </w:r>
            <w:proofErr w:type="gramEnd"/>
            <w:r w:rsidRPr="00344747">
              <w:rPr>
                <w:sz w:val="24"/>
                <w:szCs w:val="24"/>
              </w:rPr>
              <w:t xml:space="preserve">ми по нему </w:t>
            </w:r>
            <w:proofErr w:type="spellStart"/>
            <w:r w:rsidRPr="00344747">
              <w:rPr>
                <w:sz w:val="24"/>
                <w:szCs w:val="24"/>
              </w:rPr>
              <w:t>крутящ</w:t>
            </w:r>
            <w:proofErr w:type="spellEnd"/>
            <w:r w:rsidRPr="00344747">
              <w:rPr>
                <w:sz w:val="24"/>
                <w:szCs w:val="24"/>
              </w:rPr>
              <w:t>..</w:t>
            </w:r>
            <w:proofErr w:type="spellStart"/>
            <w:r w:rsidRPr="00344747">
              <w:rPr>
                <w:sz w:val="24"/>
                <w:szCs w:val="24"/>
              </w:rPr>
              <w:t>мися</w:t>
            </w:r>
            <w:proofErr w:type="spellEnd"/>
            <w:r w:rsidRPr="00344747">
              <w:rPr>
                <w:sz w:val="24"/>
                <w:szCs w:val="24"/>
              </w:rPr>
              <w:t xml:space="preserve"> облаками. 4)Воробьи стаями обсыпавшие </w:t>
            </w:r>
            <w:proofErr w:type="spellStart"/>
            <w:proofErr w:type="gramStart"/>
            <w:r w:rsidRPr="00344747">
              <w:rPr>
                <w:sz w:val="24"/>
                <w:szCs w:val="24"/>
              </w:rPr>
              <w:t>пр..дорожные</w:t>
            </w:r>
            <w:proofErr w:type="spellEnd"/>
            <w:proofErr w:type="gramEnd"/>
            <w:r w:rsidRPr="00344747">
              <w:rPr>
                <w:sz w:val="24"/>
                <w:szCs w:val="24"/>
              </w:rPr>
              <w:t xml:space="preserve"> кусты кричали так громко и </w:t>
            </w:r>
            <w:proofErr w:type="spellStart"/>
            <w:r w:rsidRPr="00344747">
              <w:rPr>
                <w:sz w:val="24"/>
                <w:szCs w:val="24"/>
              </w:rPr>
              <w:t>возбужде</w:t>
            </w:r>
            <w:proofErr w:type="spellEnd"/>
            <w:r w:rsidRPr="00344747">
              <w:rPr>
                <w:sz w:val="24"/>
                <w:szCs w:val="24"/>
              </w:rPr>
              <w:t>(</w:t>
            </w:r>
            <w:proofErr w:type="spellStart"/>
            <w:r w:rsidRPr="00344747">
              <w:rPr>
                <w:sz w:val="24"/>
                <w:szCs w:val="24"/>
              </w:rPr>
              <w:t>н,нн</w:t>
            </w:r>
            <w:proofErr w:type="spellEnd"/>
            <w:r w:rsidRPr="00344747">
              <w:rPr>
                <w:sz w:val="24"/>
                <w:szCs w:val="24"/>
              </w:rPr>
              <w:t xml:space="preserve">)о что ничего нельзя было </w:t>
            </w:r>
            <w:proofErr w:type="spellStart"/>
            <w:r w:rsidRPr="00344747">
              <w:rPr>
                <w:sz w:val="24"/>
                <w:szCs w:val="24"/>
              </w:rPr>
              <w:t>ра</w:t>
            </w:r>
            <w:proofErr w:type="spellEnd"/>
            <w:r w:rsidRPr="00344747">
              <w:rPr>
                <w:sz w:val="24"/>
                <w:szCs w:val="24"/>
              </w:rPr>
              <w:t>(</w:t>
            </w:r>
            <w:proofErr w:type="spellStart"/>
            <w:r w:rsidRPr="00344747">
              <w:rPr>
                <w:sz w:val="24"/>
                <w:szCs w:val="24"/>
              </w:rPr>
              <w:t>с,сс</w:t>
            </w:r>
            <w:proofErr w:type="spellEnd"/>
            <w:r w:rsidRPr="00344747">
              <w:rPr>
                <w:sz w:val="24"/>
                <w:szCs w:val="24"/>
              </w:rPr>
              <w:t>)</w:t>
            </w:r>
            <w:proofErr w:type="spellStart"/>
            <w:r w:rsidRPr="00344747">
              <w:rPr>
                <w:sz w:val="24"/>
                <w:szCs w:val="24"/>
              </w:rPr>
              <w:t>лышать</w:t>
            </w:r>
            <w:proofErr w:type="spellEnd"/>
            <w:r w:rsidRPr="00344747">
              <w:rPr>
                <w:sz w:val="24"/>
                <w:szCs w:val="24"/>
              </w:rPr>
              <w:t xml:space="preserve"> за их криком. 5)Везде </w:t>
            </w:r>
            <w:proofErr w:type="gramStart"/>
            <w:r w:rsidRPr="00344747">
              <w:rPr>
                <w:sz w:val="24"/>
                <w:szCs w:val="24"/>
              </w:rPr>
              <w:t xml:space="preserve">чувствовалась  </w:t>
            </w:r>
            <w:proofErr w:type="spellStart"/>
            <w:r w:rsidRPr="00344747">
              <w:rPr>
                <w:sz w:val="24"/>
                <w:szCs w:val="24"/>
              </w:rPr>
              <w:t>радос</w:t>
            </w:r>
            <w:proofErr w:type="spellEnd"/>
            <w:r w:rsidRPr="00344747">
              <w:rPr>
                <w:sz w:val="24"/>
                <w:szCs w:val="24"/>
              </w:rPr>
              <w:t>..</w:t>
            </w:r>
            <w:proofErr w:type="gramEnd"/>
            <w:r w:rsidRPr="00344747">
              <w:rPr>
                <w:sz w:val="24"/>
                <w:szCs w:val="24"/>
              </w:rPr>
              <w:t xml:space="preserve">ная тревога жизни. </w:t>
            </w:r>
          </w:p>
          <w:p w14:paraId="19C93043" w14:textId="77777777" w:rsidR="00D62AAA" w:rsidRPr="00344747" w:rsidRDefault="00D62AAA" w:rsidP="0034390C">
            <w:pPr>
              <w:ind w:left="360"/>
              <w:jc w:val="both"/>
              <w:rPr>
                <w:sz w:val="24"/>
                <w:szCs w:val="24"/>
              </w:rPr>
            </w:pPr>
            <w:r w:rsidRPr="00344747">
              <w:rPr>
                <w:sz w:val="24"/>
                <w:szCs w:val="24"/>
              </w:rPr>
              <w:t xml:space="preserve">         6) Снег сошел оставшись еще кое(где) грязными </w:t>
            </w:r>
            <w:proofErr w:type="spellStart"/>
            <w:proofErr w:type="gramStart"/>
            <w:r w:rsidRPr="00344747">
              <w:rPr>
                <w:sz w:val="24"/>
                <w:szCs w:val="24"/>
              </w:rPr>
              <w:t>кл</w:t>
            </w:r>
            <w:proofErr w:type="spellEnd"/>
            <w:r w:rsidRPr="00344747">
              <w:rPr>
                <w:sz w:val="24"/>
                <w:szCs w:val="24"/>
              </w:rPr>
              <w:t>..</w:t>
            </w:r>
            <w:proofErr w:type="spellStart"/>
            <w:proofErr w:type="gramEnd"/>
            <w:r w:rsidRPr="00344747">
              <w:rPr>
                <w:sz w:val="24"/>
                <w:szCs w:val="24"/>
              </w:rPr>
              <w:t>чками</w:t>
            </w:r>
            <w:proofErr w:type="spellEnd"/>
            <w:r w:rsidRPr="00344747">
              <w:rPr>
                <w:sz w:val="24"/>
                <w:szCs w:val="24"/>
              </w:rPr>
              <w:t xml:space="preserve"> в лощинах и тенистых перелесках. 7)Из(под) него выглянула </w:t>
            </w:r>
            <w:proofErr w:type="spellStart"/>
            <w:r w:rsidRPr="00344747">
              <w:rPr>
                <w:sz w:val="24"/>
                <w:szCs w:val="24"/>
              </w:rPr>
              <w:t>обнаже</w:t>
            </w:r>
            <w:proofErr w:type="spellEnd"/>
            <w:r w:rsidRPr="00344747">
              <w:rPr>
                <w:sz w:val="24"/>
                <w:szCs w:val="24"/>
              </w:rPr>
              <w:t>(</w:t>
            </w:r>
            <w:proofErr w:type="spellStart"/>
            <w:proofErr w:type="gramStart"/>
            <w:r w:rsidRPr="00344747">
              <w:rPr>
                <w:sz w:val="24"/>
                <w:szCs w:val="24"/>
              </w:rPr>
              <w:t>н,нн</w:t>
            </w:r>
            <w:proofErr w:type="spellEnd"/>
            <w:proofErr w:type="gramEnd"/>
            <w:r w:rsidRPr="00344747">
              <w:rPr>
                <w:sz w:val="24"/>
                <w:szCs w:val="24"/>
              </w:rPr>
              <w:t>)</w:t>
            </w:r>
            <w:proofErr w:type="spellStart"/>
            <w:r w:rsidRPr="00344747">
              <w:rPr>
                <w:sz w:val="24"/>
                <w:szCs w:val="24"/>
              </w:rPr>
              <w:t>ая</w:t>
            </w:r>
            <w:proofErr w:type="spellEnd"/>
            <w:r w:rsidRPr="00344747">
              <w:rPr>
                <w:sz w:val="24"/>
                <w:szCs w:val="24"/>
              </w:rPr>
              <w:t xml:space="preserve"> земля отдохну..</w:t>
            </w:r>
            <w:proofErr w:type="spellStart"/>
            <w:r w:rsidRPr="00344747">
              <w:rPr>
                <w:sz w:val="24"/>
                <w:szCs w:val="24"/>
              </w:rPr>
              <w:t>шая</w:t>
            </w:r>
            <w:proofErr w:type="spellEnd"/>
            <w:r w:rsidRPr="00344747">
              <w:rPr>
                <w:sz w:val="24"/>
                <w:szCs w:val="24"/>
              </w:rPr>
              <w:t xml:space="preserve"> (в)</w:t>
            </w:r>
            <w:proofErr w:type="spellStart"/>
            <w:r w:rsidRPr="00344747">
              <w:rPr>
                <w:sz w:val="24"/>
                <w:szCs w:val="24"/>
              </w:rPr>
              <w:t>течен</w:t>
            </w:r>
            <w:proofErr w:type="spellEnd"/>
            <w:r w:rsidRPr="00344747">
              <w:rPr>
                <w:sz w:val="24"/>
                <w:szCs w:val="24"/>
              </w:rPr>
              <w:t xml:space="preserve">.. зимы и теперь полная свежих соков. 8)(С)верху над нивами так(же) вился </w:t>
            </w:r>
            <w:proofErr w:type="spellStart"/>
            <w:proofErr w:type="gramStart"/>
            <w:r w:rsidRPr="00344747">
              <w:rPr>
                <w:sz w:val="24"/>
                <w:szCs w:val="24"/>
              </w:rPr>
              <w:t>ле</w:t>
            </w:r>
            <w:proofErr w:type="spellEnd"/>
            <w:r w:rsidRPr="00344747">
              <w:rPr>
                <w:sz w:val="24"/>
                <w:szCs w:val="24"/>
              </w:rPr>
              <w:t>..</w:t>
            </w:r>
            <w:proofErr w:type="gramEnd"/>
            <w:r w:rsidRPr="00344747">
              <w:rPr>
                <w:sz w:val="24"/>
                <w:szCs w:val="24"/>
              </w:rPr>
              <w:t xml:space="preserve">кий парок </w:t>
            </w:r>
            <w:proofErr w:type="spellStart"/>
            <w:r w:rsidRPr="00344747">
              <w:rPr>
                <w:sz w:val="24"/>
                <w:szCs w:val="24"/>
              </w:rPr>
              <w:t>наполня</w:t>
            </w:r>
            <w:proofErr w:type="spellEnd"/>
            <w:r w:rsidRPr="00344747">
              <w:rPr>
                <w:sz w:val="24"/>
                <w:szCs w:val="24"/>
              </w:rPr>
              <w:t>..</w:t>
            </w:r>
            <w:proofErr w:type="spellStart"/>
            <w:r w:rsidRPr="00344747">
              <w:rPr>
                <w:sz w:val="24"/>
                <w:szCs w:val="24"/>
              </w:rPr>
              <w:t>ший</w:t>
            </w:r>
            <w:proofErr w:type="spellEnd"/>
            <w:r w:rsidRPr="00344747">
              <w:rPr>
                <w:sz w:val="24"/>
                <w:szCs w:val="24"/>
              </w:rPr>
              <w:t xml:space="preserve"> воздух запахом </w:t>
            </w:r>
            <w:proofErr w:type="spellStart"/>
            <w:r w:rsidRPr="00344747">
              <w:rPr>
                <w:sz w:val="24"/>
                <w:szCs w:val="24"/>
              </w:rPr>
              <w:t>отта</w:t>
            </w:r>
            <w:proofErr w:type="spellEnd"/>
            <w:r w:rsidRPr="00344747">
              <w:rPr>
                <w:sz w:val="24"/>
                <w:szCs w:val="24"/>
              </w:rPr>
              <w:t xml:space="preserve">..вшей земли, который даже в городе </w:t>
            </w:r>
            <w:proofErr w:type="spellStart"/>
            <w:r w:rsidRPr="00344747">
              <w:rPr>
                <w:sz w:val="24"/>
                <w:szCs w:val="24"/>
              </w:rPr>
              <w:t>узнаеш</w:t>
            </w:r>
            <w:proofErr w:type="spellEnd"/>
            <w:r w:rsidRPr="00344747">
              <w:rPr>
                <w:sz w:val="24"/>
                <w:szCs w:val="24"/>
              </w:rPr>
              <w:t xml:space="preserve">.. среди сотен других запахов. </w:t>
            </w:r>
          </w:p>
          <w:p w14:paraId="564D354F" w14:textId="77777777" w:rsidR="00D62AAA" w:rsidRPr="00344747" w:rsidRDefault="00D62AAA" w:rsidP="0034390C">
            <w:pPr>
              <w:ind w:left="360"/>
              <w:jc w:val="both"/>
              <w:rPr>
                <w:sz w:val="24"/>
                <w:szCs w:val="24"/>
              </w:rPr>
            </w:pPr>
            <w:r w:rsidRPr="00344747">
              <w:rPr>
                <w:sz w:val="24"/>
                <w:szCs w:val="24"/>
              </w:rPr>
              <w:t xml:space="preserve">          9)Почему(то) у меня кошки скребли на душе: вместе с этим </w:t>
            </w:r>
            <w:proofErr w:type="spellStart"/>
            <w:proofErr w:type="gramStart"/>
            <w:r w:rsidRPr="00344747">
              <w:rPr>
                <w:sz w:val="24"/>
                <w:szCs w:val="24"/>
              </w:rPr>
              <w:t>ар..</w:t>
            </w:r>
            <w:proofErr w:type="gramEnd"/>
            <w:r w:rsidRPr="00344747">
              <w:rPr>
                <w:sz w:val="24"/>
                <w:szCs w:val="24"/>
              </w:rPr>
              <w:t>матом</w:t>
            </w:r>
            <w:proofErr w:type="spellEnd"/>
            <w:r w:rsidRPr="00344747">
              <w:rPr>
                <w:sz w:val="24"/>
                <w:szCs w:val="24"/>
              </w:rPr>
              <w:t xml:space="preserve"> вливалась в мою душу весе(</w:t>
            </w:r>
            <w:proofErr w:type="spellStart"/>
            <w:r w:rsidRPr="00344747">
              <w:rPr>
                <w:sz w:val="24"/>
                <w:szCs w:val="24"/>
              </w:rPr>
              <w:t>н,нн</w:t>
            </w:r>
            <w:proofErr w:type="spellEnd"/>
            <w:r w:rsidRPr="00344747">
              <w:rPr>
                <w:sz w:val="24"/>
                <w:szCs w:val="24"/>
              </w:rPr>
              <w:t>)</w:t>
            </w:r>
            <w:proofErr w:type="spellStart"/>
            <w:r w:rsidRPr="00344747">
              <w:rPr>
                <w:sz w:val="24"/>
                <w:szCs w:val="24"/>
              </w:rPr>
              <w:t>яя</w:t>
            </w:r>
            <w:proofErr w:type="spellEnd"/>
            <w:r w:rsidRPr="00344747">
              <w:rPr>
                <w:sz w:val="24"/>
                <w:szCs w:val="24"/>
              </w:rPr>
              <w:t xml:space="preserve"> грусть </w:t>
            </w:r>
            <w:proofErr w:type="spellStart"/>
            <w:r w:rsidRPr="00344747">
              <w:rPr>
                <w:sz w:val="24"/>
                <w:szCs w:val="24"/>
              </w:rPr>
              <w:t>исполне</w:t>
            </w:r>
            <w:proofErr w:type="spellEnd"/>
            <w:r w:rsidRPr="00344747">
              <w:rPr>
                <w:sz w:val="24"/>
                <w:szCs w:val="24"/>
              </w:rPr>
              <w:t>(</w:t>
            </w:r>
            <w:proofErr w:type="spellStart"/>
            <w:r w:rsidRPr="00344747">
              <w:rPr>
                <w:sz w:val="24"/>
                <w:szCs w:val="24"/>
              </w:rPr>
              <w:t>н,нн</w:t>
            </w:r>
            <w:proofErr w:type="spellEnd"/>
            <w:r w:rsidRPr="00344747">
              <w:rPr>
                <w:sz w:val="24"/>
                <w:szCs w:val="24"/>
              </w:rPr>
              <w:t>)</w:t>
            </w:r>
            <w:proofErr w:type="spellStart"/>
            <w:r w:rsidRPr="00344747">
              <w:rPr>
                <w:sz w:val="24"/>
                <w:szCs w:val="24"/>
              </w:rPr>
              <w:t>ая</w:t>
            </w:r>
            <w:proofErr w:type="spellEnd"/>
            <w:r w:rsidRPr="00344747">
              <w:rPr>
                <w:sz w:val="24"/>
                <w:szCs w:val="24"/>
              </w:rPr>
              <w:t xml:space="preserve"> </w:t>
            </w:r>
            <w:proofErr w:type="spellStart"/>
            <w:r w:rsidRPr="00344747">
              <w:rPr>
                <w:sz w:val="24"/>
                <w:szCs w:val="24"/>
              </w:rPr>
              <w:t>бе..покойных</w:t>
            </w:r>
            <w:proofErr w:type="spellEnd"/>
            <w:r w:rsidRPr="00344747">
              <w:rPr>
                <w:sz w:val="24"/>
                <w:szCs w:val="24"/>
              </w:rPr>
              <w:t xml:space="preserve">  ожиданий. 10)Ночи стали теплее в их густом мраке </w:t>
            </w:r>
            <w:proofErr w:type="gramStart"/>
            <w:r w:rsidRPr="00344747">
              <w:rPr>
                <w:sz w:val="24"/>
                <w:szCs w:val="24"/>
              </w:rPr>
              <w:t>чу..</w:t>
            </w:r>
            <w:proofErr w:type="spellStart"/>
            <w:proofErr w:type="gramEnd"/>
            <w:r w:rsidRPr="00344747">
              <w:rPr>
                <w:sz w:val="24"/>
                <w:szCs w:val="24"/>
              </w:rPr>
              <w:t>ствовалась</w:t>
            </w:r>
            <w:proofErr w:type="spellEnd"/>
            <w:r w:rsidRPr="00344747">
              <w:rPr>
                <w:sz w:val="24"/>
                <w:szCs w:val="24"/>
              </w:rPr>
              <w:t xml:space="preserve"> какая(то) </w:t>
            </w:r>
            <w:r w:rsidRPr="00344747">
              <w:rPr>
                <w:b/>
                <w:sz w:val="24"/>
                <w:szCs w:val="24"/>
                <w:u w:val="single"/>
              </w:rPr>
              <w:t>(не)зримая</w:t>
            </w:r>
            <w:r w:rsidRPr="00344747">
              <w:rPr>
                <w:sz w:val="24"/>
                <w:szCs w:val="24"/>
              </w:rPr>
              <w:t xml:space="preserve"> творческая работа природы.</w:t>
            </w:r>
          </w:p>
          <w:p w14:paraId="6B02EFAA" w14:textId="77777777" w:rsidR="00D62AAA" w:rsidRPr="00344747" w:rsidRDefault="00D62AAA" w:rsidP="0034390C">
            <w:pPr>
              <w:ind w:left="360"/>
              <w:jc w:val="both"/>
              <w:rPr>
                <w:sz w:val="24"/>
                <w:szCs w:val="24"/>
              </w:rPr>
            </w:pPr>
          </w:p>
          <w:p w14:paraId="6AB13009" w14:textId="77777777" w:rsidR="00D62AAA" w:rsidRPr="00344747" w:rsidRDefault="00D62AAA" w:rsidP="0034390C">
            <w:pPr>
              <w:ind w:left="360"/>
              <w:jc w:val="both"/>
              <w:rPr>
                <w:sz w:val="24"/>
                <w:szCs w:val="24"/>
              </w:rPr>
            </w:pPr>
          </w:p>
          <w:p w14:paraId="2A8CBD09" w14:textId="77777777" w:rsidR="00D62AAA" w:rsidRPr="00344747" w:rsidRDefault="00D62AAA" w:rsidP="0034390C">
            <w:pPr>
              <w:ind w:left="360"/>
              <w:jc w:val="both"/>
              <w:rPr>
                <w:sz w:val="24"/>
                <w:szCs w:val="24"/>
              </w:rPr>
            </w:pPr>
          </w:p>
          <w:p w14:paraId="743CCE18" w14:textId="77777777" w:rsidR="00D62AAA" w:rsidRPr="00344747" w:rsidRDefault="00D62AAA" w:rsidP="0034390C">
            <w:pPr>
              <w:ind w:left="360"/>
              <w:jc w:val="both"/>
              <w:rPr>
                <w:sz w:val="24"/>
                <w:szCs w:val="24"/>
              </w:rPr>
            </w:pPr>
          </w:p>
          <w:p w14:paraId="5BBB6807" w14:textId="77777777" w:rsidR="00D62AAA" w:rsidRPr="00344747" w:rsidRDefault="00D62AAA" w:rsidP="0034390C">
            <w:pPr>
              <w:numPr>
                <w:ilvl w:val="0"/>
                <w:numId w:val="18"/>
              </w:numPr>
              <w:rPr>
                <w:sz w:val="24"/>
                <w:szCs w:val="24"/>
              </w:rPr>
            </w:pPr>
            <w:r w:rsidRPr="00344747">
              <w:rPr>
                <w:sz w:val="24"/>
                <w:szCs w:val="24"/>
              </w:rPr>
              <w:t xml:space="preserve">из </w:t>
            </w:r>
            <w:r w:rsidRPr="00344747">
              <w:rPr>
                <w:sz w:val="24"/>
                <w:szCs w:val="24"/>
                <w:u w:val="single"/>
              </w:rPr>
              <w:t>второго абзаца</w:t>
            </w:r>
            <w:r w:rsidRPr="00344747">
              <w:rPr>
                <w:sz w:val="24"/>
                <w:szCs w:val="24"/>
              </w:rPr>
              <w:t xml:space="preserve"> текста выпишите частицы;</w:t>
            </w:r>
          </w:p>
          <w:p w14:paraId="3F92B161" w14:textId="77777777" w:rsidR="00D62AAA" w:rsidRPr="00344747" w:rsidRDefault="00D62AAA" w:rsidP="0034390C">
            <w:pPr>
              <w:numPr>
                <w:ilvl w:val="0"/>
                <w:numId w:val="18"/>
              </w:numPr>
              <w:rPr>
                <w:sz w:val="24"/>
                <w:szCs w:val="24"/>
              </w:rPr>
            </w:pPr>
            <w:r w:rsidRPr="00344747">
              <w:rPr>
                <w:sz w:val="24"/>
                <w:szCs w:val="24"/>
              </w:rPr>
              <w:t>графически объясните роль сочинительного союза в предложениях №1,2;</w:t>
            </w:r>
          </w:p>
          <w:p w14:paraId="79ABB219" w14:textId="77777777" w:rsidR="00D62AAA" w:rsidRPr="00344747" w:rsidRDefault="00D62AAA" w:rsidP="0034390C">
            <w:pPr>
              <w:numPr>
                <w:ilvl w:val="0"/>
                <w:numId w:val="18"/>
              </w:numPr>
              <w:rPr>
                <w:sz w:val="24"/>
                <w:szCs w:val="24"/>
              </w:rPr>
            </w:pPr>
            <w:r w:rsidRPr="00344747">
              <w:rPr>
                <w:sz w:val="24"/>
                <w:szCs w:val="24"/>
              </w:rPr>
              <w:t xml:space="preserve">графически объясните знаки препинания в предложениях </w:t>
            </w:r>
            <w:proofErr w:type="spellStart"/>
            <w:r w:rsidRPr="00344747">
              <w:rPr>
                <w:sz w:val="24"/>
                <w:szCs w:val="24"/>
                <w:u w:val="single"/>
              </w:rPr>
              <w:t>второгоабзаца</w:t>
            </w:r>
            <w:proofErr w:type="spellEnd"/>
            <w:r w:rsidRPr="00344747">
              <w:rPr>
                <w:sz w:val="24"/>
                <w:szCs w:val="24"/>
              </w:rPr>
              <w:t>;</w:t>
            </w:r>
          </w:p>
          <w:p w14:paraId="4ADC5D72" w14:textId="77777777" w:rsidR="00D62AAA" w:rsidRPr="00344747" w:rsidRDefault="00D62AAA" w:rsidP="0034390C">
            <w:pPr>
              <w:numPr>
                <w:ilvl w:val="0"/>
                <w:numId w:val="18"/>
              </w:numPr>
              <w:rPr>
                <w:sz w:val="24"/>
                <w:szCs w:val="24"/>
              </w:rPr>
            </w:pPr>
            <w:r w:rsidRPr="00344747">
              <w:rPr>
                <w:sz w:val="24"/>
                <w:szCs w:val="24"/>
              </w:rPr>
              <w:t>объясните лексическое значение выделенного в тексте слова.</w:t>
            </w:r>
          </w:p>
          <w:p w14:paraId="02F9BBB4" w14:textId="77777777" w:rsidR="00D62AAA" w:rsidRPr="00344747" w:rsidRDefault="00D62AAA" w:rsidP="0034390C">
            <w:pPr>
              <w:ind w:left="360"/>
              <w:rPr>
                <w:sz w:val="24"/>
                <w:szCs w:val="24"/>
              </w:rPr>
            </w:pPr>
          </w:p>
          <w:p w14:paraId="41A2A156" w14:textId="77777777" w:rsidR="00D62AAA" w:rsidRPr="00344747" w:rsidRDefault="00D62AAA" w:rsidP="0034390C">
            <w:pPr>
              <w:ind w:left="360"/>
              <w:jc w:val="both"/>
              <w:rPr>
                <w:sz w:val="24"/>
                <w:szCs w:val="24"/>
              </w:rPr>
            </w:pPr>
          </w:p>
          <w:p w14:paraId="17143BE2" w14:textId="77777777" w:rsidR="00D62AAA" w:rsidRPr="00344747" w:rsidRDefault="00D62AAA" w:rsidP="0034390C">
            <w:pPr>
              <w:ind w:left="360"/>
              <w:jc w:val="both"/>
              <w:rPr>
                <w:sz w:val="24"/>
                <w:szCs w:val="24"/>
              </w:rPr>
            </w:pPr>
          </w:p>
          <w:p w14:paraId="7E4A1D32" w14:textId="77777777" w:rsidR="00D62AAA" w:rsidRPr="00344747" w:rsidRDefault="00D62AAA" w:rsidP="0034390C">
            <w:pPr>
              <w:jc w:val="center"/>
              <w:rPr>
                <w:b/>
                <w:sz w:val="24"/>
                <w:szCs w:val="24"/>
              </w:rPr>
            </w:pPr>
            <w:r w:rsidRPr="00344747">
              <w:rPr>
                <w:sz w:val="24"/>
                <w:szCs w:val="24"/>
              </w:rPr>
              <w:br w:type="page"/>
            </w:r>
            <w:r w:rsidRPr="00344747">
              <w:rPr>
                <w:b/>
                <w:sz w:val="24"/>
                <w:szCs w:val="24"/>
              </w:rPr>
              <w:t xml:space="preserve">Материал </w:t>
            </w:r>
            <w:proofErr w:type="gramStart"/>
            <w:r w:rsidRPr="00344747">
              <w:rPr>
                <w:b/>
                <w:sz w:val="24"/>
                <w:szCs w:val="24"/>
              </w:rPr>
              <w:t>для  проведения</w:t>
            </w:r>
            <w:proofErr w:type="gramEnd"/>
            <w:r w:rsidRPr="00344747">
              <w:rPr>
                <w:b/>
                <w:sz w:val="24"/>
                <w:szCs w:val="24"/>
              </w:rPr>
              <w:t xml:space="preserve"> промежуточной аттестации по русскому языку в 7 классе</w:t>
            </w:r>
          </w:p>
          <w:p w14:paraId="7C4F0E08" w14:textId="77777777" w:rsidR="00D62AAA" w:rsidRPr="00344747" w:rsidRDefault="00D62AAA" w:rsidP="0034390C">
            <w:pPr>
              <w:jc w:val="center"/>
              <w:rPr>
                <w:sz w:val="24"/>
                <w:szCs w:val="24"/>
              </w:rPr>
            </w:pPr>
            <w:r w:rsidRPr="00344747">
              <w:rPr>
                <w:sz w:val="24"/>
                <w:szCs w:val="24"/>
              </w:rPr>
              <w:t>Работа над ошибками.</w:t>
            </w:r>
          </w:p>
          <w:p w14:paraId="7FDA474F" w14:textId="77777777" w:rsidR="00D62AAA" w:rsidRPr="00344747" w:rsidRDefault="00D62AAA" w:rsidP="0034390C">
            <w:pPr>
              <w:jc w:val="center"/>
              <w:rPr>
                <w:b/>
                <w:sz w:val="24"/>
                <w:szCs w:val="24"/>
              </w:rPr>
            </w:pPr>
            <w:r w:rsidRPr="00344747">
              <w:rPr>
                <w:b/>
                <w:sz w:val="24"/>
                <w:szCs w:val="24"/>
              </w:rPr>
              <w:t>Вариант 1.</w:t>
            </w:r>
          </w:p>
          <w:p w14:paraId="73EE8C05" w14:textId="77777777" w:rsidR="00D62AAA" w:rsidRPr="00344747" w:rsidRDefault="00D62AAA" w:rsidP="0034390C">
            <w:pPr>
              <w:rPr>
                <w:sz w:val="24"/>
                <w:szCs w:val="24"/>
              </w:rPr>
            </w:pPr>
          </w:p>
          <w:p w14:paraId="217E926E" w14:textId="77777777" w:rsidR="00D62AAA" w:rsidRPr="00344747" w:rsidRDefault="00D62AAA" w:rsidP="0034390C">
            <w:pPr>
              <w:numPr>
                <w:ilvl w:val="0"/>
                <w:numId w:val="21"/>
              </w:numPr>
              <w:rPr>
                <w:sz w:val="24"/>
                <w:szCs w:val="24"/>
              </w:rPr>
            </w:pPr>
            <w:r w:rsidRPr="00344747">
              <w:rPr>
                <w:sz w:val="24"/>
                <w:szCs w:val="24"/>
              </w:rPr>
              <w:t>Прочитайте текст. Запишите его, вставив пропущенные буквы, раскрыв скобки и расставив недостающие знаки препинания.</w:t>
            </w:r>
          </w:p>
          <w:p w14:paraId="0FC44E1F" w14:textId="77777777" w:rsidR="00D62AAA" w:rsidRPr="00344747" w:rsidRDefault="00D62AAA" w:rsidP="0034390C">
            <w:pPr>
              <w:numPr>
                <w:ilvl w:val="0"/>
                <w:numId w:val="21"/>
              </w:numPr>
              <w:rPr>
                <w:sz w:val="24"/>
                <w:szCs w:val="24"/>
              </w:rPr>
            </w:pPr>
            <w:r w:rsidRPr="00344747">
              <w:rPr>
                <w:sz w:val="24"/>
                <w:szCs w:val="24"/>
              </w:rPr>
              <w:t>Выполните задания после текста.</w:t>
            </w:r>
          </w:p>
          <w:p w14:paraId="78F5ABAA" w14:textId="77777777" w:rsidR="00D62AAA" w:rsidRPr="00344747" w:rsidRDefault="00D62AAA" w:rsidP="0034390C">
            <w:pPr>
              <w:ind w:left="360"/>
              <w:jc w:val="both"/>
              <w:rPr>
                <w:sz w:val="24"/>
                <w:szCs w:val="24"/>
              </w:rPr>
            </w:pPr>
          </w:p>
          <w:p w14:paraId="03C77FA3" w14:textId="77777777" w:rsidR="00D62AAA" w:rsidRPr="00344747" w:rsidRDefault="00D62AAA" w:rsidP="0034390C">
            <w:pPr>
              <w:jc w:val="both"/>
              <w:rPr>
                <w:sz w:val="24"/>
                <w:szCs w:val="24"/>
              </w:rPr>
            </w:pPr>
          </w:p>
          <w:p w14:paraId="177852D4" w14:textId="77777777" w:rsidR="00D62AAA" w:rsidRPr="00344747" w:rsidRDefault="00D62AAA" w:rsidP="0034390C">
            <w:pPr>
              <w:jc w:val="both"/>
              <w:rPr>
                <w:sz w:val="24"/>
                <w:szCs w:val="24"/>
              </w:rPr>
            </w:pPr>
          </w:p>
          <w:p w14:paraId="7E0E54D8" w14:textId="77777777" w:rsidR="00D62AAA" w:rsidRPr="00344747" w:rsidRDefault="00D62AAA" w:rsidP="0034390C">
            <w:pPr>
              <w:ind w:left="360"/>
              <w:jc w:val="both"/>
              <w:rPr>
                <w:sz w:val="24"/>
                <w:szCs w:val="24"/>
              </w:rPr>
            </w:pPr>
            <w:r w:rsidRPr="00344747">
              <w:rPr>
                <w:sz w:val="24"/>
                <w:szCs w:val="24"/>
              </w:rPr>
              <w:t xml:space="preserve">               (</w:t>
            </w:r>
            <w:proofErr w:type="gramStart"/>
            <w:r w:rsidRPr="00344747">
              <w:rPr>
                <w:sz w:val="24"/>
                <w:szCs w:val="24"/>
              </w:rPr>
              <w:t>1)Календарь</w:t>
            </w:r>
            <w:proofErr w:type="gramEnd"/>
            <w:r w:rsidRPr="00344747">
              <w:rPr>
                <w:sz w:val="24"/>
                <w:szCs w:val="24"/>
              </w:rPr>
              <w:t xml:space="preserve"> это перечень дней года </w:t>
            </w:r>
            <w:proofErr w:type="spellStart"/>
            <w:r w:rsidRPr="00344747">
              <w:rPr>
                <w:b/>
                <w:sz w:val="24"/>
                <w:szCs w:val="24"/>
                <w:u w:val="single"/>
              </w:rPr>
              <w:t>ра</w:t>
            </w:r>
            <w:proofErr w:type="spellEnd"/>
            <w:r w:rsidRPr="00344747">
              <w:rPr>
                <w:b/>
                <w:sz w:val="24"/>
                <w:szCs w:val="24"/>
                <w:u w:val="single"/>
              </w:rPr>
              <w:t>..битый</w:t>
            </w:r>
            <w:r w:rsidRPr="00344747">
              <w:rPr>
                <w:sz w:val="24"/>
                <w:szCs w:val="24"/>
              </w:rPr>
              <w:t xml:space="preserve"> на недели и месяцы. (</w:t>
            </w:r>
            <w:proofErr w:type="gramStart"/>
            <w:r w:rsidRPr="00344747">
              <w:rPr>
                <w:sz w:val="24"/>
                <w:szCs w:val="24"/>
              </w:rPr>
              <w:t>2)По</w:t>
            </w:r>
            <w:proofErr w:type="gramEnd"/>
            <w:r w:rsidRPr="00344747">
              <w:rPr>
                <w:sz w:val="24"/>
                <w:szCs w:val="24"/>
              </w:rPr>
              <w:t xml:space="preserve"> латыни «календы» - первые дни месяцев которые в Древнем мире публично </w:t>
            </w:r>
            <w:proofErr w:type="spellStart"/>
            <w:r w:rsidRPr="00344747">
              <w:rPr>
                <w:sz w:val="24"/>
                <w:szCs w:val="24"/>
              </w:rPr>
              <w:t>об..являли</w:t>
            </w:r>
            <w:proofErr w:type="spellEnd"/>
            <w:r w:rsidRPr="00344747">
              <w:rPr>
                <w:sz w:val="24"/>
                <w:szCs w:val="24"/>
              </w:rPr>
              <w:t xml:space="preserve"> глашатаи. (</w:t>
            </w:r>
            <w:proofErr w:type="gramStart"/>
            <w:r w:rsidRPr="00344747">
              <w:rPr>
                <w:sz w:val="24"/>
                <w:szCs w:val="24"/>
              </w:rPr>
              <w:t>3)Первые</w:t>
            </w:r>
            <w:proofErr w:type="gramEnd"/>
            <w:r w:rsidRPr="00344747">
              <w:rPr>
                <w:sz w:val="24"/>
                <w:szCs w:val="24"/>
              </w:rPr>
              <w:t xml:space="preserve"> </w:t>
            </w:r>
            <w:proofErr w:type="spellStart"/>
            <w:r w:rsidRPr="00344747">
              <w:rPr>
                <w:sz w:val="24"/>
                <w:szCs w:val="24"/>
              </w:rPr>
              <w:t>пр</w:t>
            </w:r>
            <w:proofErr w:type="spellEnd"/>
            <w:r w:rsidRPr="00344747">
              <w:rPr>
                <w:sz w:val="24"/>
                <w:szCs w:val="24"/>
              </w:rPr>
              <w:t>..</w:t>
            </w:r>
            <w:proofErr w:type="spellStart"/>
            <w:r w:rsidRPr="00344747">
              <w:rPr>
                <w:sz w:val="24"/>
                <w:szCs w:val="24"/>
              </w:rPr>
              <w:t>дшестве</w:t>
            </w:r>
            <w:proofErr w:type="spellEnd"/>
            <w:r w:rsidRPr="00344747">
              <w:rPr>
                <w:sz w:val="24"/>
                <w:szCs w:val="24"/>
              </w:rPr>
              <w:t>..</w:t>
            </w:r>
            <w:proofErr w:type="spellStart"/>
            <w:r w:rsidRPr="00344747">
              <w:rPr>
                <w:sz w:val="24"/>
                <w:szCs w:val="24"/>
              </w:rPr>
              <w:t>ики</w:t>
            </w:r>
            <w:proofErr w:type="spellEnd"/>
            <w:r w:rsidRPr="00344747">
              <w:rPr>
                <w:sz w:val="24"/>
                <w:szCs w:val="24"/>
              </w:rPr>
              <w:t xml:space="preserve"> </w:t>
            </w:r>
            <w:proofErr w:type="spellStart"/>
            <w:r w:rsidRPr="00344747">
              <w:rPr>
                <w:sz w:val="24"/>
                <w:szCs w:val="24"/>
              </w:rPr>
              <w:t>совреме</w:t>
            </w:r>
            <w:proofErr w:type="spellEnd"/>
            <w:r w:rsidRPr="00344747">
              <w:rPr>
                <w:sz w:val="24"/>
                <w:szCs w:val="24"/>
              </w:rPr>
              <w:t xml:space="preserve">..ого календаря </w:t>
            </w:r>
            <w:proofErr w:type="spellStart"/>
            <w:r w:rsidRPr="00344747">
              <w:rPr>
                <w:sz w:val="24"/>
                <w:szCs w:val="24"/>
              </w:rPr>
              <w:t>по..вились</w:t>
            </w:r>
            <w:proofErr w:type="spellEnd"/>
            <w:r w:rsidRPr="00344747">
              <w:rPr>
                <w:sz w:val="24"/>
                <w:szCs w:val="24"/>
              </w:rPr>
              <w:t xml:space="preserve"> уже 30 тысяч лет назад. (</w:t>
            </w:r>
            <w:proofErr w:type="gramStart"/>
            <w:r w:rsidRPr="00344747">
              <w:rPr>
                <w:sz w:val="24"/>
                <w:szCs w:val="24"/>
              </w:rPr>
              <w:t>4)(</w:t>
            </w:r>
            <w:proofErr w:type="gramEnd"/>
            <w:r w:rsidRPr="00344747">
              <w:rPr>
                <w:sz w:val="24"/>
                <w:szCs w:val="24"/>
              </w:rPr>
              <w:t xml:space="preserve">Не) давно были </w:t>
            </w:r>
            <w:proofErr w:type="spellStart"/>
            <w:r w:rsidRPr="00344747">
              <w:rPr>
                <w:sz w:val="24"/>
                <w:szCs w:val="24"/>
              </w:rPr>
              <w:t>найде</w:t>
            </w:r>
            <w:proofErr w:type="spellEnd"/>
            <w:r w:rsidRPr="00344747">
              <w:rPr>
                <w:sz w:val="24"/>
                <w:szCs w:val="24"/>
              </w:rPr>
              <w:t xml:space="preserve">..ы обломки костей с </w:t>
            </w:r>
            <w:proofErr w:type="spellStart"/>
            <w:r w:rsidRPr="00344747">
              <w:rPr>
                <w:sz w:val="24"/>
                <w:szCs w:val="24"/>
              </w:rPr>
              <w:t>зару</w:t>
            </w:r>
            <w:proofErr w:type="spellEnd"/>
            <w:r w:rsidRPr="00344747">
              <w:rPr>
                <w:sz w:val="24"/>
                <w:szCs w:val="24"/>
              </w:rPr>
              <w:t>..</w:t>
            </w:r>
            <w:proofErr w:type="spellStart"/>
            <w:r w:rsidRPr="00344747">
              <w:rPr>
                <w:sz w:val="24"/>
                <w:szCs w:val="24"/>
              </w:rPr>
              <w:t>ками</w:t>
            </w:r>
            <w:proofErr w:type="spellEnd"/>
            <w:r w:rsidRPr="00344747">
              <w:rPr>
                <w:sz w:val="24"/>
                <w:szCs w:val="24"/>
              </w:rPr>
              <w:t xml:space="preserve"> </w:t>
            </w:r>
            <w:proofErr w:type="spellStart"/>
            <w:r w:rsidRPr="00344747">
              <w:rPr>
                <w:sz w:val="24"/>
                <w:szCs w:val="24"/>
              </w:rPr>
              <w:t>обознача</w:t>
            </w:r>
            <w:proofErr w:type="spellEnd"/>
            <w:r w:rsidRPr="00344747">
              <w:rPr>
                <w:sz w:val="24"/>
                <w:szCs w:val="24"/>
              </w:rPr>
              <w:t>..</w:t>
            </w:r>
            <w:proofErr w:type="spellStart"/>
            <w:r w:rsidRPr="00344747">
              <w:rPr>
                <w:sz w:val="24"/>
                <w:szCs w:val="24"/>
              </w:rPr>
              <w:t>щими</w:t>
            </w:r>
            <w:proofErr w:type="spellEnd"/>
            <w:r w:rsidRPr="00344747">
              <w:rPr>
                <w:sz w:val="24"/>
                <w:szCs w:val="24"/>
              </w:rPr>
              <w:t xml:space="preserve"> </w:t>
            </w:r>
            <w:proofErr w:type="spellStart"/>
            <w:r w:rsidRPr="00344747">
              <w:rPr>
                <w:sz w:val="24"/>
                <w:szCs w:val="24"/>
              </w:rPr>
              <w:t>определе</w:t>
            </w:r>
            <w:proofErr w:type="spellEnd"/>
            <w:r w:rsidRPr="00344747">
              <w:rPr>
                <w:sz w:val="24"/>
                <w:szCs w:val="24"/>
              </w:rPr>
              <w:t>..</w:t>
            </w:r>
            <w:proofErr w:type="spellStart"/>
            <w:r w:rsidRPr="00344747">
              <w:rPr>
                <w:sz w:val="24"/>
                <w:szCs w:val="24"/>
              </w:rPr>
              <w:t>ое</w:t>
            </w:r>
            <w:proofErr w:type="spellEnd"/>
            <w:r w:rsidRPr="00344747">
              <w:rPr>
                <w:sz w:val="24"/>
                <w:szCs w:val="24"/>
              </w:rPr>
              <w:t xml:space="preserve"> количество дней в другом крупном отрезке </w:t>
            </w:r>
            <w:proofErr w:type="spellStart"/>
            <w:r w:rsidRPr="00344747">
              <w:rPr>
                <w:sz w:val="24"/>
                <w:szCs w:val="24"/>
              </w:rPr>
              <w:t>врем..ни</w:t>
            </w:r>
            <w:proofErr w:type="spellEnd"/>
            <w:r w:rsidRPr="00344747">
              <w:rPr>
                <w:sz w:val="24"/>
                <w:szCs w:val="24"/>
              </w:rPr>
              <w:t xml:space="preserve">. (5)В древности и в </w:t>
            </w:r>
            <w:proofErr w:type="spellStart"/>
            <w:proofErr w:type="gramStart"/>
            <w:r w:rsidRPr="00344747">
              <w:rPr>
                <w:sz w:val="24"/>
                <w:szCs w:val="24"/>
              </w:rPr>
              <w:t>средн</w:t>
            </w:r>
            <w:proofErr w:type="spellEnd"/>
            <w:r w:rsidRPr="00344747">
              <w:rPr>
                <w:sz w:val="24"/>
                <w:szCs w:val="24"/>
              </w:rPr>
              <w:t>..</w:t>
            </w:r>
            <w:proofErr w:type="spellStart"/>
            <w:proofErr w:type="gramEnd"/>
            <w:r w:rsidRPr="00344747">
              <w:rPr>
                <w:sz w:val="24"/>
                <w:szCs w:val="24"/>
              </w:rPr>
              <w:t>вековье</w:t>
            </w:r>
            <w:proofErr w:type="spellEnd"/>
            <w:r w:rsidRPr="00344747">
              <w:rPr>
                <w:sz w:val="24"/>
                <w:szCs w:val="24"/>
              </w:rPr>
              <w:t xml:space="preserve"> они играли большую роль, например, для определения дат религиозных </w:t>
            </w:r>
            <w:proofErr w:type="spellStart"/>
            <w:r w:rsidRPr="00344747">
              <w:rPr>
                <w:sz w:val="24"/>
                <w:szCs w:val="24"/>
              </w:rPr>
              <w:t>праз</w:t>
            </w:r>
            <w:proofErr w:type="spellEnd"/>
            <w:r w:rsidRPr="00344747">
              <w:rPr>
                <w:sz w:val="24"/>
                <w:szCs w:val="24"/>
              </w:rPr>
              <w:t>..ников.</w:t>
            </w:r>
          </w:p>
          <w:p w14:paraId="06D9EDC4" w14:textId="77777777" w:rsidR="00D62AAA" w:rsidRPr="00344747" w:rsidRDefault="00D62AAA" w:rsidP="0034390C">
            <w:pPr>
              <w:ind w:left="360"/>
              <w:jc w:val="both"/>
              <w:rPr>
                <w:sz w:val="24"/>
                <w:szCs w:val="24"/>
              </w:rPr>
            </w:pPr>
            <w:r w:rsidRPr="00344747">
              <w:rPr>
                <w:sz w:val="24"/>
                <w:szCs w:val="24"/>
              </w:rPr>
              <w:t xml:space="preserve">         (6) Сегодня календари имеют самую </w:t>
            </w:r>
            <w:proofErr w:type="spellStart"/>
            <w:proofErr w:type="gramStart"/>
            <w:r w:rsidRPr="00344747">
              <w:rPr>
                <w:sz w:val="24"/>
                <w:szCs w:val="24"/>
              </w:rPr>
              <w:t>разн</w:t>
            </w:r>
            <w:proofErr w:type="spellEnd"/>
            <w:r w:rsidRPr="00344747">
              <w:rPr>
                <w:sz w:val="24"/>
                <w:szCs w:val="24"/>
              </w:rPr>
              <w:t>..</w:t>
            </w:r>
            <w:proofErr w:type="gramEnd"/>
            <w:r w:rsidRPr="00344747">
              <w:rPr>
                <w:sz w:val="24"/>
                <w:szCs w:val="24"/>
              </w:rPr>
              <w:t>образную форму. (</w:t>
            </w:r>
            <w:proofErr w:type="gramStart"/>
            <w:r w:rsidRPr="00344747">
              <w:rPr>
                <w:sz w:val="24"/>
                <w:szCs w:val="24"/>
              </w:rPr>
              <w:t>7)Самыми</w:t>
            </w:r>
            <w:proofErr w:type="gramEnd"/>
            <w:r w:rsidRPr="00344747">
              <w:rPr>
                <w:sz w:val="24"/>
                <w:szCs w:val="24"/>
              </w:rPr>
              <w:t xml:space="preserve"> популярными </w:t>
            </w:r>
            <w:proofErr w:type="spellStart"/>
            <w:r w:rsidRPr="00344747">
              <w:rPr>
                <w:sz w:val="24"/>
                <w:szCs w:val="24"/>
              </w:rPr>
              <w:t>являют?ся</w:t>
            </w:r>
            <w:proofErr w:type="spellEnd"/>
            <w:r w:rsidRPr="00344747">
              <w:rPr>
                <w:sz w:val="24"/>
                <w:szCs w:val="24"/>
              </w:rPr>
              <w:t xml:space="preserve"> карма..</w:t>
            </w:r>
            <w:proofErr w:type="spellStart"/>
            <w:r w:rsidRPr="00344747">
              <w:rPr>
                <w:sz w:val="24"/>
                <w:szCs w:val="24"/>
              </w:rPr>
              <w:t>ый</w:t>
            </w:r>
            <w:proofErr w:type="spellEnd"/>
            <w:r w:rsidRPr="00344747">
              <w:rPr>
                <w:sz w:val="24"/>
                <w:szCs w:val="24"/>
              </w:rPr>
              <w:t xml:space="preserve"> и отрывной календари. (</w:t>
            </w:r>
            <w:proofErr w:type="gramStart"/>
            <w:r w:rsidRPr="00344747">
              <w:rPr>
                <w:sz w:val="24"/>
                <w:szCs w:val="24"/>
              </w:rPr>
              <w:t>8)Есть</w:t>
            </w:r>
            <w:proofErr w:type="gramEnd"/>
            <w:r w:rsidRPr="00344747">
              <w:rPr>
                <w:sz w:val="24"/>
                <w:szCs w:val="24"/>
              </w:rPr>
              <w:t xml:space="preserve"> функция календаря и в наручных часах и в сотовых телефонах </w:t>
            </w:r>
            <w:proofErr w:type="spellStart"/>
            <w:r w:rsidRPr="00344747">
              <w:rPr>
                <w:sz w:val="24"/>
                <w:szCs w:val="24"/>
              </w:rPr>
              <w:t>указыва</w:t>
            </w:r>
            <w:proofErr w:type="spellEnd"/>
            <w:r w:rsidRPr="00344747">
              <w:rPr>
                <w:sz w:val="24"/>
                <w:szCs w:val="24"/>
              </w:rPr>
              <w:t>..</w:t>
            </w:r>
            <w:proofErr w:type="spellStart"/>
            <w:r w:rsidRPr="00344747">
              <w:rPr>
                <w:sz w:val="24"/>
                <w:szCs w:val="24"/>
              </w:rPr>
              <w:t>щих</w:t>
            </w:r>
            <w:proofErr w:type="spellEnd"/>
            <w:r w:rsidRPr="00344747">
              <w:rPr>
                <w:sz w:val="24"/>
                <w:szCs w:val="24"/>
              </w:rPr>
              <w:t xml:space="preserve"> точную дату даже учитывая високосные годы.</w:t>
            </w:r>
          </w:p>
          <w:p w14:paraId="71831F17" w14:textId="77777777" w:rsidR="00D62AAA" w:rsidRPr="00344747" w:rsidRDefault="00D62AAA" w:rsidP="0034390C">
            <w:pPr>
              <w:ind w:left="360"/>
              <w:jc w:val="both"/>
              <w:rPr>
                <w:sz w:val="24"/>
                <w:szCs w:val="24"/>
              </w:rPr>
            </w:pPr>
          </w:p>
          <w:p w14:paraId="4E4C999C" w14:textId="77777777" w:rsidR="00D62AAA" w:rsidRPr="00344747" w:rsidRDefault="00D62AAA" w:rsidP="0034390C">
            <w:pPr>
              <w:ind w:left="360"/>
              <w:jc w:val="both"/>
              <w:rPr>
                <w:sz w:val="24"/>
                <w:szCs w:val="24"/>
              </w:rPr>
            </w:pPr>
          </w:p>
          <w:p w14:paraId="6BADD102" w14:textId="77777777" w:rsidR="00D62AAA" w:rsidRPr="00344747" w:rsidRDefault="00D62AAA" w:rsidP="0034390C">
            <w:pPr>
              <w:ind w:left="360"/>
              <w:jc w:val="both"/>
              <w:rPr>
                <w:sz w:val="24"/>
                <w:szCs w:val="24"/>
              </w:rPr>
            </w:pPr>
          </w:p>
          <w:p w14:paraId="063823AE" w14:textId="77777777" w:rsidR="00D62AAA" w:rsidRPr="00344747" w:rsidRDefault="00D62AAA" w:rsidP="0034390C">
            <w:pPr>
              <w:numPr>
                <w:ilvl w:val="0"/>
                <w:numId w:val="19"/>
              </w:numPr>
              <w:rPr>
                <w:sz w:val="24"/>
                <w:szCs w:val="24"/>
              </w:rPr>
            </w:pPr>
            <w:r w:rsidRPr="00344747">
              <w:rPr>
                <w:sz w:val="24"/>
                <w:szCs w:val="24"/>
              </w:rPr>
              <w:t xml:space="preserve">из </w:t>
            </w:r>
            <w:r w:rsidRPr="00344747">
              <w:rPr>
                <w:sz w:val="24"/>
                <w:szCs w:val="24"/>
                <w:u w:val="single"/>
              </w:rPr>
              <w:t>предложений № 1-</w:t>
            </w:r>
            <w:proofErr w:type="gramStart"/>
            <w:r w:rsidRPr="00344747">
              <w:rPr>
                <w:sz w:val="24"/>
                <w:szCs w:val="24"/>
                <w:u w:val="single"/>
              </w:rPr>
              <w:t xml:space="preserve">5 </w:t>
            </w:r>
            <w:r w:rsidRPr="00344747">
              <w:rPr>
                <w:sz w:val="24"/>
                <w:szCs w:val="24"/>
              </w:rPr>
              <w:t xml:space="preserve"> текста</w:t>
            </w:r>
            <w:proofErr w:type="gramEnd"/>
            <w:r w:rsidRPr="00344747">
              <w:rPr>
                <w:sz w:val="24"/>
                <w:szCs w:val="24"/>
              </w:rPr>
              <w:t xml:space="preserve"> выпишите наречия;</w:t>
            </w:r>
          </w:p>
          <w:p w14:paraId="32BD77B2" w14:textId="77777777" w:rsidR="00D62AAA" w:rsidRPr="00344747" w:rsidRDefault="00D62AAA" w:rsidP="0034390C">
            <w:pPr>
              <w:numPr>
                <w:ilvl w:val="0"/>
                <w:numId w:val="19"/>
              </w:numPr>
              <w:rPr>
                <w:sz w:val="24"/>
                <w:szCs w:val="24"/>
              </w:rPr>
            </w:pPr>
            <w:r w:rsidRPr="00344747">
              <w:rPr>
                <w:sz w:val="24"/>
                <w:szCs w:val="24"/>
              </w:rPr>
              <w:t>графически объясните роль сочинительного союза в предложениях №5,8;</w:t>
            </w:r>
          </w:p>
          <w:p w14:paraId="29A5A4F5" w14:textId="77777777" w:rsidR="00D62AAA" w:rsidRPr="00344747" w:rsidRDefault="00D62AAA" w:rsidP="0034390C">
            <w:pPr>
              <w:numPr>
                <w:ilvl w:val="0"/>
                <w:numId w:val="19"/>
              </w:numPr>
              <w:rPr>
                <w:sz w:val="24"/>
                <w:szCs w:val="24"/>
              </w:rPr>
            </w:pPr>
            <w:r w:rsidRPr="00344747">
              <w:rPr>
                <w:sz w:val="24"/>
                <w:szCs w:val="24"/>
              </w:rPr>
              <w:t xml:space="preserve">графически объясните знаки препинания в предложениях </w:t>
            </w:r>
            <w:proofErr w:type="spellStart"/>
            <w:r w:rsidRPr="00344747">
              <w:rPr>
                <w:sz w:val="24"/>
                <w:szCs w:val="24"/>
                <w:u w:val="single"/>
              </w:rPr>
              <w:t>первогоабзаца</w:t>
            </w:r>
            <w:proofErr w:type="spellEnd"/>
            <w:r w:rsidRPr="00344747">
              <w:rPr>
                <w:sz w:val="24"/>
                <w:szCs w:val="24"/>
              </w:rPr>
              <w:t>;</w:t>
            </w:r>
          </w:p>
          <w:p w14:paraId="52B614CF" w14:textId="77777777" w:rsidR="00D62AAA" w:rsidRPr="00344747" w:rsidRDefault="00D62AAA" w:rsidP="0034390C">
            <w:pPr>
              <w:numPr>
                <w:ilvl w:val="0"/>
                <w:numId w:val="19"/>
              </w:numPr>
              <w:rPr>
                <w:sz w:val="24"/>
                <w:szCs w:val="24"/>
              </w:rPr>
            </w:pPr>
            <w:r w:rsidRPr="00344747">
              <w:rPr>
                <w:sz w:val="24"/>
                <w:szCs w:val="24"/>
              </w:rPr>
              <w:t>объясните лексическое значение выделенного в тексте слова.</w:t>
            </w:r>
          </w:p>
          <w:p w14:paraId="2E491FD1" w14:textId="77777777" w:rsidR="00D62AAA" w:rsidRPr="00344747" w:rsidRDefault="00D62AAA" w:rsidP="0034390C">
            <w:pPr>
              <w:ind w:left="360"/>
              <w:rPr>
                <w:sz w:val="24"/>
                <w:szCs w:val="24"/>
              </w:rPr>
            </w:pPr>
          </w:p>
          <w:p w14:paraId="46566DDE" w14:textId="77777777" w:rsidR="00D62AAA" w:rsidRPr="00344747" w:rsidRDefault="00D62AAA" w:rsidP="0034390C">
            <w:pPr>
              <w:ind w:left="360"/>
              <w:jc w:val="both"/>
              <w:rPr>
                <w:sz w:val="24"/>
                <w:szCs w:val="24"/>
              </w:rPr>
            </w:pPr>
          </w:p>
          <w:p w14:paraId="7CC1A86C" w14:textId="77777777" w:rsidR="00D62AAA" w:rsidRPr="00344747" w:rsidRDefault="00D62AAA" w:rsidP="0034390C">
            <w:pPr>
              <w:jc w:val="center"/>
              <w:rPr>
                <w:b/>
                <w:sz w:val="24"/>
                <w:szCs w:val="24"/>
              </w:rPr>
            </w:pPr>
            <w:r w:rsidRPr="00344747">
              <w:rPr>
                <w:sz w:val="24"/>
                <w:szCs w:val="24"/>
              </w:rPr>
              <w:br w:type="page"/>
            </w:r>
            <w:r w:rsidRPr="00344747">
              <w:rPr>
                <w:b/>
                <w:sz w:val="24"/>
                <w:szCs w:val="24"/>
              </w:rPr>
              <w:t xml:space="preserve">Материал </w:t>
            </w:r>
            <w:proofErr w:type="gramStart"/>
            <w:r w:rsidRPr="00344747">
              <w:rPr>
                <w:b/>
                <w:sz w:val="24"/>
                <w:szCs w:val="24"/>
              </w:rPr>
              <w:t>для  проведения</w:t>
            </w:r>
            <w:proofErr w:type="gramEnd"/>
            <w:r w:rsidRPr="00344747">
              <w:rPr>
                <w:b/>
                <w:sz w:val="24"/>
                <w:szCs w:val="24"/>
              </w:rPr>
              <w:t xml:space="preserve"> промежуточной аттестации по русскому языку в 7 классе</w:t>
            </w:r>
          </w:p>
          <w:p w14:paraId="2C674214" w14:textId="77777777" w:rsidR="00D62AAA" w:rsidRPr="00344747" w:rsidRDefault="00D62AAA" w:rsidP="0034390C">
            <w:pPr>
              <w:jc w:val="center"/>
              <w:rPr>
                <w:sz w:val="24"/>
                <w:szCs w:val="24"/>
              </w:rPr>
            </w:pPr>
            <w:r w:rsidRPr="00344747">
              <w:rPr>
                <w:sz w:val="24"/>
                <w:szCs w:val="24"/>
              </w:rPr>
              <w:t>Работа над ошибками.</w:t>
            </w:r>
          </w:p>
          <w:p w14:paraId="105EC313" w14:textId="77777777" w:rsidR="00D62AAA" w:rsidRPr="00344747" w:rsidRDefault="00D62AAA" w:rsidP="0034390C">
            <w:pPr>
              <w:jc w:val="center"/>
              <w:rPr>
                <w:b/>
                <w:sz w:val="24"/>
                <w:szCs w:val="24"/>
              </w:rPr>
            </w:pPr>
            <w:r w:rsidRPr="00344747">
              <w:rPr>
                <w:b/>
                <w:sz w:val="24"/>
                <w:szCs w:val="24"/>
              </w:rPr>
              <w:t>Вариант 2.</w:t>
            </w:r>
          </w:p>
          <w:p w14:paraId="1E6E6029" w14:textId="77777777" w:rsidR="00D62AAA" w:rsidRPr="00344747" w:rsidRDefault="00D62AAA" w:rsidP="0034390C">
            <w:pPr>
              <w:rPr>
                <w:sz w:val="24"/>
                <w:szCs w:val="24"/>
              </w:rPr>
            </w:pPr>
          </w:p>
          <w:p w14:paraId="0B6BB77A" w14:textId="77777777" w:rsidR="00D62AAA" w:rsidRPr="00344747" w:rsidRDefault="00D62AAA" w:rsidP="0034390C">
            <w:pPr>
              <w:numPr>
                <w:ilvl w:val="0"/>
                <w:numId w:val="20"/>
              </w:numPr>
              <w:rPr>
                <w:sz w:val="24"/>
                <w:szCs w:val="24"/>
              </w:rPr>
            </w:pPr>
            <w:r w:rsidRPr="00344747">
              <w:rPr>
                <w:sz w:val="24"/>
                <w:szCs w:val="24"/>
              </w:rPr>
              <w:t>Прочитайте текст. Запишите его, вставив пропущенные буквы, раскрыв скобки и расставив недостающие знаки препинания.</w:t>
            </w:r>
          </w:p>
          <w:p w14:paraId="3E6A67BC" w14:textId="77777777" w:rsidR="00D62AAA" w:rsidRPr="00344747" w:rsidRDefault="00D62AAA" w:rsidP="0034390C">
            <w:pPr>
              <w:numPr>
                <w:ilvl w:val="0"/>
                <w:numId w:val="20"/>
              </w:numPr>
              <w:rPr>
                <w:sz w:val="24"/>
                <w:szCs w:val="24"/>
              </w:rPr>
            </w:pPr>
            <w:r w:rsidRPr="00344747">
              <w:rPr>
                <w:sz w:val="24"/>
                <w:szCs w:val="24"/>
              </w:rPr>
              <w:t>Выполните задания после текста.</w:t>
            </w:r>
          </w:p>
          <w:p w14:paraId="131A7BC7" w14:textId="77777777" w:rsidR="00D62AAA" w:rsidRPr="00344747" w:rsidRDefault="00D62AAA" w:rsidP="0034390C">
            <w:pPr>
              <w:ind w:left="360"/>
              <w:jc w:val="both"/>
              <w:rPr>
                <w:sz w:val="24"/>
                <w:szCs w:val="24"/>
              </w:rPr>
            </w:pPr>
          </w:p>
          <w:p w14:paraId="7A0B4B05" w14:textId="77777777" w:rsidR="00D62AAA" w:rsidRPr="00344747" w:rsidRDefault="00D62AAA" w:rsidP="0034390C">
            <w:pPr>
              <w:jc w:val="both"/>
              <w:rPr>
                <w:sz w:val="24"/>
                <w:szCs w:val="24"/>
              </w:rPr>
            </w:pPr>
          </w:p>
          <w:p w14:paraId="1E49F4D5" w14:textId="77777777" w:rsidR="00D62AAA" w:rsidRPr="00344747" w:rsidRDefault="00D62AAA" w:rsidP="0034390C">
            <w:pPr>
              <w:jc w:val="both"/>
              <w:rPr>
                <w:sz w:val="24"/>
                <w:szCs w:val="24"/>
              </w:rPr>
            </w:pPr>
          </w:p>
          <w:p w14:paraId="16424628" w14:textId="77777777" w:rsidR="00D62AAA" w:rsidRPr="00344747" w:rsidRDefault="00D62AAA" w:rsidP="0034390C">
            <w:pPr>
              <w:ind w:left="360"/>
              <w:jc w:val="both"/>
              <w:rPr>
                <w:sz w:val="24"/>
                <w:szCs w:val="24"/>
              </w:rPr>
            </w:pPr>
            <w:r w:rsidRPr="00344747">
              <w:rPr>
                <w:sz w:val="24"/>
                <w:szCs w:val="24"/>
              </w:rPr>
              <w:t xml:space="preserve">     (1) В часы </w:t>
            </w:r>
            <w:r w:rsidRPr="00344747">
              <w:rPr>
                <w:b/>
                <w:sz w:val="24"/>
                <w:szCs w:val="24"/>
                <w:u w:val="single"/>
              </w:rPr>
              <w:t>досуга</w:t>
            </w:r>
            <w:r w:rsidRPr="00344747">
              <w:rPr>
                <w:sz w:val="24"/>
                <w:szCs w:val="24"/>
              </w:rPr>
              <w:t xml:space="preserve"> отец </w:t>
            </w:r>
            <w:proofErr w:type="spellStart"/>
            <w:proofErr w:type="gramStart"/>
            <w:r w:rsidRPr="00344747">
              <w:rPr>
                <w:sz w:val="24"/>
                <w:szCs w:val="24"/>
              </w:rPr>
              <w:t>заб</w:t>
            </w:r>
            <w:proofErr w:type="spellEnd"/>
            <w:r w:rsidRPr="00344747">
              <w:rPr>
                <w:sz w:val="24"/>
                <w:szCs w:val="24"/>
              </w:rPr>
              <w:t>..</w:t>
            </w:r>
            <w:proofErr w:type="spellStart"/>
            <w:proofErr w:type="gramEnd"/>
            <w:r w:rsidRPr="00344747">
              <w:rPr>
                <w:sz w:val="24"/>
                <w:szCs w:val="24"/>
              </w:rPr>
              <w:t>вляя</w:t>
            </w:r>
            <w:proofErr w:type="spellEnd"/>
            <w:r w:rsidRPr="00344747">
              <w:rPr>
                <w:sz w:val="24"/>
                <w:szCs w:val="24"/>
              </w:rPr>
              <w:t xml:space="preserve"> своего сына сооружал для него маленькие </w:t>
            </w:r>
            <w:proofErr w:type="spellStart"/>
            <w:r w:rsidRPr="00344747">
              <w:rPr>
                <w:sz w:val="24"/>
                <w:szCs w:val="24"/>
              </w:rPr>
              <w:t>ветря</w:t>
            </w:r>
            <w:proofErr w:type="spellEnd"/>
            <w:r w:rsidRPr="00344747">
              <w:rPr>
                <w:sz w:val="24"/>
                <w:szCs w:val="24"/>
              </w:rPr>
              <w:t>..</w:t>
            </w:r>
            <w:proofErr w:type="spellStart"/>
            <w:r w:rsidRPr="00344747">
              <w:rPr>
                <w:sz w:val="24"/>
                <w:szCs w:val="24"/>
              </w:rPr>
              <w:t>ые</w:t>
            </w:r>
            <w:proofErr w:type="spellEnd"/>
            <w:r w:rsidRPr="00344747">
              <w:rPr>
                <w:sz w:val="24"/>
                <w:szCs w:val="24"/>
              </w:rPr>
              <w:t xml:space="preserve"> мельницы </w:t>
            </w:r>
            <w:proofErr w:type="spellStart"/>
            <w:r w:rsidRPr="00344747">
              <w:rPr>
                <w:sz w:val="24"/>
                <w:szCs w:val="24"/>
              </w:rPr>
              <w:t>клее..л</w:t>
            </w:r>
            <w:proofErr w:type="spellEnd"/>
            <w:r w:rsidRPr="00344747">
              <w:rPr>
                <w:sz w:val="24"/>
                <w:szCs w:val="24"/>
              </w:rPr>
              <w:t xml:space="preserve"> бумажных змеев и пускал вместе с ним мыльные пузыри. (2) Мыльные пузыри иногда </w:t>
            </w:r>
            <w:proofErr w:type="spellStart"/>
            <w:proofErr w:type="gramStart"/>
            <w:r w:rsidRPr="00344747">
              <w:rPr>
                <w:sz w:val="24"/>
                <w:szCs w:val="24"/>
              </w:rPr>
              <w:t>пон</w:t>
            </w:r>
            <w:proofErr w:type="spellEnd"/>
            <w:r w:rsidRPr="00344747">
              <w:rPr>
                <w:sz w:val="24"/>
                <w:szCs w:val="24"/>
              </w:rPr>
              <w:t>..</w:t>
            </w:r>
            <w:proofErr w:type="spellStart"/>
            <w:proofErr w:type="gramEnd"/>
            <w:r w:rsidRPr="00344747">
              <w:rPr>
                <w:sz w:val="24"/>
                <w:szCs w:val="24"/>
              </w:rPr>
              <w:t>мались</w:t>
            </w:r>
            <w:proofErr w:type="spellEnd"/>
            <w:r w:rsidRPr="00344747">
              <w:rPr>
                <w:sz w:val="24"/>
                <w:szCs w:val="24"/>
              </w:rPr>
              <w:t xml:space="preserve"> довольно высоко.</w:t>
            </w:r>
          </w:p>
          <w:p w14:paraId="078A178B" w14:textId="77777777" w:rsidR="00D62AAA" w:rsidRPr="00344747" w:rsidRDefault="00D62AAA" w:rsidP="0034390C">
            <w:pPr>
              <w:ind w:left="360"/>
              <w:jc w:val="both"/>
              <w:rPr>
                <w:sz w:val="24"/>
                <w:szCs w:val="24"/>
              </w:rPr>
            </w:pPr>
            <w:r w:rsidRPr="00344747">
              <w:rPr>
                <w:sz w:val="24"/>
                <w:szCs w:val="24"/>
              </w:rPr>
              <w:t xml:space="preserve">     (3) Отец был (не) </w:t>
            </w:r>
            <w:proofErr w:type="gramStart"/>
            <w:r w:rsidRPr="00344747">
              <w:rPr>
                <w:sz w:val="24"/>
                <w:szCs w:val="24"/>
              </w:rPr>
              <w:t>грамотным мечтателем</w:t>
            </w:r>
            <w:proofErr w:type="gramEnd"/>
            <w:r w:rsidRPr="00344747">
              <w:rPr>
                <w:sz w:val="24"/>
                <w:szCs w:val="24"/>
              </w:rPr>
              <w:t xml:space="preserve"> и он часто говорил сыну:</w:t>
            </w:r>
          </w:p>
          <w:p w14:paraId="57B5ED03" w14:textId="77777777" w:rsidR="00D62AAA" w:rsidRPr="00344747" w:rsidRDefault="00D62AAA" w:rsidP="0034390C">
            <w:pPr>
              <w:ind w:left="360"/>
              <w:jc w:val="both"/>
              <w:rPr>
                <w:sz w:val="24"/>
                <w:szCs w:val="24"/>
              </w:rPr>
            </w:pPr>
            <w:r w:rsidRPr="00344747">
              <w:rPr>
                <w:sz w:val="24"/>
                <w:szCs w:val="24"/>
              </w:rPr>
              <w:t>- (4) Малыш! (5) Если (бы) у мыльного пузыря была прочная оболочка он (бы) поднялся высоко (высоко) и летел (бы) долго (долго).</w:t>
            </w:r>
          </w:p>
          <w:p w14:paraId="79526ACC" w14:textId="77777777" w:rsidR="00D62AAA" w:rsidRPr="00344747" w:rsidRDefault="00D62AAA" w:rsidP="0034390C">
            <w:pPr>
              <w:ind w:left="360"/>
              <w:jc w:val="both"/>
              <w:rPr>
                <w:sz w:val="24"/>
                <w:szCs w:val="24"/>
              </w:rPr>
            </w:pPr>
            <w:r w:rsidRPr="00344747">
              <w:rPr>
                <w:sz w:val="24"/>
                <w:szCs w:val="24"/>
              </w:rPr>
              <w:t xml:space="preserve">    (6) У мальчика </w:t>
            </w:r>
            <w:proofErr w:type="spellStart"/>
            <w:proofErr w:type="gramStart"/>
            <w:r w:rsidRPr="00344747">
              <w:rPr>
                <w:sz w:val="24"/>
                <w:szCs w:val="24"/>
              </w:rPr>
              <w:t>заг</w:t>
            </w:r>
            <w:proofErr w:type="spellEnd"/>
            <w:r w:rsidRPr="00344747">
              <w:rPr>
                <w:sz w:val="24"/>
                <w:szCs w:val="24"/>
              </w:rPr>
              <w:t>..</w:t>
            </w:r>
            <w:proofErr w:type="spellStart"/>
            <w:proofErr w:type="gramEnd"/>
            <w:r w:rsidRPr="00344747">
              <w:rPr>
                <w:sz w:val="24"/>
                <w:szCs w:val="24"/>
              </w:rPr>
              <w:t>рались</w:t>
            </w:r>
            <w:proofErr w:type="spellEnd"/>
            <w:r w:rsidRPr="00344747">
              <w:rPr>
                <w:sz w:val="24"/>
                <w:szCs w:val="24"/>
              </w:rPr>
              <w:t xml:space="preserve"> глаза. (7) Отец научил его мечтать о полете в небо. (8) Он внушил ему мысль </w:t>
            </w:r>
            <w:proofErr w:type="gramStart"/>
            <w:r w:rsidRPr="00344747">
              <w:rPr>
                <w:sz w:val="24"/>
                <w:szCs w:val="24"/>
              </w:rPr>
              <w:t>о таком пузыре</w:t>
            </w:r>
            <w:proofErr w:type="gramEnd"/>
            <w:r w:rsidRPr="00344747">
              <w:rPr>
                <w:sz w:val="24"/>
                <w:szCs w:val="24"/>
              </w:rPr>
              <w:t xml:space="preserve"> который будет больше стога сена и сможет поднять человека. (9) Он верил что </w:t>
            </w:r>
            <w:proofErr w:type="spellStart"/>
            <w:proofErr w:type="gramStart"/>
            <w:r w:rsidRPr="00344747">
              <w:rPr>
                <w:sz w:val="24"/>
                <w:szCs w:val="24"/>
              </w:rPr>
              <w:t>образова</w:t>
            </w:r>
            <w:proofErr w:type="spellEnd"/>
            <w:r w:rsidRPr="00344747">
              <w:rPr>
                <w:sz w:val="24"/>
                <w:szCs w:val="24"/>
              </w:rPr>
              <w:t>..</w:t>
            </w:r>
            <w:proofErr w:type="spellStart"/>
            <w:proofErr w:type="gramEnd"/>
            <w:r w:rsidRPr="00344747">
              <w:rPr>
                <w:sz w:val="24"/>
                <w:szCs w:val="24"/>
              </w:rPr>
              <w:t>ый</w:t>
            </w:r>
            <w:proofErr w:type="spellEnd"/>
            <w:r w:rsidRPr="00344747">
              <w:rPr>
                <w:sz w:val="24"/>
                <w:szCs w:val="24"/>
              </w:rPr>
              <w:t xml:space="preserve"> сын из..</w:t>
            </w:r>
            <w:proofErr w:type="spellStart"/>
            <w:r w:rsidRPr="00344747">
              <w:rPr>
                <w:sz w:val="24"/>
                <w:szCs w:val="24"/>
              </w:rPr>
              <w:t>щет</w:t>
            </w:r>
            <w:proofErr w:type="spellEnd"/>
            <w:r w:rsidRPr="00344747">
              <w:rPr>
                <w:sz w:val="24"/>
                <w:szCs w:val="24"/>
              </w:rPr>
              <w:t xml:space="preserve"> прочную и легкую оболочку для </w:t>
            </w:r>
            <w:proofErr w:type="spellStart"/>
            <w:r w:rsidRPr="00344747">
              <w:rPr>
                <w:sz w:val="24"/>
                <w:szCs w:val="24"/>
              </w:rPr>
              <w:t>больш</w:t>
            </w:r>
            <w:proofErr w:type="spellEnd"/>
            <w:r w:rsidRPr="00344747">
              <w:rPr>
                <w:sz w:val="24"/>
                <w:szCs w:val="24"/>
              </w:rPr>
              <w:t>.. пузыря и осуществит отцовские мечты.</w:t>
            </w:r>
          </w:p>
          <w:p w14:paraId="69D804B9" w14:textId="77777777" w:rsidR="00D62AAA" w:rsidRPr="00344747" w:rsidRDefault="00D62AAA" w:rsidP="0034390C">
            <w:pPr>
              <w:ind w:left="360"/>
              <w:jc w:val="both"/>
              <w:rPr>
                <w:sz w:val="24"/>
                <w:szCs w:val="24"/>
              </w:rPr>
            </w:pPr>
            <w:r w:rsidRPr="00344747">
              <w:rPr>
                <w:sz w:val="24"/>
                <w:szCs w:val="24"/>
              </w:rPr>
              <w:t xml:space="preserve">   (10) И он их осуществил. (11) Знатный (</w:t>
            </w:r>
            <w:proofErr w:type="spellStart"/>
            <w:r w:rsidRPr="00344747">
              <w:rPr>
                <w:sz w:val="24"/>
                <w:szCs w:val="24"/>
              </w:rPr>
              <w:t>воздухо</w:t>
            </w:r>
            <w:proofErr w:type="spellEnd"/>
            <w:r w:rsidRPr="00344747">
              <w:rPr>
                <w:sz w:val="24"/>
                <w:szCs w:val="24"/>
              </w:rPr>
              <w:t>)</w:t>
            </w:r>
            <w:proofErr w:type="spellStart"/>
            <w:r w:rsidRPr="00344747">
              <w:rPr>
                <w:sz w:val="24"/>
                <w:szCs w:val="24"/>
              </w:rPr>
              <w:t>плаватель</w:t>
            </w:r>
            <w:proofErr w:type="spellEnd"/>
            <w:r w:rsidRPr="00344747">
              <w:rPr>
                <w:sz w:val="24"/>
                <w:szCs w:val="24"/>
              </w:rPr>
              <w:t xml:space="preserve"> и его отец обнявшись (не) замечая (ни)кого любовались полетом радужных мыльных пузырей </w:t>
            </w:r>
            <w:proofErr w:type="spellStart"/>
            <w:proofErr w:type="gramStart"/>
            <w:r w:rsidRPr="00344747">
              <w:rPr>
                <w:sz w:val="24"/>
                <w:szCs w:val="24"/>
              </w:rPr>
              <w:t>выдува</w:t>
            </w:r>
            <w:proofErr w:type="spellEnd"/>
            <w:r w:rsidRPr="00344747">
              <w:rPr>
                <w:sz w:val="24"/>
                <w:szCs w:val="24"/>
              </w:rPr>
              <w:t>..</w:t>
            </w:r>
            <w:proofErr w:type="spellStart"/>
            <w:proofErr w:type="gramEnd"/>
            <w:r w:rsidRPr="00344747">
              <w:rPr>
                <w:sz w:val="24"/>
                <w:szCs w:val="24"/>
              </w:rPr>
              <w:t>мых</w:t>
            </w:r>
            <w:proofErr w:type="spellEnd"/>
            <w:r w:rsidRPr="00344747">
              <w:rPr>
                <w:sz w:val="24"/>
                <w:szCs w:val="24"/>
              </w:rPr>
              <w:t xml:space="preserve"> через тонкую соломинку сыном (</w:t>
            </w:r>
            <w:proofErr w:type="spellStart"/>
            <w:r w:rsidRPr="00344747">
              <w:rPr>
                <w:sz w:val="24"/>
                <w:szCs w:val="24"/>
              </w:rPr>
              <w:t>воздухо</w:t>
            </w:r>
            <w:proofErr w:type="spellEnd"/>
            <w:r w:rsidRPr="00344747">
              <w:rPr>
                <w:sz w:val="24"/>
                <w:szCs w:val="24"/>
              </w:rPr>
              <w:t>)</w:t>
            </w:r>
            <w:proofErr w:type="spellStart"/>
            <w:r w:rsidRPr="00344747">
              <w:rPr>
                <w:sz w:val="24"/>
                <w:szCs w:val="24"/>
              </w:rPr>
              <w:t>плавателя</w:t>
            </w:r>
            <w:proofErr w:type="spellEnd"/>
            <w:r w:rsidRPr="00344747">
              <w:rPr>
                <w:sz w:val="24"/>
                <w:szCs w:val="24"/>
              </w:rPr>
              <w:t xml:space="preserve"> и внуком старика из далек.. с..</w:t>
            </w:r>
            <w:proofErr w:type="spellStart"/>
            <w:r w:rsidRPr="00344747">
              <w:rPr>
                <w:sz w:val="24"/>
                <w:szCs w:val="24"/>
              </w:rPr>
              <w:t>ления</w:t>
            </w:r>
            <w:proofErr w:type="spellEnd"/>
            <w:r w:rsidRPr="00344747">
              <w:rPr>
                <w:sz w:val="24"/>
                <w:szCs w:val="24"/>
              </w:rPr>
              <w:t>.</w:t>
            </w:r>
          </w:p>
          <w:p w14:paraId="1F3A2DB6" w14:textId="77777777" w:rsidR="00D62AAA" w:rsidRPr="00344747" w:rsidRDefault="00D62AAA" w:rsidP="0034390C">
            <w:pPr>
              <w:ind w:left="360"/>
              <w:jc w:val="both"/>
              <w:rPr>
                <w:sz w:val="24"/>
                <w:szCs w:val="24"/>
              </w:rPr>
            </w:pPr>
          </w:p>
          <w:p w14:paraId="15F8664D" w14:textId="77777777" w:rsidR="00D62AAA" w:rsidRPr="00344747" w:rsidRDefault="00D62AAA" w:rsidP="0034390C">
            <w:pPr>
              <w:ind w:left="360"/>
              <w:jc w:val="both"/>
              <w:rPr>
                <w:sz w:val="24"/>
                <w:szCs w:val="24"/>
              </w:rPr>
            </w:pPr>
          </w:p>
          <w:p w14:paraId="757960E0" w14:textId="77777777" w:rsidR="00D62AAA" w:rsidRPr="00344747" w:rsidRDefault="00D62AAA" w:rsidP="0034390C">
            <w:pPr>
              <w:ind w:left="360"/>
              <w:jc w:val="both"/>
              <w:rPr>
                <w:sz w:val="24"/>
                <w:szCs w:val="24"/>
              </w:rPr>
            </w:pPr>
          </w:p>
          <w:p w14:paraId="4C866776" w14:textId="77777777" w:rsidR="00D62AAA" w:rsidRPr="00344747" w:rsidRDefault="00D62AAA" w:rsidP="0034390C">
            <w:pPr>
              <w:numPr>
                <w:ilvl w:val="0"/>
                <w:numId w:val="22"/>
              </w:numPr>
              <w:rPr>
                <w:sz w:val="24"/>
                <w:szCs w:val="24"/>
              </w:rPr>
            </w:pPr>
            <w:r w:rsidRPr="00344747">
              <w:rPr>
                <w:sz w:val="24"/>
                <w:szCs w:val="24"/>
              </w:rPr>
              <w:t xml:space="preserve">из </w:t>
            </w:r>
            <w:r w:rsidRPr="00344747">
              <w:rPr>
                <w:sz w:val="24"/>
                <w:szCs w:val="24"/>
                <w:u w:val="single"/>
              </w:rPr>
              <w:t>предложений №8-</w:t>
            </w:r>
            <w:proofErr w:type="gramStart"/>
            <w:r w:rsidRPr="00344747">
              <w:rPr>
                <w:sz w:val="24"/>
                <w:szCs w:val="24"/>
                <w:u w:val="single"/>
              </w:rPr>
              <w:t xml:space="preserve">11 </w:t>
            </w:r>
            <w:r w:rsidRPr="00344747">
              <w:rPr>
                <w:sz w:val="24"/>
                <w:szCs w:val="24"/>
              </w:rPr>
              <w:t xml:space="preserve"> выпишите</w:t>
            </w:r>
            <w:proofErr w:type="gramEnd"/>
            <w:r w:rsidRPr="00344747">
              <w:rPr>
                <w:sz w:val="24"/>
                <w:szCs w:val="24"/>
              </w:rPr>
              <w:t xml:space="preserve"> предлоги;</w:t>
            </w:r>
          </w:p>
          <w:p w14:paraId="5B3BFDE5" w14:textId="77777777" w:rsidR="00D62AAA" w:rsidRPr="00344747" w:rsidRDefault="00D62AAA" w:rsidP="0034390C">
            <w:pPr>
              <w:numPr>
                <w:ilvl w:val="0"/>
                <w:numId w:val="22"/>
              </w:numPr>
              <w:rPr>
                <w:sz w:val="24"/>
                <w:szCs w:val="24"/>
              </w:rPr>
            </w:pPr>
            <w:r w:rsidRPr="00344747">
              <w:rPr>
                <w:sz w:val="24"/>
                <w:szCs w:val="24"/>
              </w:rPr>
              <w:t>графически объясните роль сочинительного союза в предложениях №1,3;</w:t>
            </w:r>
          </w:p>
          <w:p w14:paraId="278826D7" w14:textId="77777777" w:rsidR="00D62AAA" w:rsidRPr="00344747" w:rsidRDefault="00D62AAA" w:rsidP="0034390C">
            <w:pPr>
              <w:numPr>
                <w:ilvl w:val="0"/>
                <w:numId w:val="22"/>
              </w:numPr>
              <w:rPr>
                <w:sz w:val="24"/>
                <w:szCs w:val="24"/>
              </w:rPr>
            </w:pPr>
            <w:r w:rsidRPr="00344747">
              <w:rPr>
                <w:sz w:val="24"/>
                <w:szCs w:val="24"/>
              </w:rPr>
              <w:t xml:space="preserve">графически объясните знаки препинания в предложениях </w:t>
            </w:r>
            <w:r w:rsidRPr="00344747">
              <w:rPr>
                <w:sz w:val="24"/>
                <w:szCs w:val="24"/>
                <w:u w:val="single"/>
              </w:rPr>
              <w:t>№1,3.</w:t>
            </w:r>
          </w:p>
          <w:p w14:paraId="2D46C81E" w14:textId="77777777" w:rsidR="00D62AAA" w:rsidRPr="00344747" w:rsidRDefault="00D62AAA" w:rsidP="0034390C">
            <w:pPr>
              <w:numPr>
                <w:ilvl w:val="0"/>
                <w:numId w:val="22"/>
              </w:numPr>
              <w:rPr>
                <w:sz w:val="24"/>
                <w:szCs w:val="24"/>
              </w:rPr>
            </w:pPr>
            <w:r w:rsidRPr="00344747">
              <w:rPr>
                <w:sz w:val="24"/>
                <w:szCs w:val="24"/>
              </w:rPr>
              <w:t>объясните лексическое значение выделенного в тексте слова.</w:t>
            </w:r>
          </w:p>
          <w:p w14:paraId="0F7801B7" w14:textId="77777777" w:rsidR="00D62AAA" w:rsidRPr="00344747" w:rsidRDefault="00D62AAA" w:rsidP="0034390C">
            <w:pPr>
              <w:numPr>
                <w:ilvl w:val="0"/>
                <w:numId w:val="22"/>
              </w:numPr>
              <w:rPr>
                <w:sz w:val="24"/>
                <w:szCs w:val="24"/>
              </w:rPr>
            </w:pPr>
            <w:r w:rsidRPr="00344747">
              <w:rPr>
                <w:sz w:val="24"/>
                <w:szCs w:val="24"/>
              </w:rPr>
              <w:t>из предложений №1-3 выпишите деепричастие(-я).</w:t>
            </w:r>
          </w:p>
          <w:p w14:paraId="09E682A8" w14:textId="77777777" w:rsidR="00D62AAA" w:rsidRPr="00344747" w:rsidRDefault="00D62AAA" w:rsidP="0034390C">
            <w:pPr>
              <w:numPr>
                <w:ilvl w:val="0"/>
                <w:numId w:val="22"/>
              </w:numPr>
              <w:rPr>
                <w:sz w:val="24"/>
                <w:szCs w:val="24"/>
              </w:rPr>
            </w:pPr>
            <w:r w:rsidRPr="00344747">
              <w:rPr>
                <w:sz w:val="24"/>
                <w:szCs w:val="24"/>
              </w:rPr>
              <w:t>определите, какой частью речи является слово «</w:t>
            </w:r>
            <w:proofErr w:type="gramStart"/>
            <w:r w:rsidRPr="00344747">
              <w:rPr>
                <w:b/>
                <w:i/>
                <w:sz w:val="24"/>
                <w:szCs w:val="24"/>
              </w:rPr>
              <w:t xml:space="preserve">осуществит» </w:t>
            </w:r>
            <w:r w:rsidRPr="00344747">
              <w:rPr>
                <w:sz w:val="24"/>
                <w:szCs w:val="24"/>
              </w:rPr>
              <w:t xml:space="preserve"> из</w:t>
            </w:r>
            <w:proofErr w:type="gramEnd"/>
            <w:r w:rsidRPr="00344747">
              <w:rPr>
                <w:sz w:val="24"/>
                <w:szCs w:val="24"/>
              </w:rPr>
              <w:t xml:space="preserve"> предложения №9.</w:t>
            </w:r>
          </w:p>
          <w:p w14:paraId="6B2F0AD8" w14:textId="77777777" w:rsidR="00D62AAA" w:rsidRPr="00344747" w:rsidRDefault="00D62AAA" w:rsidP="0034390C">
            <w:pPr>
              <w:ind w:left="360"/>
              <w:rPr>
                <w:sz w:val="24"/>
                <w:szCs w:val="24"/>
              </w:rPr>
            </w:pPr>
          </w:p>
          <w:p w14:paraId="06BFF9EE" w14:textId="77777777" w:rsidR="00D62AAA" w:rsidRPr="00344747" w:rsidRDefault="00D62AAA" w:rsidP="0034390C">
            <w:pPr>
              <w:ind w:left="360"/>
              <w:jc w:val="both"/>
              <w:rPr>
                <w:sz w:val="24"/>
                <w:szCs w:val="24"/>
              </w:rPr>
            </w:pPr>
          </w:p>
          <w:p w14:paraId="0DE3E3E0" w14:textId="77777777" w:rsidR="00D62AAA" w:rsidRPr="00344747" w:rsidRDefault="00D62AAA" w:rsidP="0034390C">
            <w:pPr>
              <w:jc w:val="center"/>
              <w:rPr>
                <w:b/>
                <w:sz w:val="24"/>
                <w:szCs w:val="24"/>
              </w:rPr>
            </w:pPr>
            <w:r w:rsidRPr="00344747">
              <w:rPr>
                <w:sz w:val="24"/>
                <w:szCs w:val="24"/>
              </w:rPr>
              <w:br w:type="page"/>
            </w:r>
            <w:r w:rsidRPr="00344747">
              <w:rPr>
                <w:b/>
                <w:sz w:val="24"/>
                <w:szCs w:val="24"/>
              </w:rPr>
              <w:t xml:space="preserve">Материал </w:t>
            </w:r>
            <w:proofErr w:type="gramStart"/>
            <w:r w:rsidRPr="00344747">
              <w:rPr>
                <w:b/>
                <w:sz w:val="24"/>
                <w:szCs w:val="24"/>
              </w:rPr>
              <w:t>для  проведения</w:t>
            </w:r>
            <w:proofErr w:type="gramEnd"/>
            <w:r w:rsidRPr="00344747">
              <w:rPr>
                <w:b/>
                <w:sz w:val="24"/>
                <w:szCs w:val="24"/>
              </w:rPr>
              <w:t xml:space="preserve"> промежуточной аттестации по русскому языку в 7 классе</w:t>
            </w:r>
          </w:p>
          <w:p w14:paraId="7AA9B5A1" w14:textId="77777777" w:rsidR="00D62AAA" w:rsidRPr="00344747" w:rsidRDefault="00D62AAA" w:rsidP="0034390C">
            <w:pPr>
              <w:jc w:val="center"/>
              <w:rPr>
                <w:sz w:val="24"/>
                <w:szCs w:val="24"/>
              </w:rPr>
            </w:pPr>
            <w:r w:rsidRPr="00344747">
              <w:rPr>
                <w:sz w:val="24"/>
                <w:szCs w:val="24"/>
              </w:rPr>
              <w:t>Работа над ошибками.</w:t>
            </w:r>
          </w:p>
          <w:p w14:paraId="5BA9D69A" w14:textId="77777777" w:rsidR="00D62AAA" w:rsidRPr="00344747" w:rsidRDefault="00D62AAA" w:rsidP="0034390C">
            <w:pPr>
              <w:jc w:val="center"/>
              <w:rPr>
                <w:b/>
                <w:sz w:val="24"/>
                <w:szCs w:val="24"/>
              </w:rPr>
            </w:pPr>
            <w:r w:rsidRPr="00344747">
              <w:rPr>
                <w:b/>
                <w:sz w:val="24"/>
                <w:szCs w:val="24"/>
              </w:rPr>
              <w:t>Вариант 3.</w:t>
            </w:r>
          </w:p>
          <w:p w14:paraId="1D9AA831" w14:textId="77777777" w:rsidR="00D62AAA" w:rsidRPr="00344747" w:rsidRDefault="00D62AAA" w:rsidP="0034390C">
            <w:pPr>
              <w:rPr>
                <w:sz w:val="24"/>
                <w:szCs w:val="24"/>
              </w:rPr>
            </w:pPr>
          </w:p>
          <w:p w14:paraId="513315E6" w14:textId="77777777" w:rsidR="00D62AAA" w:rsidRPr="00344747" w:rsidRDefault="00D62AAA" w:rsidP="0034390C">
            <w:pPr>
              <w:numPr>
                <w:ilvl w:val="0"/>
                <w:numId w:val="20"/>
              </w:numPr>
              <w:rPr>
                <w:sz w:val="24"/>
                <w:szCs w:val="24"/>
              </w:rPr>
            </w:pPr>
            <w:r w:rsidRPr="00344747">
              <w:rPr>
                <w:sz w:val="24"/>
                <w:szCs w:val="24"/>
              </w:rPr>
              <w:t>Прочитайте текст. Запишите его, вставив пропущенные буквы, раскрыв скобки и расставив недостающие знаки препинания.</w:t>
            </w:r>
          </w:p>
          <w:p w14:paraId="2FDBF7F1" w14:textId="77777777" w:rsidR="00D62AAA" w:rsidRPr="00344747" w:rsidRDefault="00D62AAA" w:rsidP="0034390C">
            <w:pPr>
              <w:numPr>
                <w:ilvl w:val="0"/>
                <w:numId w:val="20"/>
              </w:numPr>
              <w:rPr>
                <w:sz w:val="24"/>
                <w:szCs w:val="24"/>
              </w:rPr>
            </w:pPr>
            <w:r w:rsidRPr="00344747">
              <w:rPr>
                <w:sz w:val="24"/>
                <w:szCs w:val="24"/>
              </w:rPr>
              <w:t>Выполните задания после текста.</w:t>
            </w:r>
          </w:p>
          <w:p w14:paraId="24C394CC" w14:textId="77777777" w:rsidR="00D62AAA" w:rsidRPr="00344747" w:rsidRDefault="00D62AAA" w:rsidP="0034390C">
            <w:pPr>
              <w:ind w:left="360"/>
              <w:jc w:val="both"/>
              <w:rPr>
                <w:sz w:val="24"/>
                <w:szCs w:val="24"/>
              </w:rPr>
            </w:pPr>
          </w:p>
          <w:p w14:paraId="7E300B15" w14:textId="77777777" w:rsidR="00D62AAA" w:rsidRPr="00344747" w:rsidRDefault="00D62AAA" w:rsidP="0034390C">
            <w:pPr>
              <w:jc w:val="both"/>
              <w:rPr>
                <w:sz w:val="24"/>
                <w:szCs w:val="24"/>
              </w:rPr>
            </w:pPr>
          </w:p>
          <w:p w14:paraId="14260E95" w14:textId="77777777" w:rsidR="00D62AAA" w:rsidRPr="00344747" w:rsidRDefault="00D62AAA" w:rsidP="0034390C">
            <w:pPr>
              <w:jc w:val="both"/>
              <w:rPr>
                <w:sz w:val="24"/>
                <w:szCs w:val="24"/>
              </w:rPr>
            </w:pPr>
          </w:p>
          <w:p w14:paraId="130A179D" w14:textId="77777777" w:rsidR="00D62AAA" w:rsidRPr="00344747" w:rsidRDefault="00D62AAA" w:rsidP="0034390C">
            <w:pPr>
              <w:ind w:left="360"/>
              <w:jc w:val="both"/>
              <w:rPr>
                <w:sz w:val="24"/>
                <w:szCs w:val="24"/>
              </w:rPr>
            </w:pPr>
            <w:r w:rsidRPr="00344747">
              <w:rPr>
                <w:sz w:val="24"/>
                <w:szCs w:val="24"/>
              </w:rPr>
              <w:t xml:space="preserve">        (1) Когда(то) на Земле (не) существовало (ни)городов (ни)сел (не) было да(же) землянок и Человек жил (не)многим лучше зверя.</w:t>
            </w:r>
          </w:p>
          <w:p w14:paraId="05389F55" w14:textId="77777777" w:rsidR="00D62AAA" w:rsidRPr="00344747" w:rsidRDefault="00D62AAA" w:rsidP="0034390C">
            <w:pPr>
              <w:ind w:left="360"/>
              <w:jc w:val="both"/>
              <w:rPr>
                <w:sz w:val="24"/>
                <w:szCs w:val="24"/>
              </w:rPr>
            </w:pPr>
            <w:r w:rsidRPr="00344747">
              <w:rPr>
                <w:sz w:val="24"/>
                <w:szCs w:val="24"/>
              </w:rPr>
              <w:lastRenderedPageBreak/>
              <w:t xml:space="preserve">        (2) Всё </w:t>
            </w:r>
            <w:proofErr w:type="spellStart"/>
            <w:proofErr w:type="gramStart"/>
            <w:r w:rsidRPr="00344747">
              <w:rPr>
                <w:sz w:val="24"/>
                <w:szCs w:val="24"/>
              </w:rPr>
              <w:t>окружа</w:t>
            </w:r>
            <w:proofErr w:type="spellEnd"/>
            <w:r w:rsidRPr="00344747">
              <w:rPr>
                <w:sz w:val="24"/>
                <w:szCs w:val="24"/>
              </w:rPr>
              <w:t>..</w:t>
            </w:r>
            <w:proofErr w:type="spellStart"/>
            <w:proofErr w:type="gramEnd"/>
            <w:r w:rsidRPr="00344747">
              <w:rPr>
                <w:sz w:val="24"/>
                <w:szCs w:val="24"/>
              </w:rPr>
              <w:t>щее</w:t>
            </w:r>
            <w:proofErr w:type="spellEnd"/>
            <w:r w:rsidRPr="00344747">
              <w:rPr>
                <w:sz w:val="24"/>
                <w:szCs w:val="24"/>
              </w:rPr>
              <w:t xml:space="preserve"> было (не) дружелюбно к Человеку.</w:t>
            </w:r>
          </w:p>
          <w:p w14:paraId="68452351" w14:textId="77777777" w:rsidR="00D62AAA" w:rsidRPr="00344747" w:rsidRDefault="00D62AAA" w:rsidP="0034390C">
            <w:pPr>
              <w:ind w:left="360"/>
              <w:jc w:val="both"/>
              <w:rPr>
                <w:sz w:val="24"/>
                <w:szCs w:val="24"/>
              </w:rPr>
            </w:pPr>
            <w:r w:rsidRPr="00344747">
              <w:rPr>
                <w:sz w:val="24"/>
                <w:szCs w:val="24"/>
              </w:rPr>
              <w:t xml:space="preserve">        (3) (Не) </w:t>
            </w:r>
            <w:proofErr w:type="spellStart"/>
            <w:proofErr w:type="gramStart"/>
            <w:r w:rsidRPr="00344747">
              <w:rPr>
                <w:sz w:val="24"/>
                <w:szCs w:val="24"/>
              </w:rPr>
              <w:t>гостепр</w:t>
            </w:r>
            <w:proofErr w:type="spellEnd"/>
            <w:r w:rsidRPr="00344747">
              <w:rPr>
                <w:sz w:val="24"/>
                <w:szCs w:val="24"/>
              </w:rPr>
              <w:t>..</w:t>
            </w:r>
            <w:proofErr w:type="spellStart"/>
            <w:proofErr w:type="gramEnd"/>
            <w:r w:rsidRPr="00344747">
              <w:rPr>
                <w:sz w:val="24"/>
                <w:szCs w:val="24"/>
              </w:rPr>
              <w:t>имные</w:t>
            </w:r>
            <w:proofErr w:type="spellEnd"/>
            <w:r w:rsidRPr="00344747">
              <w:rPr>
                <w:sz w:val="24"/>
                <w:szCs w:val="24"/>
              </w:rPr>
              <w:t xml:space="preserve"> леса старались (не)пропустить (в) глубь своего зеленого царства. (4) Вода </w:t>
            </w:r>
            <w:proofErr w:type="spellStart"/>
            <w:proofErr w:type="gramStart"/>
            <w:r w:rsidRPr="00344747">
              <w:rPr>
                <w:sz w:val="24"/>
                <w:szCs w:val="24"/>
              </w:rPr>
              <w:t>пр</w:t>
            </w:r>
            <w:proofErr w:type="spellEnd"/>
            <w:r w:rsidRPr="00344747">
              <w:rPr>
                <w:sz w:val="24"/>
                <w:szCs w:val="24"/>
              </w:rPr>
              <w:t>..</w:t>
            </w:r>
            <w:proofErr w:type="spellStart"/>
            <w:r w:rsidRPr="00344747">
              <w:rPr>
                <w:sz w:val="24"/>
                <w:szCs w:val="24"/>
              </w:rPr>
              <w:t>граждала</w:t>
            </w:r>
            <w:proofErr w:type="spellEnd"/>
            <w:proofErr w:type="gramEnd"/>
            <w:r w:rsidRPr="00344747">
              <w:rPr>
                <w:sz w:val="24"/>
                <w:szCs w:val="24"/>
              </w:rPr>
              <w:t xml:space="preserve"> Человеку дорогу </w:t>
            </w:r>
            <w:proofErr w:type="spellStart"/>
            <w:r w:rsidRPr="00344747">
              <w:rPr>
                <w:sz w:val="24"/>
                <w:szCs w:val="24"/>
              </w:rPr>
              <w:t>угр</w:t>
            </w:r>
            <w:proofErr w:type="spellEnd"/>
            <w:r w:rsidRPr="00344747">
              <w:rPr>
                <w:sz w:val="24"/>
                <w:szCs w:val="24"/>
              </w:rPr>
              <w:t>..</w:t>
            </w:r>
            <w:proofErr w:type="spellStart"/>
            <w:r w:rsidRPr="00344747">
              <w:rPr>
                <w:sz w:val="24"/>
                <w:szCs w:val="24"/>
              </w:rPr>
              <w:t>жая</w:t>
            </w:r>
            <w:proofErr w:type="spellEnd"/>
            <w:r w:rsidRPr="00344747">
              <w:rPr>
                <w:sz w:val="24"/>
                <w:szCs w:val="24"/>
              </w:rPr>
              <w:t xml:space="preserve"> </w:t>
            </w:r>
            <w:proofErr w:type="spellStart"/>
            <w:r w:rsidRPr="00344747">
              <w:rPr>
                <w:b/>
                <w:sz w:val="24"/>
                <w:szCs w:val="24"/>
                <w:u w:val="single"/>
              </w:rPr>
              <w:t>погл</w:t>
            </w:r>
            <w:proofErr w:type="spellEnd"/>
            <w:r w:rsidRPr="00344747">
              <w:rPr>
                <w:b/>
                <w:sz w:val="24"/>
                <w:szCs w:val="24"/>
                <w:u w:val="single"/>
              </w:rPr>
              <w:t>..</w:t>
            </w:r>
            <w:proofErr w:type="spellStart"/>
            <w:r w:rsidRPr="00344747">
              <w:rPr>
                <w:b/>
                <w:sz w:val="24"/>
                <w:szCs w:val="24"/>
                <w:u w:val="single"/>
              </w:rPr>
              <w:t>тить</w:t>
            </w:r>
            <w:proofErr w:type="spellEnd"/>
            <w:r w:rsidRPr="00344747">
              <w:rPr>
                <w:sz w:val="24"/>
                <w:szCs w:val="24"/>
              </w:rPr>
              <w:t xml:space="preserve"> его и похоронить на речном дне. (5) Дожди и град секли Человека скудно </w:t>
            </w:r>
            <w:proofErr w:type="spellStart"/>
            <w:proofErr w:type="gramStart"/>
            <w:r w:rsidRPr="00344747">
              <w:rPr>
                <w:sz w:val="24"/>
                <w:szCs w:val="24"/>
              </w:rPr>
              <w:t>пр..крытого</w:t>
            </w:r>
            <w:proofErr w:type="spellEnd"/>
            <w:proofErr w:type="gramEnd"/>
            <w:r w:rsidRPr="00344747">
              <w:rPr>
                <w:sz w:val="24"/>
                <w:szCs w:val="24"/>
              </w:rPr>
              <w:t xml:space="preserve"> шкурой зверя. </w:t>
            </w:r>
          </w:p>
          <w:p w14:paraId="3F68D768" w14:textId="77777777" w:rsidR="00D62AAA" w:rsidRPr="00344747" w:rsidRDefault="00D62AAA" w:rsidP="0034390C">
            <w:pPr>
              <w:ind w:left="360"/>
              <w:jc w:val="both"/>
              <w:rPr>
                <w:sz w:val="24"/>
                <w:szCs w:val="24"/>
              </w:rPr>
            </w:pPr>
            <w:r w:rsidRPr="00344747">
              <w:rPr>
                <w:sz w:val="24"/>
                <w:szCs w:val="24"/>
              </w:rPr>
              <w:t xml:space="preserve">        (6) Всё было против Человека – да(же) ночь. (7) </w:t>
            </w:r>
            <w:proofErr w:type="spellStart"/>
            <w:proofErr w:type="gramStart"/>
            <w:r w:rsidRPr="00344747">
              <w:rPr>
                <w:sz w:val="24"/>
                <w:szCs w:val="24"/>
              </w:rPr>
              <w:t>Окут</w:t>
            </w:r>
            <w:proofErr w:type="spellEnd"/>
            <w:r w:rsidRPr="00344747">
              <w:rPr>
                <w:sz w:val="24"/>
                <w:szCs w:val="24"/>
              </w:rPr>
              <w:t>..</w:t>
            </w:r>
            <w:proofErr w:type="spellStart"/>
            <w:proofErr w:type="gramEnd"/>
            <w:r w:rsidRPr="00344747">
              <w:rPr>
                <w:sz w:val="24"/>
                <w:szCs w:val="24"/>
              </w:rPr>
              <w:t>вая</w:t>
            </w:r>
            <w:proofErr w:type="spellEnd"/>
            <w:r w:rsidRPr="00344747">
              <w:rPr>
                <w:sz w:val="24"/>
                <w:szCs w:val="24"/>
              </w:rPr>
              <w:t xml:space="preserve"> мраком землю она помогала зверям нападать на людей. (8) Но самый страшный и самый (не)понятный враг был Огонь.</w:t>
            </w:r>
          </w:p>
          <w:p w14:paraId="341C89B9" w14:textId="77777777" w:rsidR="00D62AAA" w:rsidRPr="00344747" w:rsidRDefault="00D62AAA" w:rsidP="0034390C">
            <w:pPr>
              <w:ind w:left="360"/>
              <w:jc w:val="both"/>
              <w:rPr>
                <w:sz w:val="24"/>
                <w:szCs w:val="24"/>
              </w:rPr>
            </w:pPr>
            <w:r w:rsidRPr="00344747">
              <w:rPr>
                <w:sz w:val="24"/>
                <w:szCs w:val="24"/>
              </w:rPr>
              <w:t xml:space="preserve">        (9) Это </w:t>
            </w:r>
            <w:proofErr w:type="gramStart"/>
            <w:r w:rsidRPr="00344747">
              <w:rPr>
                <w:sz w:val="24"/>
                <w:szCs w:val="24"/>
              </w:rPr>
              <w:t>ж..</w:t>
            </w:r>
            <w:proofErr w:type="spellStart"/>
            <w:r w:rsidRPr="00344747">
              <w:rPr>
                <w:sz w:val="24"/>
                <w:szCs w:val="24"/>
              </w:rPr>
              <w:t>лтое</w:t>
            </w:r>
            <w:proofErr w:type="spellEnd"/>
            <w:proofErr w:type="gramEnd"/>
            <w:r w:rsidRPr="00344747">
              <w:rPr>
                <w:sz w:val="24"/>
                <w:szCs w:val="24"/>
              </w:rPr>
              <w:t xml:space="preserve"> чудо </w:t>
            </w:r>
            <w:proofErr w:type="spellStart"/>
            <w:r w:rsidRPr="00344747">
              <w:rPr>
                <w:sz w:val="24"/>
                <w:szCs w:val="24"/>
              </w:rPr>
              <w:t>возника</w:t>
            </w:r>
            <w:proofErr w:type="spellEnd"/>
            <w:r w:rsidRPr="00344747">
              <w:rPr>
                <w:sz w:val="24"/>
                <w:szCs w:val="24"/>
              </w:rPr>
              <w:t>..</w:t>
            </w:r>
            <w:proofErr w:type="spellStart"/>
            <w:r w:rsidRPr="00344747">
              <w:rPr>
                <w:sz w:val="24"/>
                <w:szCs w:val="24"/>
              </w:rPr>
              <w:t>щее</w:t>
            </w:r>
            <w:proofErr w:type="spellEnd"/>
            <w:r w:rsidRPr="00344747">
              <w:rPr>
                <w:sz w:val="24"/>
                <w:szCs w:val="24"/>
              </w:rPr>
              <w:t xml:space="preserve"> (не)</w:t>
            </w:r>
            <w:proofErr w:type="spellStart"/>
            <w:r w:rsidRPr="00344747">
              <w:rPr>
                <w:sz w:val="24"/>
                <w:szCs w:val="24"/>
              </w:rPr>
              <w:t>извес</w:t>
            </w:r>
            <w:proofErr w:type="spellEnd"/>
            <w:r w:rsidRPr="00344747">
              <w:rPr>
                <w:sz w:val="24"/>
                <w:szCs w:val="24"/>
              </w:rPr>
              <w:t xml:space="preserve">..но откуда заставляло Человека в ужасе убегать пугая его своим колдовским умением </w:t>
            </w:r>
            <w:proofErr w:type="spellStart"/>
            <w:r w:rsidRPr="00344747">
              <w:rPr>
                <w:sz w:val="24"/>
                <w:szCs w:val="24"/>
              </w:rPr>
              <w:t>пр..вращать</w:t>
            </w:r>
            <w:proofErr w:type="spellEnd"/>
            <w:r w:rsidRPr="00344747">
              <w:rPr>
                <w:sz w:val="24"/>
                <w:szCs w:val="24"/>
              </w:rPr>
              <w:t xml:space="preserve"> леса в золу и пепел. (10) Огонь для Человека был тайной.</w:t>
            </w:r>
          </w:p>
          <w:p w14:paraId="45DC48FC" w14:textId="77777777" w:rsidR="00D62AAA" w:rsidRPr="00344747" w:rsidRDefault="00D62AAA" w:rsidP="0034390C">
            <w:pPr>
              <w:ind w:left="360"/>
              <w:jc w:val="both"/>
              <w:rPr>
                <w:sz w:val="24"/>
                <w:szCs w:val="24"/>
              </w:rPr>
            </w:pPr>
          </w:p>
          <w:p w14:paraId="2EE8D007" w14:textId="77777777" w:rsidR="00D62AAA" w:rsidRPr="00344747" w:rsidRDefault="00D62AAA" w:rsidP="0034390C">
            <w:pPr>
              <w:ind w:left="360"/>
              <w:jc w:val="both"/>
              <w:rPr>
                <w:sz w:val="24"/>
                <w:szCs w:val="24"/>
              </w:rPr>
            </w:pPr>
          </w:p>
          <w:p w14:paraId="34816646" w14:textId="77777777" w:rsidR="00D62AAA" w:rsidRPr="00344747" w:rsidRDefault="00D62AAA" w:rsidP="0034390C">
            <w:pPr>
              <w:ind w:left="360"/>
              <w:jc w:val="both"/>
              <w:rPr>
                <w:sz w:val="24"/>
                <w:szCs w:val="24"/>
              </w:rPr>
            </w:pPr>
          </w:p>
          <w:p w14:paraId="633D5B14" w14:textId="77777777" w:rsidR="00D62AAA" w:rsidRPr="00344747" w:rsidRDefault="00D62AAA" w:rsidP="0034390C">
            <w:pPr>
              <w:ind w:left="360"/>
              <w:jc w:val="both"/>
              <w:rPr>
                <w:sz w:val="24"/>
                <w:szCs w:val="24"/>
              </w:rPr>
            </w:pPr>
          </w:p>
          <w:p w14:paraId="43DBEB54" w14:textId="77777777" w:rsidR="00D62AAA" w:rsidRPr="00344747" w:rsidRDefault="00D62AAA" w:rsidP="0034390C">
            <w:pPr>
              <w:numPr>
                <w:ilvl w:val="0"/>
                <w:numId w:val="23"/>
              </w:numPr>
              <w:rPr>
                <w:sz w:val="24"/>
                <w:szCs w:val="24"/>
              </w:rPr>
            </w:pPr>
            <w:r w:rsidRPr="00344747">
              <w:rPr>
                <w:sz w:val="24"/>
                <w:szCs w:val="24"/>
              </w:rPr>
              <w:t xml:space="preserve">из </w:t>
            </w:r>
            <w:r w:rsidRPr="00344747">
              <w:rPr>
                <w:sz w:val="24"/>
                <w:szCs w:val="24"/>
                <w:u w:val="single"/>
              </w:rPr>
              <w:t>предложения №</w:t>
            </w:r>
            <w:proofErr w:type="gramStart"/>
            <w:r w:rsidRPr="00344747">
              <w:rPr>
                <w:sz w:val="24"/>
                <w:szCs w:val="24"/>
                <w:u w:val="single"/>
              </w:rPr>
              <w:t xml:space="preserve">1 </w:t>
            </w:r>
            <w:r w:rsidRPr="00344747">
              <w:rPr>
                <w:sz w:val="24"/>
                <w:szCs w:val="24"/>
              </w:rPr>
              <w:t xml:space="preserve"> выпишите</w:t>
            </w:r>
            <w:proofErr w:type="gramEnd"/>
            <w:r w:rsidRPr="00344747">
              <w:rPr>
                <w:sz w:val="24"/>
                <w:szCs w:val="24"/>
              </w:rPr>
              <w:t xml:space="preserve"> частицы;</w:t>
            </w:r>
          </w:p>
          <w:p w14:paraId="66DFBFEB" w14:textId="77777777" w:rsidR="00D62AAA" w:rsidRPr="00344747" w:rsidRDefault="00D62AAA" w:rsidP="0034390C">
            <w:pPr>
              <w:numPr>
                <w:ilvl w:val="0"/>
                <w:numId w:val="23"/>
              </w:numPr>
              <w:rPr>
                <w:sz w:val="24"/>
                <w:szCs w:val="24"/>
              </w:rPr>
            </w:pPr>
            <w:r w:rsidRPr="00344747">
              <w:rPr>
                <w:sz w:val="24"/>
                <w:szCs w:val="24"/>
              </w:rPr>
              <w:t>графически объясните роль сочинительного союза в предложениях №4,5,9;</w:t>
            </w:r>
          </w:p>
          <w:p w14:paraId="30D2825F" w14:textId="77777777" w:rsidR="00D62AAA" w:rsidRPr="00344747" w:rsidRDefault="00D62AAA" w:rsidP="0034390C">
            <w:pPr>
              <w:numPr>
                <w:ilvl w:val="0"/>
                <w:numId w:val="23"/>
              </w:numPr>
              <w:rPr>
                <w:sz w:val="24"/>
                <w:szCs w:val="24"/>
              </w:rPr>
            </w:pPr>
            <w:r w:rsidRPr="00344747">
              <w:rPr>
                <w:sz w:val="24"/>
                <w:szCs w:val="24"/>
              </w:rPr>
              <w:t xml:space="preserve">графически объясните знаки препинания в предложениях </w:t>
            </w:r>
            <w:r w:rsidRPr="00344747">
              <w:rPr>
                <w:sz w:val="24"/>
                <w:szCs w:val="24"/>
                <w:u w:val="single"/>
              </w:rPr>
              <w:t>№1,9.</w:t>
            </w:r>
          </w:p>
          <w:p w14:paraId="16E054D9" w14:textId="77777777" w:rsidR="00D62AAA" w:rsidRPr="00344747" w:rsidRDefault="00D62AAA" w:rsidP="0034390C">
            <w:pPr>
              <w:numPr>
                <w:ilvl w:val="0"/>
                <w:numId w:val="23"/>
              </w:numPr>
              <w:rPr>
                <w:sz w:val="24"/>
                <w:szCs w:val="24"/>
              </w:rPr>
            </w:pPr>
            <w:r w:rsidRPr="00344747">
              <w:rPr>
                <w:sz w:val="24"/>
                <w:szCs w:val="24"/>
              </w:rPr>
              <w:t>объясните лексическое значение выделенного в тексте слова.</w:t>
            </w:r>
          </w:p>
          <w:p w14:paraId="3723D69C" w14:textId="77777777" w:rsidR="00D62AAA" w:rsidRPr="00344747" w:rsidRDefault="00D62AAA" w:rsidP="0034390C">
            <w:pPr>
              <w:numPr>
                <w:ilvl w:val="0"/>
                <w:numId w:val="23"/>
              </w:numPr>
              <w:rPr>
                <w:sz w:val="24"/>
                <w:szCs w:val="24"/>
              </w:rPr>
            </w:pPr>
            <w:r w:rsidRPr="00344747">
              <w:rPr>
                <w:sz w:val="24"/>
                <w:szCs w:val="24"/>
              </w:rPr>
              <w:t>из предложений №1-3 выпишите существительные.</w:t>
            </w:r>
          </w:p>
          <w:p w14:paraId="74ECE6FA" w14:textId="77777777" w:rsidR="00D62AAA" w:rsidRPr="00344747" w:rsidRDefault="00D62AAA" w:rsidP="0034390C">
            <w:pPr>
              <w:ind w:left="360"/>
              <w:jc w:val="both"/>
              <w:rPr>
                <w:sz w:val="24"/>
                <w:szCs w:val="24"/>
              </w:rPr>
            </w:pPr>
            <w:r w:rsidRPr="00344747">
              <w:rPr>
                <w:sz w:val="24"/>
                <w:szCs w:val="24"/>
              </w:rPr>
              <w:t>6.   определите, какой частью речи является слово «</w:t>
            </w:r>
            <w:r w:rsidRPr="00344747">
              <w:rPr>
                <w:b/>
                <w:i/>
                <w:sz w:val="24"/>
                <w:szCs w:val="24"/>
              </w:rPr>
              <w:t xml:space="preserve">скудно» </w:t>
            </w:r>
            <w:r w:rsidRPr="00344747">
              <w:rPr>
                <w:sz w:val="24"/>
                <w:szCs w:val="24"/>
              </w:rPr>
              <w:t>в предложении № 5.</w:t>
            </w:r>
          </w:p>
          <w:p w14:paraId="3F65E986" w14:textId="77777777" w:rsidR="00D62AAA" w:rsidRPr="00344747" w:rsidRDefault="00D62AAA" w:rsidP="0034390C">
            <w:pPr>
              <w:rPr>
                <w:sz w:val="24"/>
                <w:szCs w:val="24"/>
              </w:rPr>
            </w:pPr>
            <w:r w:rsidRPr="00344747">
              <w:rPr>
                <w:sz w:val="24"/>
                <w:szCs w:val="24"/>
              </w:rPr>
              <w:br w:type="page"/>
            </w:r>
          </w:p>
          <w:p w14:paraId="43BC9850" w14:textId="77777777" w:rsidR="00FB6FC3" w:rsidRPr="00344747" w:rsidRDefault="00FB6FC3" w:rsidP="0034390C">
            <w:pPr>
              <w:jc w:val="center"/>
              <w:rPr>
                <w:b/>
                <w:sz w:val="24"/>
                <w:szCs w:val="24"/>
              </w:rPr>
            </w:pPr>
          </w:p>
          <w:p w14:paraId="352C1EB6" w14:textId="77777777" w:rsidR="00FB6FC3" w:rsidRPr="00344747" w:rsidRDefault="00FB6FC3" w:rsidP="0034390C">
            <w:pPr>
              <w:jc w:val="center"/>
              <w:rPr>
                <w:b/>
                <w:sz w:val="24"/>
                <w:szCs w:val="24"/>
              </w:rPr>
            </w:pPr>
          </w:p>
          <w:p w14:paraId="78A30A4D" w14:textId="77777777" w:rsidR="00FB6FC3" w:rsidRPr="00344747" w:rsidRDefault="00FB6FC3" w:rsidP="0034390C">
            <w:pPr>
              <w:jc w:val="center"/>
              <w:rPr>
                <w:b/>
                <w:sz w:val="24"/>
                <w:szCs w:val="24"/>
              </w:rPr>
            </w:pPr>
          </w:p>
          <w:p w14:paraId="21CF122D" w14:textId="77777777" w:rsidR="00D62AAA" w:rsidRPr="00344747" w:rsidRDefault="00D62AAA" w:rsidP="0034390C">
            <w:pPr>
              <w:jc w:val="center"/>
              <w:rPr>
                <w:b/>
                <w:sz w:val="24"/>
                <w:szCs w:val="24"/>
              </w:rPr>
            </w:pPr>
            <w:r w:rsidRPr="00344747">
              <w:rPr>
                <w:b/>
                <w:sz w:val="24"/>
                <w:szCs w:val="24"/>
              </w:rPr>
              <w:t>Проверочная работа по теме «Наречие. Начало».</w:t>
            </w:r>
          </w:p>
          <w:p w14:paraId="1FF918E6" w14:textId="77777777" w:rsidR="00D62AAA" w:rsidRPr="00344747" w:rsidRDefault="00D62AAA" w:rsidP="0034390C">
            <w:pPr>
              <w:jc w:val="center"/>
              <w:rPr>
                <w:b/>
                <w:sz w:val="24"/>
                <w:szCs w:val="24"/>
              </w:rPr>
            </w:pPr>
            <w:r w:rsidRPr="00344747">
              <w:rPr>
                <w:b/>
                <w:sz w:val="24"/>
                <w:szCs w:val="24"/>
              </w:rPr>
              <w:t>Вариант 1.</w:t>
            </w:r>
          </w:p>
          <w:p w14:paraId="323CED26" w14:textId="77777777" w:rsidR="00D62AAA" w:rsidRPr="00344747" w:rsidRDefault="00D62AAA" w:rsidP="0034390C">
            <w:pPr>
              <w:jc w:val="both"/>
              <w:rPr>
                <w:sz w:val="24"/>
                <w:szCs w:val="24"/>
              </w:rPr>
            </w:pPr>
            <w:r w:rsidRPr="00344747">
              <w:rPr>
                <w:sz w:val="24"/>
                <w:szCs w:val="24"/>
              </w:rPr>
              <w:t>1. Укажите слово, в котором есть окончание.</w:t>
            </w:r>
          </w:p>
          <w:p w14:paraId="66628A1E" w14:textId="77777777" w:rsidR="00D62AAA" w:rsidRPr="00344747" w:rsidRDefault="00D62AAA" w:rsidP="0034390C">
            <w:pPr>
              <w:jc w:val="both"/>
              <w:rPr>
                <w:sz w:val="24"/>
                <w:szCs w:val="24"/>
              </w:rPr>
            </w:pPr>
            <w:r w:rsidRPr="00344747">
              <w:rPr>
                <w:sz w:val="24"/>
                <w:szCs w:val="24"/>
              </w:rPr>
              <w:t xml:space="preserve">    а) (ныряйте) неглубоко      в) (делайте) быстро</w:t>
            </w:r>
          </w:p>
          <w:p w14:paraId="6D598D64" w14:textId="77777777" w:rsidR="00D62AAA" w:rsidRPr="00344747" w:rsidRDefault="00D62AAA" w:rsidP="0034390C">
            <w:pPr>
              <w:jc w:val="both"/>
              <w:rPr>
                <w:sz w:val="24"/>
                <w:szCs w:val="24"/>
              </w:rPr>
            </w:pPr>
            <w:r w:rsidRPr="00344747">
              <w:rPr>
                <w:sz w:val="24"/>
                <w:szCs w:val="24"/>
              </w:rPr>
              <w:t xml:space="preserve">    б) (озеро) неглубоко            г) выполняя (задание)</w:t>
            </w:r>
          </w:p>
          <w:p w14:paraId="1F923622" w14:textId="77777777" w:rsidR="00D62AAA" w:rsidRPr="00344747" w:rsidRDefault="00D62AAA" w:rsidP="0034390C">
            <w:pPr>
              <w:jc w:val="both"/>
              <w:rPr>
                <w:sz w:val="24"/>
                <w:szCs w:val="24"/>
              </w:rPr>
            </w:pPr>
            <w:r w:rsidRPr="00344747">
              <w:rPr>
                <w:sz w:val="24"/>
                <w:szCs w:val="24"/>
              </w:rPr>
              <w:t>2. Какое из данных слов является наречием?</w:t>
            </w:r>
          </w:p>
          <w:p w14:paraId="4733731E" w14:textId="77777777" w:rsidR="00D62AAA" w:rsidRPr="00344747" w:rsidRDefault="00D62AAA" w:rsidP="0034390C">
            <w:pPr>
              <w:jc w:val="both"/>
              <w:rPr>
                <w:sz w:val="24"/>
                <w:szCs w:val="24"/>
              </w:rPr>
            </w:pPr>
            <w:r w:rsidRPr="00344747">
              <w:rPr>
                <w:sz w:val="24"/>
                <w:szCs w:val="24"/>
              </w:rPr>
              <w:t xml:space="preserve">    а) </w:t>
            </w:r>
            <w:proofErr w:type="gramStart"/>
            <w:r w:rsidRPr="00344747">
              <w:rPr>
                <w:sz w:val="24"/>
                <w:szCs w:val="24"/>
              </w:rPr>
              <w:t>близко  б</w:t>
            </w:r>
            <w:proofErr w:type="gramEnd"/>
            <w:r w:rsidRPr="00344747">
              <w:rPr>
                <w:sz w:val="24"/>
                <w:szCs w:val="24"/>
              </w:rPr>
              <w:t>) близкий   в) близость   г)приблизиться</w:t>
            </w:r>
          </w:p>
          <w:p w14:paraId="1BD42BA7" w14:textId="77777777" w:rsidR="00D62AAA" w:rsidRPr="00344747" w:rsidRDefault="00D62AAA" w:rsidP="0034390C">
            <w:pPr>
              <w:jc w:val="both"/>
              <w:rPr>
                <w:sz w:val="24"/>
                <w:szCs w:val="24"/>
              </w:rPr>
            </w:pPr>
            <w:r w:rsidRPr="00344747">
              <w:rPr>
                <w:sz w:val="24"/>
                <w:szCs w:val="24"/>
              </w:rPr>
              <w:t>3. Какое из данных слов не является наречием?</w:t>
            </w:r>
          </w:p>
          <w:p w14:paraId="359B72C5" w14:textId="77777777" w:rsidR="00D62AAA" w:rsidRPr="00344747" w:rsidRDefault="00D62AAA" w:rsidP="0034390C">
            <w:pPr>
              <w:jc w:val="both"/>
              <w:rPr>
                <w:sz w:val="24"/>
                <w:szCs w:val="24"/>
              </w:rPr>
            </w:pPr>
            <w:r w:rsidRPr="00344747">
              <w:rPr>
                <w:sz w:val="24"/>
                <w:szCs w:val="24"/>
              </w:rPr>
              <w:t xml:space="preserve">    а) </w:t>
            </w:r>
            <w:proofErr w:type="gramStart"/>
            <w:r w:rsidRPr="00344747">
              <w:rPr>
                <w:sz w:val="24"/>
                <w:szCs w:val="24"/>
              </w:rPr>
              <w:t>непременно  б</w:t>
            </w:r>
            <w:proofErr w:type="gramEnd"/>
            <w:r w:rsidRPr="00344747">
              <w:rPr>
                <w:sz w:val="24"/>
                <w:szCs w:val="24"/>
              </w:rPr>
              <w:t>) по-видимому в) слегка  г) должен</w:t>
            </w:r>
          </w:p>
          <w:p w14:paraId="278EC5E3" w14:textId="77777777" w:rsidR="00D62AAA" w:rsidRPr="00344747" w:rsidRDefault="00D62AAA" w:rsidP="0034390C">
            <w:pPr>
              <w:jc w:val="both"/>
              <w:rPr>
                <w:sz w:val="24"/>
                <w:szCs w:val="24"/>
              </w:rPr>
            </w:pPr>
            <w:r w:rsidRPr="00344747">
              <w:rPr>
                <w:sz w:val="24"/>
                <w:szCs w:val="24"/>
              </w:rPr>
              <w:t>4) Какое из данных наречий обозначает место действия?</w:t>
            </w:r>
          </w:p>
          <w:p w14:paraId="2B4A5288" w14:textId="77777777" w:rsidR="00D62AAA" w:rsidRPr="00344747" w:rsidRDefault="00D62AAA" w:rsidP="0034390C">
            <w:pPr>
              <w:jc w:val="both"/>
              <w:rPr>
                <w:sz w:val="24"/>
                <w:szCs w:val="24"/>
              </w:rPr>
            </w:pPr>
            <w:r w:rsidRPr="00344747">
              <w:rPr>
                <w:sz w:val="24"/>
                <w:szCs w:val="24"/>
              </w:rPr>
              <w:t xml:space="preserve">    а) </w:t>
            </w:r>
            <w:proofErr w:type="gramStart"/>
            <w:r w:rsidRPr="00344747">
              <w:rPr>
                <w:sz w:val="24"/>
                <w:szCs w:val="24"/>
              </w:rPr>
              <w:t>красиво  б</w:t>
            </w:r>
            <w:proofErr w:type="gramEnd"/>
            <w:r w:rsidRPr="00344747">
              <w:rPr>
                <w:sz w:val="24"/>
                <w:szCs w:val="24"/>
              </w:rPr>
              <w:t>) далеко  в) торопливо  г)смолоду</w:t>
            </w:r>
          </w:p>
          <w:p w14:paraId="5D4D06AB" w14:textId="77777777" w:rsidR="00D62AAA" w:rsidRPr="00344747" w:rsidRDefault="00D62AAA" w:rsidP="0034390C">
            <w:pPr>
              <w:jc w:val="both"/>
              <w:rPr>
                <w:sz w:val="24"/>
                <w:szCs w:val="24"/>
              </w:rPr>
            </w:pPr>
            <w:r w:rsidRPr="00344747">
              <w:rPr>
                <w:sz w:val="24"/>
                <w:szCs w:val="24"/>
              </w:rPr>
              <w:t>5) В каких предложениях НЕ пишется раздельно?</w:t>
            </w:r>
          </w:p>
          <w:p w14:paraId="6F05B119" w14:textId="77777777" w:rsidR="00D62AAA" w:rsidRPr="00344747" w:rsidRDefault="00D62AAA" w:rsidP="0034390C">
            <w:pPr>
              <w:jc w:val="both"/>
              <w:rPr>
                <w:sz w:val="24"/>
                <w:szCs w:val="24"/>
              </w:rPr>
            </w:pPr>
            <w:r w:rsidRPr="00344747">
              <w:rPr>
                <w:sz w:val="24"/>
                <w:szCs w:val="24"/>
              </w:rPr>
              <w:t xml:space="preserve">    а) (Не) охотно и (не)смело солнце смотрит на поля.</w:t>
            </w:r>
          </w:p>
          <w:p w14:paraId="48680A43" w14:textId="77777777" w:rsidR="00D62AAA" w:rsidRPr="00344747" w:rsidRDefault="00D62AAA" w:rsidP="0034390C">
            <w:pPr>
              <w:jc w:val="both"/>
              <w:rPr>
                <w:sz w:val="24"/>
                <w:szCs w:val="24"/>
              </w:rPr>
            </w:pPr>
            <w:r w:rsidRPr="00344747">
              <w:rPr>
                <w:sz w:val="24"/>
                <w:szCs w:val="24"/>
              </w:rPr>
              <w:t xml:space="preserve">    б) Солнышко иногда пробивается сквозь тучи, но светит далеко (не)радостно.</w:t>
            </w:r>
          </w:p>
          <w:p w14:paraId="5A5E81AF" w14:textId="77777777" w:rsidR="00D62AAA" w:rsidRPr="00344747" w:rsidRDefault="00D62AAA" w:rsidP="0034390C">
            <w:pPr>
              <w:jc w:val="both"/>
              <w:rPr>
                <w:sz w:val="24"/>
                <w:szCs w:val="24"/>
              </w:rPr>
            </w:pPr>
            <w:r w:rsidRPr="00344747">
              <w:rPr>
                <w:sz w:val="24"/>
                <w:szCs w:val="24"/>
              </w:rPr>
              <w:t xml:space="preserve">    в) И на душе (не)весело, а грустно.</w:t>
            </w:r>
          </w:p>
          <w:p w14:paraId="76A1EC24" w14:textId="77777777" w:rsidR="00D62AAA" w:rsidRPr="00344747" w:rsidRDefault="00D62AAA" w:rsidP="0034390C">
            <w:pPr>
              <w:jc w:val="both"/>
              <w:rPr>
                <w:sz w:val="24"/>
                <w:szCs w:val="24"/>
              </w:rPr>
            </w:pPr>
            <w:r w:rsidRPr="00344747">
              <w:rPr>
                <w:sz w:val="24"/>
                <w:szCs w:val="24"/>
              </w:rPr>
              <w:lastRenderedPageBreak/>
              <w:t xml:space="preserve">    г) День выдался (не) по-летнему холодный.</w:t>
            </w:r>
          </w:p>
          <w:p w14:paraId="3CED0B8D" w14:textId="77777777" w:rsidR="00D62AAA" w:rsidRPr="00344747" w:rsidRDefault="00D62AAA" w:rsidP="0034390C">
            <w:pPr>
              <w:jc w:val="both"/>
              <w:rPr>
                <w:sz w:val="24"/>
                <w:szCs w:val="24"/>
              </w:rPr>
            </w:pPr>
            <w:r w:rsidRPr="00344747">
              <w:rPr>
                <w:sz w:val="24"/>
                <w:szCs w:val="24"/>
              </w:rPr>
              <w:t xml:space="preserve">6) Какой частью речи является выделенное слово в </w:t>
            </w:r>
            <w:proofErr w:type="gramStart"/>
            <w:r w:rsidRPr="00344747">
              <w:rPr>
                <w:sz w:val="24"/>
                <w:szCs w:val="24"/>
              </w:rPr>
              <w:t xml:space="preserve">предложении:   </w:t>
            </w:r>
            <w:proofErr w:type="gramEnd"/>
            <w:r w:rsidRPr="00344747">
              <w:rPr>
                <w:i/>
                <w:sz w:val="24"/>
                <w:szCs w:val="24"/>
              </w:rPr>
              <w:t xml:space="preserve">Снега синей, снега туманней; вновь </w:t>
            </w:r>
            <w:proofErr w:type="spellStart"/>
            <w:r w:rsidRPr="00344747">
              <w:rPr>
                <w:b/>
                <w:i/>
                <w:sz w:val="24"/>
                <w:szCs w:val="24"/>
                <w:u w:val="single"/>
              </w:rPr>
              <w:t>освежённей</w:t>
            </w:r>
            <w:proofErr w:type="spellEnd"/>
            <w:r w:rsidRPr="00344747">
              <w:rPr>
                <w:i/>
                <w:sz w:val="24"/>
                <w:szCs w:val="24"/>
              </w:rPr>
              <w:t xml:space="preserve"> дышим мы.</w:t>
            </w:r>
          </w:p>
          <w:p w14:paraId="6CE0FE68" w14:textId="77777777" w:rsidR="00D62AAA" w:rsidRPr="00344747" w:rsidRDefault="00D62AAA" w:rsidP="0034390C">
            <w:pPr>
              <w:jc w:val="both"/>
              <w:rPr>
                <w:sz w:val="24"/>
                <w:szCs w:val="24"/>
              </w:rPr>
            </w:pPr>
            <w:r w:rsidRPr="00344747">
              <w:rPr>
                <w:sz w:val="24"/>
                <w:szCs w:val="24"/>
              </w:rPr>
              <w:t xml:space="preserve">     а) прилагательное в степени сравнения; б) </w:t>
            </w:r>
            <w:proofErr w:type="gramStart"/>
            <w:r w:rsidRPr="00344747">
              <w:rPr>
                <w:sz w:val="24"/>
                <w:szCs w:val="24"/>
              </w:rPr>
              <w:t>причастие;  в</w:t>
            </w:r>
            <w:proofErr w:type="gramEnd"/>
            <w:r w:rsidRPr="00344747">
              <w:rPr>
                <w:sz w:val="24"/>
                <w:szCs w:val="24"/>
              </w:rPr>
              <w:t>) наречие в степени сравнения.</w:t>
            </w:r>
          </w:p>
          <w:p w14:paraId="0E8CC1FD" w14:textId="77777777" w:rsidR="00D62AAA" w:rsidRPr="00344747" w:rsidRDefault="00D62AAA" w:rsidP="0034390C">
            <w:pPr>
              <w:jc w:val="both"/>
              <w:rPr>
                <w:sz w:val="24"/>
                <w:szCs w:val="24"/>
              </w:rPr>
            </w:pPr>
            <w:r w:rsidRPr="00344747">
              <w:rPr>
                <w:sz w:val="24"/>
                <w:szCs w:val="24"/>
              </w:rPr>
              <w:t>7) Определите разряд и степень сравнения выделенного наречия в предложении:</w:t>
            </w:r>
          </w:p>
          <w:p w14:paraId="48FAB118" w14:textId="77777777" w:rsidR="00D62AAA" w:rsidRPr="00344747" w:rsidRDefault="00D62AAA" w:rsidP="0034390C">
            <w:pPr>
              <w:jc w:val="center"/>
              <w:rPr>
                <w:i/>
                <w:sz w:val="24"/>
                <w:szCs w:val="24"/>
              </w:rPr>
            </w:pPr>
            <w:r w:rsidRPr="00344747">
              <w:rPr>
                <w:i/>
                <w:sz w:val="24"/>
                <w:szCs w:val="24"/>
              </w:rPr>
              <w:t xml:space="preserve">И лес шумит </w:t>
            </w:r>
            <w:r w:rsidRPr="00344747">
              <w:rPr>
                <w:b/>
                <w:i/>
                <w:sz w:val="24"/>
                <w:szCs w:val="24"/>
              </w:rPr>
              <w:t>дружней,</w:t>
            </w:r>
            <w:r w:rsidRPr="00344747">
              <w:rPr>
                <w:i/>
                <w:sz w:val="24"/>
                <w:szCs w:val="24"/>
              </w:rPr>
              <w:t xml:space="preserve"> когда деревьев много.</w:t>
            </w:r>
          </w:p>
          <w:p w14:paraId="5468C9AC" w14:textId="77777777" w:rsidR="00D62AAA" w:rsidRPr="00344747" w:rsidRDefault="00D62AAA" w:rsidP="0034390C">
            <w:pPr>
              <w:jc w:val="both"/>
              <w:rPr>
                <w:sz w:val="24"/>
                <w:szCs w:val="24"/>
              </w:rPr>
            </w:pPr>
            <w:r w:rsidRPr="00344747">
              <w:rPr>
                <w:sz w:val="24"/>
                <w:szCs w:val="24"/>
              </w:rPr>
              <w:t xml:space="preserve">    а) наречие меры, простая превосходная степень</w:t>
            </w:r>
          </w:p>
          <w:p w14:paraId="530DB129" w14:textId="77777777" w:rsidR="00D62AAA" w:rsidRPr="00344747" w:rsidRDefault="00D62AAA" w:rsidP="0034390C">
            <w:pPr>
              <w:jc w:val="both"/>
              <w:rPr>
                <w:sz w:val="24"/>
                <w:szCs w:val="24"/>
              </w:rPr>
            </w:pPr>
            <w:r w:rsidRPr="00344747">
              <w:rPr>
                <w:sz w:val="24"/>
                <w:szCs w:val="24"/>
              </w:rPr>
              <w:t xml:space="preserve">    б) наречие места, составная сравнительная степень</w:t>
            </w:r>
          </w:p>
          <w:p w14:paraId="4F525E64" w14:textId="77777777" w:rsidR="00D62AAA" w:rsidRPr="00344747" w:rsidRDefault="00D62AAA" w:rsidP="0034390C">
            <w:pPr>
              <w:jc w:val="both"/>
              <w:rPr>
                <w:sz w:val="24"/>
                <w:szCs w:val="24"/>
              </w:rPr>
            </w:pPr>
            <w:r w:rsidRPr="00344747">
              <w:rPr>
                <w:sz w:val="24"/>
                <w:szCs w:val="24"/>
              </w:rPr>
              <w:t xml:space="preserve">    в) наречие образа действия, простая сравнительная степень</w:t>
            </w:r>
          </w:p>
          <w:p w14:paraId="25FBFCC5" w14:textId="77777777" w:rsidR="00D62AAA" w:rsidRPr="00344747" w:rsidRDefault="00D62AAA" w:rsidP="0034390C">
            <w:pPr>
              <w:jc w:val="both"/>
              <w:rPr>
                <w:sz w:val="24"/>
                <w:szCs w:val="24"/>
              </w:rPr>
            </w:pPr>
            <w:r w:rsidRPr="00344747">
              <w:rPr>
                <w:sz w:val="24"/>
                <w:szCs w:val="24"/>
              </w:rPr>
              <w:t xml:space="preserve">    г) наречие цели, простая превосходная степень.</w:t>
            </w:r>
          </w:p>
          <w:p w14:paraId="4F1CCE42" w14:textId="77777777" w:rsidR="00D62AAA" w:rsidRPr="00344747" w:rsidRDefault="00D62AAA" w:rsidP="0034390C">
            <w:pPr>
              <w:jc w:val="both"/>
              <w:rPr>
                <w:sz w:val="24"/>
                <w:szCs w:val="24"/>
              </w:rPr>
            </w:pPr>
            <w:r w:rsidRPr="00344747">
              <w:rPr>
                <w:sz w:val="24"/>
                <w:szCs w:val="24"/>
              </w:rPr>
              <w:t>8) Укажите ряд, в котором все наречия имеют значение причины:</w:t>
            </w:r>
          </w:p>
          <w:p w14:paraId="1F2198C3" w14:textId="77777777" w:rsidR="00D62AAA" w:rsidRPr="00344747" w:rsidRDefault="00D62AAA" w:rsidP="0034390C">
            <w:pPr>
              <w:jc w:val="both"/>
              <w:rPr>
                <w:sz w:val="24"/>
                <w:szCs w:val="24"/>
              </w:rPr>
            </w:pPr>
            <w:r w:rsidRPr="00344747">
              <w:rPr>
                <w:sz w:val="24"/>
                <w:szCs w:val="24"/>
              </w:rPr>
              <w:t xml:space="preserve">    а) размашисто шагать, слегка изменить, разорвать назло;</w:t>
            </w:r>
          </w:p>
          <w:p w14:paraId="66EE420F" w14:textId="77777777" w:rsidR="00D62AAA" w:rsidRPr="00344747" w:rsidRDefault="00D62AAA" w:rsidP="0034390C">
            <w:pPr>
              <w:jc w:val="both"/>
              <w:rPr>
                <w:sz w:val="24"/>
                <w:szCs w:val="24"/>
              </w:rPr>
            </w:pPr>
            <w:r w:rsidRPr="00344747">
              <w:rPr>
                <w:sz w:val="24"/>
                <w:szCs w:val="24"/>
              </w:rPr>
              <w:t xml:space="preserve">   б) много сделать, очень волноваться, не увидеть сослепу;</w:t>
            </w:r>
          </w:p>
          <w:p w14:paraId="5D6935C1" w14:textId="77777777" w:rsidR="00D62AAA" w:rsidRPr="00344747" w:rsidRDefault="00D62AAA" w:rsidP="0034390C">
            <w:pPr>
              <w:jc w:val="both"/>
              <w:rPr>
                <w:sz w:val="24"/>
                <w:szCs w:val="24"/>
              </w:rPr>
            </w:pPr>
            <w:r w:rsidRPr="00344747">
              <w:rPr>
                <w:sz w:val="24"/>
                <w:szCs w:val="24"/>
              </w:rPr>
              <w:t xml:space="preserve">   в) не разобрать спросонья, обидеть сгоряча, нечаянно коснуться;</w:t>
            </w:r>
          </w:p>
          <w:p w14:paraId="28401411" w14:textId="77777777" w:rsidR="00D62AAA" w:rsidRPr="00344747" w:rsidRDefault="00D62AAA" w:rsidP="0034390C">
            <w:pPr>
              <w:jc w:val="both"/>
              <w:rPr>
                <w:sz w:val="24"/>
                <w:szCs w:val="24"/>
              </w:rPr>
            </w:pPr>
            <w:r w:rsidRPr="00344747">
              <w:rPr>
                <w:sz w:val="24"/>
                <w:szCs w:val="24"/>
              </w:rPr>
              <w:t xml:space="preserve">   г) гулять дотемна, сломать нарочно, отвечать невпопад.</w:t>
            </w:r>
          </w:p>
          <w:p w14:paraId="3D4E99AE" w14:textId="77777777" w:rsidR="00D62AAA" w:rsidRPr="00344747" w:rsidRDefault="00D62AAA" w:rsidP="0034390C">
            <w:pPr>
              <w:jc w:val="both"/>
              <w:rPr>
                <w:sz w:val="24"/>
                <w:szCs w:val="24"/>
              </w:rPr>
            </w:pPr>
            <w:r w:rsidRPr="00344747">
              <w:rPr>
                <w:sz w:val="24"/>
                <w:szCs w:val="24"/>
              </w:rPr>
              <w:t>9. В каком варианте ответа нет ошибки в образовании степени сравнения наречия?</w:t>
            </w:r>
          </w:p>
          <w:p w14:paraId="0B6A8952" w14:textId="77777777" w:rsidR="00D62AAA" w:rsidRPr="00344747" w:rsidRDefault="00D62AAA" w:rsidP="0034390C">
            <w:pPr>
              <w:jc w:val="both"/>
              <w:rPr>
                <w:sz w:val="24"/>
                <w:szCs w:val="24"/>
              </w:rPr>
            </w:pPr>
            <w:r w:rsidRPr="00344747">
              <w:rPr>
                <w:sz w:val="24"/>
                <w:szCs w:val="24"/>
              </w:rPr>
              <w:t xml:space="preserve">    а) более мало   б) очень </w:t>
            </w:r>
            <w:proofErr w:type="gramStart"/>
            <w:r w:rsidRPr="00344747">
              <w:rPr>
                <w:sz w:val="24"/>
                <w:szCs w:val="24"/>
              </w:rPr>
              <w:t>бескорыстно  в</w:t>
            </w:r>
            <w:proofErr w:type="gramEnd"/>
            <w:r w:rsidRPr="00344747">
              <w:rPr>
                <w:sz w:val="24"/>
                <w:szCs w:val="24"/>
              </w:rPr>
              <w:t>) менее проще  г) быстрее всех</w:t>
            </w:r>
          </w:p>
          <w:p w14:paraId="1122D1DA" w14:textId="77777777" w:rsidR="00D62AAA" w:rsidRPr="00344747" w:rsidRDefault="00D62AAA" w:rsidP="0034390C">
            <w:pPr>
              <w:jc w:val="both"/>
              <w:rPr>
                <w:sz w:val="24"/>
                <w:szCs w:val="24"/>
              </w:rPr>
            </w:pPr>
          </w:p>
          <w:p w14:paraId="7FD96179" w14:textId="77777777" w:rsidR="00D62AAA" w:rsidRPr="00344747" w:rsidRDefault="00D62AAA" w:rsidP="0034390C">
            <w:pPr>
              <w:rPr>
                <w:b/>
                <w:sz w:val="24"/>
                <w:szCs w:val="24"/>
              </w:rPr>
            </w:pPr>
            <w:r w:rsidRPr="00344747">
              <w:rPr>
                <w:b/>
                <w:sz w:val="24"/>
                <w:szCs w:val="24"/>
              </w:rPr>
              <w:br w:type="page"/>
            </w:r>
          </w:p>
          <w:p w14:paraId="517D5186" w14:textId="77777777" w:rsidR="00D62AAA" w:rsidRPr="00344747" w:rsidRDefault="00D62AAA" w:rsidP="0034390C">
            <w:pPr>
              <w:jc w:val="center"/>
              <w:rPr>
                <w:b/>
                <w:sz w:val="24"/>
                <w:szCs w:val="24"/>
              </w:rPr>
            </w:pPr>
            <w:r w:rsidRPr="00344747">
              <w:rPr>
                <w:b/>
                <w:sz w:val="24"/>
                <w:szCs w:val="24"/>
              </w:rPr>
              <w:t>Проверочная работа по теме «Наречие. Начало».</w:t>
            </w:r>
          </w:p>
          <w:p w14:paraId="4FAD512E" w14:textId="77777777" w:rsidR="00D62AAA" w:rsidRPr="00344747" w:rsidRDefault="00D62AAA" w:rsidP="0034390C">
            <w:pPr>
              <w:jc w:val="center"/>
              <w:rPr>
                <w:b/>
                <w:sz w:val="24"/>
                <w:szCs w:val="24"/>
              </w:rPr>
            </w:pPr>
            <w:r w:rsidRPr="00344747">
              <w:rPr>
                <w:b/>
                <w:sz w:val="24"/>
                <w:szCs w:val="24"/>
              </w:rPr>
              <w:t>Вариант 2.</w:t>
            </w:r>
          </w:p>
          <w:p w14:paraId="471020D6" w14:textId="77777777" w:rsidR="00D62AAA" w:rsidRPr="00344747" w:rsidRDefault="00D62AAA" w:rsidP="0034390C">
            <w:pPr>
              <w:jc w:val="both"/>
              <w:rPr>
                <w:sz w:val="24"/>
                <w:szCs w:val="24"/>
              </w:rPr>
            </w:pPr>
            <w:r w:rsidRPr="00344747">
              <w:rPr>
                <w:sz w:val="24"/>
                <w:szCs w:val="24"/>
              </w:rPr>
              <w:t>1. Укажите слово, в котором есть окончание.</w:t>
            </w:r>
          </w:p>
          <w:p w14:paraId="50C88463" w14:textId="77777777" w:rsidR="00D62AAA" w:rsidRPr="00344747" w:rsidRDefault="00D62AAA" w:rsidP="0034390C">
            <w:pPr>
              <w:jc w:val="both"/>
              <w:rPr>
                <w:sz w:val="24"/>
                <w:szCs w:val="24"/>
              </w:rPr>
            </w:pPr>
            <w:r w:rsidRPr="00344747">
              <w:rPr>
                <w:sz w:val="24"/>
                <w:szCs w:val="24"/>
              </w:rPr>
              <w:t xml:space="preserve">    а) (ходить) неслышно      в) (говорили) взволнованно</w:t>
            </w:r>
          </w:p>
          <w:p w14:paraId="378BB138" w14:textId="77777777" w:rsidR="00D62AAA" w:rsidRPr="00344747" w:rsidRDefault="00D62AAA" w:rsidP="0034390C">
            <w:pPr>
              <w:jc w:val="both"/>
              <w:rPr>
                <w:sz w:val="24"/>
                <w:szCs w:val="24"/>
              </w:rPr>
            </w:pPr>
            <w:r w:rsidRPr="00344747">
              <w:rPr>
                <w:sz w:val="24"/>
                <w:szCs w:val="24"/>
              </w:rPr>
              <w:t xml:space="preserve">   б) (его) не слышно            г) прочитав (рассказ)</w:t>
            </w:r>
          </w:p>
          <w:p w14:paraId="051A705D" w14:textId="77777777" w:rsidR="00D62AAA" w:rsidRPr="00344747" w:rsidRDefault="00D62AAA" w:rsidP="0034390C">
            <w:pPr>
              <w:jc w:val="both"/>
              <w:rPr>
                <w:sz w:val="24"/>
                <w:szCs w:val="24"/>
              </w:rPr>
            </w:pPr>
            <w:r w:rsidRPr="00344747">
              <w:rPr>
                <w:sz w:val="24"/>
                <w:szCs w:val="24"/>
              </w:rPr>
              <w:t>2. Какое из данных слов является наречием?</w:t>
            </w:r>
          </w:p>
          <w:p w14:paraId="62554A0B" w14:textId="77777777" w:rsidR="00D62AAA" w:rsidRPr="00344747" w:rsidRDefault="00D62AAA" w:rsidP="0034390C">
            <w:pPr>
              <w:jc w:val="both"/>
              <w:rPr>
                <w:sz w:val="24"/>
                <w:szCs w:val="24"/>
              </w:rPr>
            </w:pPr>
            <w:r w:rsidRPr="00344747">
              <w:rPr>
                <w:sz w:val="24"/>
                <w:szCs w:val="24"/>
              </w:rPr>
              <w:t xml:space="preserve">     а) низость б) низина   в) низкий   г) низко </w:t>
            </w:r>
          </w:p>
          <w:p w14:paraId="7D0672EA" w14:textId="77777777" w:rsidR="00D62AAA" w:rsidRPr="00344747" w:rsidRDefault="00D62AAA" w:rsidP="0034390C">
            <w:pPr>
              <w:jc w:val="both"/>
              <w:rPr>
                <w:sz w:val="24"/>
                <w:szCs w:val="24"/>
              </w:rPr>
            </w:pPr>
            <w:r w:rsidRPr="00344747">
              <w:rPr>
                <w:sz w:val="24"/>
                <w:szCs w:val="24"/>
              </w:rPr>
              <w:t>3. Какое из данных слов не является наречием?</w:t>
            </w:r>
          </w:p>
          <w:p w14:paraId="7B7382ED" w14:textId="77777777" w:rsidR="00D62AAA" w:rsidRPr="00344747" w:rsidRDefault="00D62AAA" w:rsidP="0034390C">
            <w:pPr>
              <w:jc w:val="both"/>
              <w:rPr>
                <w:sz w:val="24"/>
                <w:szCs w:val="24"/>
              </w:rPr>
            </w:pPr>
            <w:r w:rsidRPr="00344747">
              <w:rPr>
                <w:sz w:val="24"/>
                <w:szCs w:val="24"/>
              </w:rPr>
              <w:t xml:space="preserve">    а) вперед б) слева в) по-</w:t>
            </w:r>
            <w:proofErr w:type="gramStart"/>
            <w:r w:rsidRPr="00344747">
              <w:rPr>
                <w:sz w:val="24"/>
                <w:szCs w:val="24"/>
              </w:rPr>
              <w:t>прежнему  г</w:t>
            </w:r>
            <w:proofErr w:type="gramEnd"/>
            <w:r w:rsidRPr="00344747">
              <w:rPr>
                <w:sz w:val="24"/>
                <w:szCs w:val="24"/>
              </w:rPr>
              <w:t>) готов</w:t>
            </w:r>
          </w:p>
          <w:p w14:paraId="1972AB1F" w14:textId="77777777" w:rsidR="00D62AAA" w:rsidRPr="00344747" w:rsidRDefault="00D62AAA" w:rsidP="0034390C">
            <w:pPr>
              <w:jc w:val="both"/>
              <w:rPr>
                <w:sz w:val="24"/>
                <w:szCs w:val="24"/>
              </w:rPr>
            </w:pPr>
            <w:r w:rsidRPr="00344747">
              <w:rPr>
                <w:sz w:val="24"/>
                <w:szCs w:val="24"/>
              </w:rPr>
              <w:t>4) Какое из данных наречий обозначает место действия?</w:t>
            </w:r>
          </w:p>
          <w:p w14:paraId="5F1B82D3" w14:textId="77777777" w:rsidR="00D62AAA" w:rsidRPr="00344747" w:rsidRDefault="00D62AAA" w:rsidP="0034390C">
            <w:pPr>
              <w:jc w:val="both"/>
              <w:rPr>
                <w:sz w:val="24"/>
                <w:szCs w:val="24"/>
              </w:rPr>
            </w:pPr>
            <w:r w:rsidRPr="00344747">
              <w:rPr>
                <w:sz w:val="24"/>
                <w:szCs w:val="24"/>
              </w:rPr>
              <w:t xml:space="preserve">    а) </w:t>
            </w:r>
            <w:proofErr w:type="gramStart"/>
            <w:r w:rsidRPr="00344747">
              <w:rPr>
                <w:sz w:val="24"/>
                <w:szCs w:val="24"/>
              </w:rPr>
              <w:t>вверху  б</w:t>
            </w:r>
            <w:proofErr w:type="gramEnd"/>
            <w:r w:rsidRPr="00344747">
              <w:rPr>
                <w:sz w:val="24"/>
                <w:szCs w:val="24"/>
              </w:rPr>
              <w:t>) громко  в) внимательно  г) накануне</w:t>
            </w:r>
          </w:p>
          <w:p w14:paraId="3D76CC31" w14:textId="77777777" w:rsidR="00D62AAA" w:rsidRPr="00344747" w:rsidRDefault="00D62AAA" w:rsidP="0034390C">
            <w:pPr>
              <w:jc w:val="both"/>
              <w:rPr>
                <w:sz w:val="24"/>
                <w:szCs w:val="24"/>
              </w:rPr>
            </w:pPr>
            <w:r w:rsidRPr="00344747">
              <w:rPr>
                <w:sz w:val="24"/>
                <w:szCs w:val="24"/>
              </w:rPr>
              <w:t>5) В каких предложениях НЕ пишется раздельно?</w:t>
            </w:r>
          </w:p>
          <w:p w14:paraId="11845117" w14:textId="77777777" w:rsidR="00D62AAA" w:rsidRPr="00344747" w:rsidRDefault="00D62AAA" w:rsidP="0034390C">
            <w:pPr>
              <w:jc w:val="both"/>
              <w:rPr>
                <w:sz w:val="24"/>
                <w:szCs w:val="24"/>
              </w:rPr>
            </w:pPr>
            <w:r w:rsidRPr="00344747">
              <w:rPr>
                <w:sz w:val="24"/>
                <w:szCs w:val="24"/>
              </w:rPr>
              <w:t xml:space="preserve">    а) (Не)</w:t>
            </w:r>
            <w:proofErr w:type="spellStart"/>
            <w:r w:rsidRPr="00344747">
              <w:rPr>
                <w:sz w:val="24"/>
                <w:szCs w:val="24"/>
              </w:rPr>
              <w:t>ожиданно</w:t>
            </w:r>
            <w:proofErr w:type="spellEnd"/>
            <w:r w:rsidRPr="00344747">
              <w:rPr>
                <w:sz w:val="24"/>
                <w:szCs w:val="24"/>
              </w:rPr>
              <w:t xml:space="preserve"> </w:t>
            </w:r>
            <w:proofErr w:type="spellStart"/>
            <w:r w:rsidRPr="00344747">
              <w:rPr>
                <w:sz w:val="24"/>
                <w:szCs w:val="24"/>
              </w:rPr>
              <w:t>Васютка</w:t>
            </w:r>
            <w:proofErr w:type="spellEnd"/>
            <w:r w:rsidRPr="00344747">
              <w:rPr>
                <w:sz w:val="24"/>
                <w:szCs w:val="24"/>
              </w:rPr>
              <w:t xml:space="preserve"> очнулся и даже (не)сколько смутился.</w:t>
            </w:r>
          </w:p>
          <w:p w14:paraId="1C27984E" w14:textId="77777777" w:rsidR="00D62AAA" w:rsidRPr="00344747" w:rsidRDefault="00D62AAA" w:rsidP="0034390C">
            <w:pPr>
              <w:jc w:val="both"/>
              <w:rPr>
                <w:sz w:val="24"/>
                <w:szCs w:val="24"/>
              </w:rPr>
            </w:pPr>
            <w:r w:rsidRPr="00344747">
              <w:rPr>
                <w:sz w:val="24"/>
                <w:szCs w:val="24"/>
              </w:rPr>
              <w:t xml:space="preserve">    б) Волчата втроем напали на него и, визжа от восторга, стали кусать его, но (не)больно, а в шутку.</w:t>
            </w:r>
          </w:p>
          <w:p w14:paraId="360A9D9C" w14:textId="77777777" w:rsidR="00D62AAA" w:rsidRPr="00344747" w:rsidRDefault="00D62AAA" w:rsidP="0034390C">
            <w:pPr>
              <w:jc w:val="both"/>
              <w:rPr>
                <w:sz w:val="24"/>
                <w:szCs w:val="24"/>
              </w:rPr>
            </w:pPr>
            <w:r w:rsidRPr="00344747">
              <w:rPr>
                <w:sz w:val="24"/>
                <w:szCs w:val="24"/>
              </w:rPr>
              <w:t xml:space="preserve">    в) Прогулки по лесу ничуть (не)утомительны для активного человека.</w:t>
            </w:r>
          </w:p>
          <w:p w14:paraId="504D4921" w14:textId="77777777" w:rsidR="00D62AAA" w:rsidRPr="00344747" w:rsidRDefault="00D62AAA" w:rsidP="0034390C">
            <w:pPr>
              <w:jc w:val="both"/>
              <w:rPr>
                <w:sz w:val="24"/>
                <w:szCs w:val="24"/>
              </w:rPr>
            </w:pPr>
            <w:r w:rsidRPr="00344747">
              <w:rPr>
                <w:sz w:val="24"/>
                <w:szCs w:val="24"/>
              </w:rPr>
              <w:t xml:space="preserve">    г) И навестим поля пустые, леса, (не)давно столь густые.</w:t>
            </w:r>
          </w:p>
          <w:p w14:paraId="3FFB6090" w14:textId="77777777" w:rsidR="00D62AAA" w:rsidRPr="00344747" w:rsidRDefault="00D62AAA" w:rsidP="0034390C">
            <w:pPr>
              <w:rPr>
                <w:sz w:val="24"/>
                <w:szCs w:val="24"/>
              </w:rPr>
            </w:pPr>
            <w:r w:rsidRPr="00344747">
              <w:rPr>
                <w:sz w:val="24"/>
                <w:szCs w:val="24"/>
              </w:rPr>
              <w:t xml:space="preserve">    6) Какой частью речи является выделенное слово в </w:t>
            </w:r>
            <w:proofErr w:type="gramStart"/>
            <w:r w:rsidRPr="00344747">
              <w:rPr>
                <w:sz w:val="24"/>
                <w:szCs w:val="24"/>
              </w:rPr>
              <w:t xml:space="preserve">предложении:   </w:t>
            </w:r>
            <w:proofErr w:type="gramEnd"/>
            <w:r w:rsidRPr="00344747">
              <w:rPr>
                <w:i/>
                <w:sz w:val="24"/>
                <w:szCs w:val="24"/>
              </w:rPr>
              <w:t xml:space="preserve">Снега синей, снега </w:t>
            </w:r>
            <w:r w:rsidRPr="00344747">
              <w:rPr>
                <w:b/>
                <w:i/>
                <w:sz w:val="24"/>
                <w:szCs w:val="24"/>
                <w:u w:val="single"/>
              </w:rPr>
              <w:t>туманней</w:t>
            </w:r>
            <w:r w:rsidRPr="00344747">
              <w:rPr>
                <w:i/>
                <w:sz w:val="24"/>
                <w:szCs w:val="24"/>
              </w:rPr>
              <w:t xml:space="preserve">; вновь </w:t>
            </w:r>
            <w:proofErr w:type="spellStart"/>
            <w:r w:rsidRPr="00344747">
              <w:rPr>
                <w:i/>
                <w:sz w:val="24"/>
                <w:szCs w:val="24"/>
              </w:rPr>
              <w:t>освежённей</w:t>
            </w:r>
            <w:proofErr w:type="spellEnd"/>
            <w:r w:rsidRPr="00344747">
              <w:rPr>
                <w:i/>
                <w:sz w:val="24"/>
                <w:szCs w:val="24"/>
              </w:rPr>
              <w:t xml:space="preserve"> дышим мы.</w:t>
            </w:r>
          </w:p>
          <w:p w14:paraId="29B44B88" w14:textId="77777777" w:rsidR="00D62AAA" w:rsidRPr="00344747" w:rsidRDefault="00D62AAA" w:rsidP="0034390C">
            <w:pPr>
              <w:jc w:val="both"/>
              <w:rPr>
                <w:sz w:val="24"/>
                <w:szCs w:val="24"/>
              </w:rPr>
            </w:pPr>
            <w:r w:rsidRPr="00344747">
              <w:rPr>
                <w:sz w:val="24"/>
                <w:szCs w:val="24"/>
              </w:rPr>
              <w:t xml:space="preserve">   а) прилагательное в степени сравнения; б) причастие;</w:t>
            </w:r>
          </w:p>
          <w:p w14:paraId="04C2645F" w14:textId="77777777" w:rsidR="00D62AAA" w:rsidRPr="00344747" w:rsidRDefault="00D62AAA" w:rsidP="0034390C">
            <w:pPr>
              <w:jc w:val="both"/>
              <w:rPr>
                <w:sz w:val="24"/>
                <w:szCs w:val="24"/>
              </w:rPr>
            </w:pPr>
            <w:r w:rsidRPr="00344747">
              <w:rPr>
                <w:sz w:val="24"/>
                <w:szCs w:val="24"/>
              </w:rPr>
              <w:lastRenderedPageBreak/>
              <w:t xml:space="preserve">   в) наречие в степени сравнения.</w:t>
            </w:r>
          </w:p>
          <w:p w14:paraId="30913A53" w14:textId="77777777" w:rsidR="00D62AAA" w:rsidRPr="00344747" w:rsidRDefault="00D62AAA" w:rsidP="0034390C">
            <w:pPr>
              <w:jc w:val="both"/>
              <w:rPr>
                <w:sz w:val="24"/>
                <w:szCs w:val="24"/>
              </w:rPr>
            </w:pPr>
            <w:r w:rsidRPr="00344747">
              <w:rPr>
                <w:sz w:val="24"/>
                <w:szCs w:val="24"/>
              </w:rPr>
              <w:t>7) Определите разряд и степень сравнения выделенного наречия в предложении:</w:t>
            </w:r>
          </w:p>
          <w:p w14:paraId="4E774344" w14:textId="77777777" w:rsidR="00D62AAA" w:rsidRPr="00344747" w:rsidRDefault="00D62AAA" w:rsidP="0034390C">
            <w:pPr>
              <w:jc w:val="both"/>
              <w:rPr>
                <w:sz w:val="24"/>
                <w:szCs w:val="24"/>
              </w:rPr>
            </w:pPr>
            <w:r w:rsidRPr="00344747">
              <w:rPr>
                <w:i/>
                <w:sz w:val="24"/>
                <w:szCs w:val="24"/>
              </w:rPr>
              <w:t xml:space="preserve">Докладчик сегодня отвечал на все вопросы </w:t>
            </w:r>
            <w:r w:rsidRPr="00344747">
              <w:rPr>
                <w:b/>
                <w:i/>
                <w:sz w:val="24"/>
                <w:szCs w:val="24"/>
              </w:rPr>
              <w:t>более обдуманно.</w:t>
            </w:r>
          </w:p>
          <w:p w14:paraId="505C5B9F" w14:textId="77777777" w:rsidR="00D62AAA" w:rsidRPr="00344747" w:rsidRDefault="00D62AAA" w:rsidP="0034390C">
            <w:pPr>
              <w:jc w:val="both"/>
              <w:rPr>
                <w:sz w:val="24"/>
                <w:szCs w:val="24"/>
              </w:rPr>
            </w:pPr>
            <w:r w:rsidRPr="00344747">
              <w:rPr>
                <w:sz w:val="24"/>
                <w:szCs w:val="24"/>
              </w:rPr>
              <w:t xml:space="preserve">    а) наречие времени, простая превосходная степень</w:t>
            </w:r>
          </w:p>
          <w:p w14:paraId="0233CD64" w14:textId="77777777" w:rsidR="00D62AAA" w:rsidRPr="00344747" w:rsidRDefault="00D62AAA" w:rsidP="0034390C">
            <w:pPr>
              <w:jc w:val="both"/>
              <w:rPr>
                <w:sz w:val="24"/>
                <w:szCs w:val="24"/>
              </w:rPr>
            </w:pPr>
            <w:r w:rsidRPr="00344747">
              <w:rPr>
                <w:sz w:val="24"/>
                <w:szCs w:val="24"/>
              </w:rPr>
              <w:t xml:space="preserve">    б) наречие образа действия, составная сравнительная степень</w:t>
            </w:r>
          </w:p>
          <w:p w14:paraId="185B14A7" w14:textId="77777777" w:rsidR="00D62AAA" w:rsidRPr="00344747" w:rsidRDefault="00D62AAA" w:rsidP="0034390C">
            <w:pPr>
              <w:jc w:val="both"/>
              <w:rPr>
                <w:sz w:val="24"/>
                <w:szCs w:val="24"/>
              </w:rPr>
            </w:pPr>
            <w:r w:rsidRPr="00344747">
              <w:rPr>
                <w:sz w:val="24"/>
                <w:szCs w:val="24"/>
              </w:rPr>
              <w:t xml:space="preserve">    в) наречие образа действия, простая сравнительная степень</w:t>
            </w:r>
          </w:p>
          <w:p w14:paraId="7933FB4C" w14:textId="77777777" w:rsidR="00D62AAA" w:rsidRPr="00344747" w:rsidRDefault="00D62AAA" w:rsidP="0034390C">
            <w:pPr>
              <w:jc w:val="both"/>
              <w:rPr>
                <w:sz w:val="24"/>
                <w:szCs w:val="24"/>
              </w:rPr>
            </w:pPr>
            <w:r w:rsidRPr="00344747">
              <w:rPr>
                <w:sz w:val="24"/>
                <w:szCs w:val="24"/>
              </w:rPr>
              <w:t xml:space="preserve">    г) наречие меры, составная превосходная степень.</w:t>
            </w:r>
          </w:p>
          <w:p w14:paraId="5A3C7F08" w14:textId="77777777" w:rsidR="00D62AAA" w:rsidRPr="00344747" w:rsidRDefault="00D62AAA" w:rsidP="0034390C">
            <w:pPr>
              <w:jc w:val="both"/>
              <w:rPr>
                <w:sz w:val="24"/>
                <w:szCs w:val="24"/>
              </w:rPr>
            </w:pPr>
            <w:r w:rsidRPr="00344747">
              <w:rPr>
                <w:sz w:val="24"/>
                <w:szCs w:val="24"/>
              </w:rPr>
              <w:t>8) В каком предложении употреблено наречие времени?</w:t>
            </w:r>
          </w:p>
          <w:p w14:paraId="5DE22973" w14:textId="77777777" w:rsidR="00D62AAA" w:rsidRPr="00344747" w:rsidRDefault="00D62AAA" w:rsidP="0034390C">
            <w:pPr>
              <w:jc w:val="both"/>
              <w:rPr>
                <w:sz w:val="24"/>
                <w:szCs w:val="24"/>
              </w:rPr>
            </w:pPr>
            <w:r w:rsidRPr="00344747">
              <w:rPr>
                <w:sz w:val="24"/>
                <w:szCs w:val="24"/>
              </w:rPr>
              <w:t xml:space="preserve">    а) Утром ещё держался легкий мороз с туманом.</w:t>
            </w:r>
          </w:p>
          <w:p w14:paraId="485D0EEC" w14:textId="77777777" w:rsidR="00D62AAA" w:rsidRPr="00344747" w:rsidRDefault="00D62AAA" w:rsidP="0034390C">
            <w:pPr>
              <w:jc w:val="both"/>
              <w:rPr>
                <w:sz w:val="24"/>
                <w:szCs w:val="24"/>
              </w:rPr>
            </w:pPr>
            <w:r w:rsidRPr="00344747">
              <w:rPr>
                <w:sz w:val="24"/>
                <w:szCs w:val="24"/>
              </w:rPr>
              <w:t xml:space="preserve">    б) Зря, попусту не хотелось тратить время.</w:t>
            </w:r>
          </w:p>
          <w:p w14:paraId="35124E06" w14:textId="77777777" w:rsidR="00D62AAA" w:rsidRPr="00344747" w:rsidRDefault="00D62AAA" w:rsidP="0034390C">
            <w:pPr>
              <w:jc w:val="both"/>
              <w:rPr>
                <w:sz w:val="24"/>
                <w:szCs w:val="24"/>
              </w:rPr>
            </w:pPr>
            <w:r w:rsidRPr="00344747">
              <w:rPr>
                <w:sz w:val="24"/>
                <w:szCs w:val="24"/>
              </w:rPr>
              <w:t xml:space="preserve">    в) Здесь, в этих лесах, водилось много дичи.</w:t>
            </w:r>
          </w:p>
          <w:p w14:paraId="1A48114D" w14:textId="77777777" w:rsidR="00D62AAA" w:rsidRPr="00344747" w:rsidRDefault="00D62AAA" w:rsidP="0034390C">
            <w:pPr>
              <w:jc w:val="both"/>
              <w:rPr>
                <w:sz w:val="24"/>
                <w:szCs w:val="24"/>
              </w:rPr>
            </w:pPr>
            <w:r w:rsidRPr="00344747">
              <w:rPr>
                <w:sz w:val="24"/>
                <w:szCs w:val="24"/>
              </w:rPr>
              <w:t xml:space="preserve">    г) Кое-где на деревьях листья пожелтели.</w:t>
            </w:r>
          </w:p>
          <w:p w14:paraId="59CC77A2" w14:textId="77777777" w:rsidR="00D62AAA" w:rsidRPr="00344747" w:rsidRDefault="00D62AAA" w:rsidP="0034390C">
            <w:pPr>
              <w:jc w:val="both"/>
              <w:rPr>
                <w:sz w:val="24"/>
                <w:szCs w:val="24"/>
              </w:rPr>
            </w:pPr>
            <w:r w:rsidRPr="00344747">
              <w:rPr>
                <w:sz w:val="24"/>
                <w:szCs w:val="24"/>
              </w:rPr>
              <w:t>9. В каком варианте ответа указаны все наречия, образующие степени сравнения?</w:t>
            </w:r>
          </w:p>
          <w:p w14:paraId="141678B1" w14:textId="77777777" w:rsidR="00D62AAA" w:rsidRPr="00344747" w:rsidRDefault="00D62AAA" w:rsidP="0034390C">
            <w:pPr>
              <w:jc w:val="both"/>
              <w:rPr>
                <w:sz w:val="24"/>
                <w:szCs w:val="24"/>
              </w:rPr>
            </w:pPr>
            <w:r w:rsidRPr="00344747">
              <w:rPr>
                <w:sz w:val="24"/>
                <w:szCs w:val="24"/>
              </w:rPr>
              <w:t xml:space="preserve">   а) </w:t>
            </w:r>
            <w:proofErr w:type="gramStart"/>
            <w:r w:rsidRPr="00344747">
              <w:rPr>
                <w:sz w:val="24"/>
                <w:szCs w:val="24"/>
              </w:rPr>
              <w:t>Ярко  б</w:t>
            </w:r>
            <w:proofErr w:type="gramEnd"/>
            <w:r w:rsidRPr="00344747">
              <w:rPr>
                <w:sz w:val="24"/>
                <w:szCs w:val="24"/>
              </w:rPr>
              <w:t>) вправо  в) хорошо  г) нарочно</w:t>
            </w:r>
          </w:p>
          <w:p w14:paraId="3D20D4ED" w14:textId="77777777" w:rsidR="00D62AAA" w:rsidRPr="00344747" w:rsidRDefault="00D62AAA" w:rsidP="0034390C">
            <w:pPr>
              <w:jc w:val="both"/>
              <w:rPr>
                <w:sz w:val="24"/>
                <w:szCs w:val="24"/>
              </w:rPr>
            </w:pPr>
            <w:r w:rsidRPr="00344747">
              <w:rPr>
                <w:sz w:val="24"/>
                <w:szCs w:val="24"/>
              </w:rPr>
              <w:t xml:space="preserve">1) </w:t>
            </w:r>
            <w:proofErr w:type="spellStart"/>
            <w:proofErr w:type="gramStart"/>
            <w:r w:rsidRPr="00344747">
              <w:rPr>
                <w:sz w:val="24"/>
                <w:szCs w:val="24"/>
              </w:rPr>
              <w:t>а,б</w:t>
            </w:r>
            <w:proofErr w:type="spellEnd"/>
            <w:proofErr w:type="gramEnd"/>
            <w:r w:rsidRPr="00344747">
              <w:rPr>
                <w:sz w:val="24"/>
                <w:szCs w:val="24"/>
              </w:rPr>
              <w:t xml:space="preserve">   2) </w:t>
            </w:r>
            <w:proofErr w:type="spellStart"/>
            <w:r w:rsidRPr="00344747">
              <w:rPr>
                <w:sz w:val="24"/>
                <w:szCs w:val="24"/>
              </w:rPr>
              <w:t>в,г</w:t>
            </w:r>
            <w:proofErr w:type="spellEnd"/>
            <w:r w:rsidRPr="00344747">
              <w:rPr>
                <w:sz w:val="24"/>
                <w:szCs w:val="24"/>
              </w:rPr>
              <w:t xml:space="preserve">   3) б   4) </w:t>
            </w:r>
            <w:proofErr w:type="spellStart"/>
            <w:r w:rsidRPr="00344747">
              <w:rPr>
                <w:sz w:val="24"/>
                <w:szCs w:val="24"/>
              </w:rPr>
              <w:t>а,в</w:t>
            </w:r>
            <w:proofErr w:type="spellEnd"/>
          </w:p>
          <w:p w14:paraId="2F954B89" w14:textId="77777777" w:rsidR="00D62AAA" w:rsidRPr="00344747" w:rsidRDefault="00D62AAA" w:rsidP="0034390C">
            <w:pPr>
              <w:jc w:val="both"/>
              <w:rPr>
                <w:sz w:val="24"/>
                <w:szCs w:val="24"/>
              </w:rPr>
            </w:pPr>
          </w:p>
          <w:p w14:paraId="0D7F8C88" w14:textId="77777777" w:rsidR="00D62AAA" w:rsidRPr="00344747" w:rsidRDefault="00D62AAA" w:rsidP="0034390C">
            <w:pPr>
              <w:jc w:val="center"/>
              <w:rPr>
                <w:b/>
                <w:bCs/>
                <w:sz w:val="24"/>
                <w:szCs w:val="24"/>
              </w:rPr>
            </w:pPr>
            <w:r w:rsidRPr="00344747">
              <w:rPr>
                <w:b/>
                <w:bCs/>
                <w:sz w:val="24"/>
                <w:szCs w:val="24"/>
              </w:rPr>
              <w:t>Зачет по теме «Наречие». 1 вариант.</w:t>
            </w:r>
          </w:p>
          <w:p w14:paraId="713EF500" w14:textId="77777777" w:rsidR="00D62AAA" w:rsidRPr="00344747" w:rsidRDefault="00D62AAA" w:rsidP="0034390C">
            <w:pPr>
              <w:rPr>
                <w:sz w:val="24"/>
                <w:szCs w:val="24"/>
              </w:rPr>
            </w:pPr>
            <w:r w:rsidRPr="00344747">
              <w:rPr>
                <w:sz w:val="24"/>
                <w:szCs w:val="24"/>
              </w:rPr>
              <w:t xml:space="preserve">1. Спишите, вставляя пропущенные буквы и знаки препинания. </w:t>
            </w:r>
          </w:p>
          <w:p w14:paraId="1749F8AA" w14:textId="77777777" w:rsidR="00D62AAA" w:rsidRPr="00344747" w:rsidRDefault="00D62AAA" w:rsidP="0034390C">
            <w:pPr>
              <w:rPr>
                <w:i/>
                <w:sz w:val="24"/>
                <w:szCs w:val="24"/>
              </w:rPr>
            </w:pPr>
            <w:r w:rsidRPr="00344747">
              <w:rPr>
                <w:i/>
                <w:sz w:val="24"/>
                <w:szCs w:val="24"/>
              </w:rPr>
              <w:t xml:space="preserve">Начинает </w:t>
            </w:r>
            <w:proofErr w:type="spellStart"/>
            <w:proofErr w:type="gramStart"/>
            <w:r w:rsidRPr="00344747">
              <w:rPr>
                <w:i/>
                <w:sz w:val="24"/>
                <w:szCs w:val="24"/>
              </w:rPr>
              <w:t>смеркат</w:t>
            </w:r>
            <w:proofErr w:type="spellEnd"/>
            <w:r w:rsidRPr="00344747">
              <w:rPr>
                <w:i/>
                <w:sz w:val="24"/>
                <w:szCs w:val="24"/>
              </w:rPr>
              <w:t>..</w:t>
            </w:r>
            <w:proofErr w:type="spellStart"/>
            <w:proofErr w:type="gramEnd"/>
            <w:r w:rsidRPr="00344747">
              <w:rPr>
                <w:i/>
                <w:sz w:val="24"/>
                <w:szCs w:val="24"/>
              </w:rPr>
              <w:t>ся</w:t>
            </w:r>
            <w:proofErr w:type="spellEnd"/>
            <w:r w:rsidRPr="00344747">
              <w:rPr>
                <w:i/>
                <w:sz w:val="24"/>
                <w:szCs w:val="24"/>
              </w:rPr>
              <w:t xml:space="preserve">. Солнце уже </w:t>
            </w:r>
            <w:proofErr w:type="gramStart"/>
            <w:r w:rsidRPr="00344747">
              <w:rPr>
                <w:i/>
                <w:sz w:val="24"/>
                <w:szCs w:val="24"/>
              </w:rPr>
              <w:t>опускает..</w:t>
            </w:r>
            <w:proofErr w:type="spellStart"/>
            <w:proofErr w:type="gramEnd"/>
            <w:r w:rsidRPr="00344747">
              <w:rPr>
                <w:i/>
                <w:sz w:val="24"/>
                <w:szCs w:val="24"/>
              </w:rPr>
              <w:t>ся</w:t>
            </w:r>
            <w:proofErr w:type="spellEnd"/>
            <w:r w:rsidRPr="00344747">
              <w:rPr>
                <w:i/>
                <w:sz w:val="24"/>
                <w:szCs w:val="24"/>
              </w:rPr>
              <w:t xml:space="preserve"> за лес. Оно бросает (не)сколько (чуть)чуть теплых лучей, которые прорезают </w:t>
            </w:r>
            <w:proofErr w:type="spellStart"/>
            <w:proofErr w:type="gramStart"/>
            <w:r w:rsidRPr="00344747">
              <w:rPr>
                <w:i/>
                <w:sz w:val="24"/>
                <w:szCs w:val="24"/>
              </w:rPr>
              <w:t>огне..</w:t>
            </w:r>
            <w:proofErr w:type="gramEnd"/>
            <w:r w:rsidRPr="00344747">
              <w:rPr>
                <w:i/>
                <w:sz w:val="24"/>
                <w:szCs w:val="24"/>
              </w:rPr>
              <w:t>ой</w:t>
            </w:r>
            <w:proofErr w:type="spellEnd"/>
            <w:r w:rsidRPr="00344747">
              <w:rPr>
                <w:i/>
                <w:sz w:val="24"/>
                <w:szCs w:val="24"/>
              </w:rPr>
              <w:t xml:space="preserve"> полосой весь лес обливая золотом верхушки сосен. </w:t>
            </w:r>
          </w:p>
          <w:p w14:paraId="0BD54862" w14:textId="77777777" w:rsidR="00D62AAA" w:rsidRPr="00344747" w:rsidRDefault="00D62AAA" w:rsidP="0034390C">
            <w:pPr>
              <w:rPr>
                <w:i/>
                <w:sz w:val="24"/>
                <w:szCs w:val="24"/>
              </w:rPr>
            </w:pPr>
            <w:r w:rsidRPr="00344747">
              <w:rPr>
                <w:i/>
                <w:sz w:val="24"/>
                <w:szCs w:val="24"/>
              </w:rPr>
              <w:t xml:space="preserve">    Всё </w:t>
            </w:r>
            <w:proofErr w:type="spellStart"/>
            <w:proofErr w:type="gramStart"/>
            <w:r w:rsidRPr="00344747">
              <w:rPr>
                <w:i/>
                <w:sz w:val="24"/>
                <w:szCs w:val="24"/>
              </w:rPr>
              <w:t>сл..лось</w:t>
            </w:r>
            <w:proofErr w:type="spellEnd"/>
            <w:proofErr w:type="gramEnd"/>
            <w:r w:rsidRPr="00344747">
              <w:rPr>
                <w:i/>
                <w:sz w:val="24"/>
                <w:szCs w:val="24"/>
              </w:rPr>
              <w:t xml:space="preserve"> (с)начал.. в серую, потом темную массу. Пение птиц </w:t>
            </w:r>
            <w:proofErr w:type="spellStart"/>
            <w:proofErr w:type="gramStart"/>
            <w:r w:rsidRPr="00344747">
              <w:rPr>
                <w:i/>
                <w:sz w:val="24"/>
                <w:szCs w:val="24"/>
              </w:rPr>
              <w:t>постепе</w:t>
            </w:r>
            <w:proofErr w:type="spellEnd"/>
            <w:r w:rsidRPr="00344747">
              <w:rPr>
                <w:i/>
                <w:sz w:val="24"/>
                <w:szCs w:val="24"/>
              </w:rPr>
              <w:t>..</w:t>
            </w:r>
            <w:proofErr w:type="gramEnd"/>
            <w:r w:rsidRPr="00344747">
              <w:rPr>
                <w:i/>
                <w:sz w:val="24"/>
                <w:szCs w:val="24"/>
              </w:rPr>
              <w:t>о ослабело. (В)</w:t>
            </w:r>
            <w:proofErr w:type="spellStart"/>
            <w:r w:rsidRPr="00344747">
              <w:rPr>
                <w:i/>
                <w:sz w:val="24"/>
                <w:szCs w:val="24"/>
              </w:rPr>
              <w:t>скоре</w:t>
            </w:r>
            <w:proofErr w:type="spellEnd"/>
            <w:r w:rsidRPr="00344747">
              <w:rPr>
                <w:i/>
                <w:sz w:val="24"/>
                <w:szCs w:val="24"/>
              </w:rPr>
              <w:t xml:space="preserve"> они совсем замолкли, кроме одной какой(то) упрямой, которая, будто наперекор всем, </w:t>
            </w:r>
            <w:proofErr w:type="spellStart"/>
            <w:proofErr w:type="gramStart"/>
            <w:r w:rsidRPr="00344747">
              <w:rPr>
                <w:i/>
                <w:sz w:val="24"/>
                <w:szCs w:val="24"/>
              </w:rPr>
              <w:t>моното</w:t>
            </w:r>
            <w:proofErr w:type="spellEnd"/>
            <w:r w:rsidRPr="00344747">
              <w:rPr>
                <w:i/>
                <w:sz w:val="24"/>
                <w:szCs w:val="24"/>
              </w:rPr>
              <w:t>..</w:t>
            </w:r>
            <w:proofErr w:type="gramEnd"/>
            <w:r w:rsidRPr="00344747">
              <w:rPr>
                <w:i/>
                <w:sz w:val="24"/>
                <w:szCs w:val="24"/>
              </w:rPr>
              <w:t xml:space="preserve">о чирикала (с)промежутками, но всё реже и реже. </w:t>
            </w:r>
          </w:p>
          <w:p w14:paraId="10469B0A" w14:textId="77777777" w:rsidR="00D62AAA" w:rsidRPr="00344747" w:rsidRDefault="00D62AAA" w:rsidP="0034390C">
            <w:pPr>
              <w:rPr>
                <w:sz w:val="24"/>
                <w:szCs w:val="24"/>
              </w:rPr>
            </w:pPr>
          </w:p>
          <w:p w14:paraId="7FB69463" w14:textId="77777777" w:rsidR="00D62AAA" w:rsidRPr="00344747" w:rsidRDefault="00D62AAA" w:rsidP="0034390C">
            <w:pPr>
              <w:rPr>
                <w:sz w:val="24"/>
                <w:szCs w:val="24"/>
              </w:rPr>
            </w:pPr>
            <w:r w:rsidRPr="00344747">
              <w:rPr>
                <w:sz w:val="24"/>
                <w:szCs w:val="24"/>
              </w:rPr>
              <w:t xml:space="preserve">2. Замените фразеологизмы наречием с глаголом по образцу:  </w:t>
            </w:r>
          </w:p>
          <w:p w14:paraId="1A679E4A" w14:textId="77777777" w:rsidR="00D62AAA" w:rsidRPr="00344747" w:rsidRDefault="00D62AAA" w:rsidP="0034390C">
            <w:pPr>
              <w:jc w:val="center"/>
              <w:rPr>
                <w:sz w:val="24"/>
                <w:szCs w:val="24"/>
              </w:rPr>
            </w:pPr>
            <w:r w:rsidRPr="00344747">
              <w:rPr>
                <w:i/>
                <w:iCs/>
                <w:sz w:val="24"/>
                <w:szCs w:val="24"/>
              </w:rPr>
              <w:t xml:space="preserve">разделить на две равные части - </w:t>
            </w:r>
            <w:proofErr w:type="gramStart"/>
            <w:r w:rsidRPr="00344747">
              <w:rPr>
                <w:i/>
                <w:iCs/>
                <w:sz w:val="24"/>
                <w:szCs w:val="24"/>
              </w:rPr>
              <w:t>разделить  поровну</w:t>
            </w:r>
            <w:proofErr w:type="gramEnd"/>
            <w:r w:rsidRPr="00344747">
              <w:rPr>
                <w:i/>
                <w:iCs/>
                <w:sz w:val="24"/>
                <w:szCs w:val="24"/>
              </w:rPr>
              <w:t>.</w:t>
            </w:r>
          </w:p>
          <w:p w14:paraId="14304E55" w14:textId="77777777" w:rsidR="00D62AAA" w:rsidRPr="00344747" w:rsidRDefault="00D62AAA" w:rsidP="0034390C">
            <w:pPr>
              <w:rPr>
                <w:sz w:val="24"/>
                <w:szCs w:val="24"/>
              </w:rPr>
            </w:pPr>
            <w:r w:rsidRPr="00344747">
              <w:rPr>
                <w:sz w:val="24"/>
                <w:szCs w:val="24"/>
              </w:rPr>
              <w:t xml:space="preserve">а) спит как </w:t>
            </w:r>
            <w:proofErr w:type="gramStart"/>
            <w:r w:rsidRPr="00344747">
              <w:rPr>
                <w:sz w:val="24"/>
                <w:szCs w:val="24"/>
              </w:rPr>
              <w:t xml:space="preserve">убитый,   </w:t>
            </w:r>
            <w:proofErr w:type="gramEnd"/>
            <w:r w:rsidRPr="00344747">
              <w:rPr>
                <w:sz w:val="24"/>
                <w:szCs w:val="24"/>
              </w:rPr>
              <w:t xml:space="preserve">   б)скакать во весь опор,    в) знать как свои пять пальцев.</w:t>
            </w:r>
          </w:p>
          <w:p w14:paraId="1C39D75E" w14:textId="77777777" w:rsidR="00D62AAA" w:rsidRPr="00344747" w:rsidRDefault="00D62AAA" w:rsidP="0034390C">
            <w:pPr>
              <w:rPr>
                <w:sz w:val="24"/>
                <w:szCs w:val="24"/>
              </w:rPr>
            </w:pPr>
          </w:p>
          <w:p w14:paraId="7207E55F" w14:textId="77777777" w:rsidR="00D62AAA" w:rsidRPr="00344747" w:rsidRDefault="00D62AAA" w:rsidP="0034390C">
            <w:pPr>
              <w:rPr>
                <w:sz w:val="24"/>
                <w:szCs w:val="24"/>
              </w:rPr>
            </w:pPr>
            <w:r w:rsidRPr="00344747">
              <w:rPr>
                <w:sz w:val="24"/>
                <w:szCs w:val="24"/>
              </w:rPr>
              <w:t>3.Спишите, поставьте в наречиях ударение:</w:t>
            </w:r>
          </w:p>
          <w:p w14:paraId="33F75E81" w14:textId="77777777" w:rsidR="00D62AAA" w:rsidRPr="00344747" w:rsidRDefault="00D62AAA" w:rsidP="0034390C">
            <w:pPr>
              <w:rPr>
                <w:sz w:val="24"/>
                <w:szCs w:val="24"/>
              </w:rPr>
            </w:pPr>
            <w:r w:rsidRPr="00344747">
              <w:rPr>
                <w:sz w:val="24"/>
                <w:szCs w:val="24"/>
              </w:rPr>
              <w:t>пиши красивее, вытри дочиста, черпая воду, наелся досыта.</w:t>
            </w:r>
          </w:p>
          <w:p w14:paraId="33F15168" w14:textId="77777777" w:rsidR="00D62AAA" w:rsidRPr="00344747" w:rsidRDefault="00D62AAA" w:rsidP="0034390C">
            <w:pPr>
              <w:rPr>
                <w:sz w:val="24"/>
                <w:szCs w:val="24"/>
              </w:rPr>
            </w:pPr>
          </w:p>
          <w:p w14:paraId="4BCCD4C1" w14:textId="77777777" w:rsidR="00D62AAA" w:rsidRPr="00344747" w:rsidRDefault="00D62AAA" w:rsidP="0034390C">
            <w:pPr>
              <w:rPr>
                <w:sz w:val="24"/>
                <w:szCs w:val="24"/>
              </w:rPr>
            </w:pPr>
            <w:r w:rsidRPr="00344747">
              <w:rPr>
                <w:sz w:val="24"/>
                <w:szCs w:val="24"/>
              </w:rPr>
              <w:t>4. Замените выделенные слова и сочетания слов близкими по смыслу наречиями.</w:t>
            </w:r>
          </w:p>
          <w:p w14:paraId="0C0ABF04" w14:textId="77777777" w:rsidR="00D62AAA" w:rsidRPr="00344747" w:rsidRDefault="00D62AAA" w:rsidP="0034390C">
            <w:pPr>
              <w:rPr>
                <w:sz w:val="24"/>
                <w:szCs w:val="24"/>
              </w:rPr>
            </w:pPr>
            <w:r w:rsidRPr="00344747">
              <w:rPr>
                <w:sz w:val="24"/>
                <w:szCs w:val="24"/>
              </w:rPr>
              <w:t xml:space="preserve">Говорить </w:t>
            </w:r>
            <w:r w:rsidRPr="00344747">
              <w:rPr>
                <w:i/>
                <w:iCs/>
                <w:sz w:val="24"/>
                <w:szCs w:val="24"/>
              </w:rPr>
              <w:t>еле слышно</w:t>
            </w:r>
            <w:r w:rsidRPr="00344747">
              <w:rPr>
                <w:sz w:val="24"/>
                <w:szCs w:val="24"/>
              </w:rPr>
              <w:t xml:space="preserve">, прийти </w:t>
            </w:r>
            <w:r w:rsidRPr="00344747">
              <w:rPr>
                <w:i/>
                <w:iCs/>
                <w:sz w:val="24"/>
                <w:szCs w:val="24"/>
              </w:rPr>
              <w:t>точно в назначенное время</w:t>
            </w:r>
            <w:r w:rsidRPr="00344747">
              <w:rPr>
                <w:sz w:val="24"/>
                <w:szCs w:val="24"/>
              </w:rPr>
              <w:t xml:space="preserve">, читать </w:t>
            </w:r>
            <w:r w:rsidRPr="00344747">
              <w:rPr>
                <w:i/>
                <w:iCs/>
                <w:sz w:val="24"/>
                <w:szCs w:val="24"/>
              </w:rPr>
              <w:t>на французском языке</w:t>
            </w:r>
            <w:r w:rsidRPr="00344747">
              <w:rPr>
                <w:sz w:val="24"/>
                <w:szCs w:val="24"/>
              </w:rPr>
              <w:t xml:space="preserve">, </w:t>
            </w:r>
            <w:r w:rsidRPr="00344747">
              <w:rPr>
                <w:i/>
                <w:iCs/>
                <w:sz w:val="24"/>
                <w:szCs w:val="24"/>
              </w:rPr>
              <w:t>немного</w:t>
            </w:r>
            <w:r w:rsidRPr="00344747">
              <w:rPr>
                <w:sz w:val="24"/>
                <w:szCs w:val="24"/>
              </w:rPr>
              <w:t xml:space="preserve"> поутихнуть. </w:t>
            </w:r>
          </w:p>
          <w:p w14:paraId="134EBA32" w14:textId="77777777" w:rsidR="00D62AAA" w:rsidRPr="00344747" w:rsidRDefault="00D62AAA" w:rsidP="0034390C">
            <w:pPr>
              <w:rPr>
                <w:sz w:val="24"/>
                <w:szCs w:val="24"/>
              </w:rPr>
            </w:pPr>
          </w:p>
          <w:p w14:paraId="4E49DD6A" w14:textId="77777777" w:rsidR="00D62AAA" w:rsidRPr="00344747" w:rsidRDefault="00D62AAA" w:rsidP="0034390C">
            <w:pPr>
              <w:rPr>
                <w:sz w:val="24"/>
                <w:szCs w:val="24"/>
              </w:rPr>
            </w:pPr>
            <w:r w:rsidRPr="00344747">
              <w:rPr>
                <w:sz w:val="24"/>
                <w:szCs w:val="24"/>
              </w:rPr>
              <w:t>5. Запишите словосочетания с парами слов:</w:t>
            </w:r>
          </w:p>
          <w:p w14:paraId="02C00FC4" w14:textId="77777777" w:rsidR="00D62AAA" w:rsidRPr="00344747" w:rsidRDefault="00D62AAA" w:rsidP="0034390C">
            <w:pPr>
              <w:rPr>
                <w:sz w:val="24"/>
                <w:szCs w:val="24"/>
              </w:rPr>
            </w:pPr>
            <w:r w:rsidRPr="00344747">
              <w:rPr>
                <w:sz w:val="24"/>
                <w:szCs w:val="24"/>
              </w:rPr>
              <w:t xml:space="preserve">а) ввысь - в </w:t>
            </w:r>
            <w:proofErr w:type="gramStart"/>
            <w:r w:rsidRPr="00344747">
              <w:rPr>
                <w:sz w:val="24"/>
                <w:szCs w:val="24"/>
              </w:rPr>
              <w:t xml:space="preserve">высь,   </w:t>
            </w:r>
            <w:proofErr w:type="gramEnd"/>
            <w:r w:rsidRPr="00344747">
              <w:rPr>
                <w:sz w:val="24"/>
                <w:szCs w:val="24"/>
              </w:rPr>
              <w:t xml:space="preserve">                б) сначала - с начала, </w:t>
            </w:r>
          </w:p>
          <w:p w14:paraId="1D298708" w14:textId="77777777" w:rsidR="00D62AAA" w:rsidRPr="00344747" w:rsidRDefault="00D62AAA" w:rsidP="0034390C">
            <w:pPr>
              <w:rPr>
                <w:sz w:val="24"/>
                <w:szCs w:val="24"/>
              </w:rPr>
            </w:pPr>
            <w:r w:rsidRPr="00344747">
              <w:rPr>
                <w:sz w:val="24"/>
                <w:szCs w:val="24"/>
              </w:rPr>
              <w:t xml:space="preserve">в) вдали - в </w:t>
            </w:r>
            <w:proofErr w:type="gramStart"/>
            <w:r w:rsidRPr="00344747">
              <w:rPr>
                <w:sz w:val="24"/>
                <w:szCs w:val="24"/>
              </w:rPr>
              <w:t xml:space="preserve">дали,   </w:t>
            </w:r>
            <w:proofErr w:type="gramEnd"/>
            <w:r w:rsidRPr="00344747">
              <w:rPr>
                <w:sz w:val="24"/>
                <w:szCs w:val="24"/>
              </w:rPr>
              <w:t xml:space="preserve">                г) вглубь - в глубь. </w:t>
            </w:r>
          </w:p>
          <w:p w14:paraId="5D2DF38E" w14:textId="77777777" w:rsidR="00D62AAA" w:rsidRPr="00344747" w:rsidRDefault="00D62AAA" w:rsidP="0034390C">
            <w:pPr>
              <w:rPr>
                <w:sz w:val="24"/>
                <w:szCs w:val="24"/>
              </w:rPr>
            </w:pPr>
          </w:p>
          <w:p w14:paraId="46E58187" w14:textId="77777777" w:rsidR="00D62AAA" w:rsidRPr="00344747" w:rsidRDefault="00D62AAA" w:rsidP="0034390C">
            <w:pPr>
              <w:rPr>
                <w:sz w:val="24"/>
                <w:szCs w:val="24"/>
              </w:rPr>
            </w:pPr>
            <w:r w:rsidRPr="00344747">
              <w:rPr>
                <w:sz w:val="24"/>
                <w:szCs w:val="24"/>
              </w:rPr>
              <w:t>6.Выпишите наречия, разберите по составу.</w:t>
            </w:r>
          </w:p>
          <w:p w14:paraId="6DA6E3F1" w14:textId="77777777" w:rsidR="00D62AAA" w:rsidRPr="00344747" w:rsidRDefault="00D62AAA" w:rsidP="0034390C">
            <w:pPr>
              <w:rPr>
                <w:i/>
                <w:sz w:val="24"/>
                <w:szCs w:val="24"/>
              </w:rPr>
            </w:pPr>
            <w:r w:rsidRPr="00344747">
              <w:rPr>
                <w:i/>
                <w:sz w:val="24"/>
                <w:szCs w:val="24"/>
              </w:rPr>
              <w:t xml:space="preserve">    </w:t>
            </w:r>
            <w:proofErr w:type="spellStart"/>
            <w:r w:rsidRPr="00344747">
              <w:rPr>
                <w:i/>
                <w:sz w:val="24"/>
                <w:szCs w:val="24"/>
              </w:rPr>
              <w:t>Васютка</w:t>
            </w:r>
            <w:proofErr w:type="spellEnd"/>
            <w:r w:rsidRPr="00344747">
              <w:rPr>
                <w:i/>
                <w:sz w:val="24"/>
                <w:szCs w:val="24"/>
              </w:rPr>
              <w:t xml:space="preserve"> смотрит то вверх, то вниз по реке. Тянутся берега навстречу, хотят сомкнуться и теряются в просторе. Вот там, в верховьях рек, появился дымок. Идет пароход. Долго его ещё ждать. </w:t>
            </w:r>
          </w:p>
          <w:p w14:paraId="368394D4" w14:textId="77777777" w:rsidR="00D62AAA" w:rsidRPr="00344747" w:rsidRDefault="00D62AAA" w:rsidP="0034390C">
            <w:pPr>
              <w:rPr>
                <w:sz w:val="24"/>
                <w:szCs w:val="24"/>
              </w:rPr>
            </w:pPr>
          </w:p>
          <w:p w14:paraId="70F161A7" w14:textId="77777777" w:rsidR="00D62AAA" w:rsidRPr="00344747" w:rsidRDefault="00D62AAA" w:rsidP="0034390C">
            <w:pPr>
              <w:rPr>
                <w:sz w:val="24"/>
                <w:szCs w:val="24"/>
              </w:rPr>
            </w:pPr>
            <w:r w:rsidRPr="00344747">
              <w:rPr>
                <w:sz w:val="24"/>
                <w:szCs w:val="24"/>
              </w:rPr>
              <w:t xml:space="preserve">7*. Придумайте и запишите предложения с парами слов. </w:t>
            </w:r>
          </w:p>
          <w:p w14:paraId="773C3F4C" w14:textId="77777777" w:rsidR="00D62AAA" w:rsidRPr="00344747" w:rsidRDefault="00D62AAA" w:rsidP="0034390C">
            <w:pPr>
              <w:rPr>
                <w:sz w:val="24"/>
                <w:szCs w:val="24"/>
              </w:rPr>
            </w:pPr>
            <w:r w:rsidRPr="00344747">
              <w:rPr>
                <w:sz w:val="24"/>
                <w:szCs w:val="24"/>
              </w:rPr>
              <w:t>а) Сдержа</w:t>
            </w:r>
            <w:r w:rsidRPr="00344747">
              <w:rPr>
                <w:b/>
                <w:bCs/>
                <w:sz w:val="24"/>
                <w:szCs w:val="24"/>
              </w:rPr>
              <w:t>нн</w:t>
            </w:r>
            <w:r w:rsidRPr="00344747">
              <w:rPr>
                <w:sz w:val="24"/>
                <w:szCs w:val="24"/>
              </w:rPr>
              <w:t>о- сдержа</w:t>
            </w:r>
            <w:r w:rsidRPr="00344747">
              <w:rPr>
                <w:b/>
                <w:bCs/>
                <w:sz w:val="24"/>
                <w:szCs w:val="24"/>
              </w:rPr>
              <w:t>н</w:t>
            </w:r>
            <w:r w:rsidRPr="00344747">
              <w:rPr>
                <w:sz w:val="24"/>
                <w:szCs w:val="24"/>
              </w:rPr>
              <w:t>о.</w:t>
            </w:r>
          </w:p>
          <w:p w14:paraId="5D553BB9" w14:textId="77777777" w:rsidR="00D62AAA" w:rsidRPr="00344747" w:rsidRDefault="00D62AAA" w:rsidP="0034390C">
            <w:pPr>
              <w:rPr>
                <w:sz w:val="24"/>
                <w:szCs w:val="24"/>
              </w:rPr>
            </w:pPr>
            <w:r w:rsidRPr="00344747">
              <w:rPr>
                <w:sz w:val="24"/>
                <w:szCs w:val="24"/>
              </w:rPr>
              <w:t>б) растеря</w:t>
            </w:r>
            <w:r w:rsidRPr="00344747">
              <w:rPr>
                <w:b/>
                <w:bCs/>
                <w:sz w:val="24"/>
                <w:szCs w:val="24"/>
              </w:rPr>
              <w:t>нн</w:t>
            </w:r>
            <w:r w:rsidRPr="00344747">
              <w:rPr>
                <w:sz w:val="24"/>
                <w:szCs w:val="24"/>
              </w:rPr>
              <w:t>о- растеря</w:t>
            </w:r>
            <w:r w:rsidRPr="00344747">
              <w:rPr>
                <w:b/>
                <w:bCs/>
                <w:sz w:val="24"/>
                <w:szCs w:val="24"/>
              </w:rPr>
              <w:t>н</w:t>
            </w:r>
            <w:r w:rsidRPr="00344747">
              <w:rPr>
                <w:sz w:val="24"/>
                <w:szCs w:val="24"/>
              </w:rPr>
              <w:t>о.</w:t>
            </w:r>
          </w:p>
          <w:p w14:paraId="29E0FE73" w14:textId="77777777" w:rsidR="00D62AAA" w:rsidRPr="00344747" w:rsidRDefault="00D62AAA" w:rsidP="0034390C">
            <w:pPr>
              <w:rPr>
                <w:sz w:val="24"/>
                <w:szCs w:val="24"/>
              </w:rPr>
            </w:pPr>
          </w:p>
          <w:p w14:paraId="378E5E3D" w14:textId="77777777" w:rsidR="00D62AAA" w:rsidRPr="00344747" w:rsidRDefault="00D62AAA" w:rsidP="0034390C">
            <w:pPr>
              <w:rPr>
                <w:sz w:val="24"/>
                <w:szCs w:val="24"/>
              </w:rPr>
            </w:pPr>
          </w:p>
          <w:p w14:paraId="6BC2298B" w14:textId="77777777" w:rsidR="00D62AAA" w:rsidRPr="00344747" w:rsidRDefault="00D62AAA" w:rsidP="0034390C">
            <w:pPr>
              <w:rPr>
                <w:sz w:val="24"/>
                <w:szCs w:val="24"/>
              </w:rPr>
            </w:pPr>
          </w:p>
          <w:p w14:paraId="12C09C1B" w14:textId="77777777" w:rsidR="00D62AAA" w:rsidRPr="00344747" w:rsidRDefault="00D62AAA" w:rsidP="0034390C">
            <w:pPr>
              <w:rPr>
                <w:sz w:val="24"/>
                <w:szCs w:val="24"/>
              </w:rPr>
            </w:pPr>
          </w:p>
          <w:p w14:paraId="02316CC9" w14:textId="77777777" w:rsidR="00D62AAA" w:rsidRPr="00344747" w:rsidRDefault="00D62AAA" w:rsidP="0034390C">
            <w:pPr>
              <w:rPr>
                <w:sz w:val="24"/>
                <w:szCs w:val="24"/>
              </w:rPr>
            </w:pPr>
          </w:p>
          <w:p w14:paraId="3D271E9B" w14:textId="77777777" w:rsidR="00D62AAA" w:rsidRPr="00344747" w:rsidRDefault="00D62AAA" w:rsidP="0034390C">
            <w:pPr>
              <w:rPr>
                <w:sz w:val="24"/>
                <w:szCs w:val="24"/>
              </w:rPr>
            </w:pPr>
          </w:p>
          <w:p w14:paraId="20CDF402" w14:textId="77777777" w:rsidR="00D62AAA" w:rsidRPr="00344747" w:rsidRDefault="00D62AAA" w:rsidP="0034390C">
            <w:pPr>
              <w:rPr>
                <w:b/>
                <w:bCs/>
                <w:sz w:val="24"/>
                <w:szCs w:val="24"/>
              </w:rPr>
            </w:pPr>
            <w:r w:rsidRPr="00344747">
              <w:rPr>
                <w:b/>
                <w:bCs/>
                <w:sz w:val="24"/>
                <w:szCs w:val="24"/>
              </w:rPr>
              <w:br w:type="page"/>
            </w:r>
          </w:p>
          <w:p w14:paraId="1816B716" w14:textId="77777777" w:rsidR="00D62AAA" w:rsidRPr="00344747" w:rsidRDefault="00D62AAA" w:rsidP="0034390C">
            <w:pPr>
              <w:jc w:val="center"/>
              <w:rPr>
                <w:b/>
                <w:bCs/>
                <w:sz w:val="24"/>
                <w:szCs w:val="24"/>
              </w:rPr>
            </w:pPr>
            <w:r w:rsidRPr="00344747">
              <w:rPr>
                <w:b/>
                <w:bCs/>
                <w:sz w:val="24"/>
                <w:szCs w:val="24"/>
              </w:rPr>
              <w:t>Зачет по теме «Наречие». 2* вариант.</w:t>
            </w:r>
          </w:p>
          <w:p w14:paraId="3A7A8FF9" w14:textId="77777777" w:rsidR="00D62AAA" w:rsidRPr="00344747" w:rsidRDefault="00D62AAA" w:rsidP="0034390C">
            <w:pPr>
              <w:rPr>
                <w:sz w:val="24"/>
                <w:szCs w:val="24"/>
              </w:rPr>
            </w:pPr>
            <w:r w:rsidRPr="00344747">
              <w:rPr>
                <w:sz w:val="24"/>
                <w:szCs w:val="24"/>
              </w:rPr>
              <w:t xml:space="preserve">1. Спишите, вставляя пропущенные буквы и знаки препинания. </w:t>
            </w:r>
          </w:p>
          <w:p w14:paraId="0AF21A27" w14:textId="77777777" w:rsidR="00D62AAA" w:rsidRPr="00344747" w:rsidRDefault="00D62AAA" w:rsidP="0034390C">
            <w:pPr>
              <w:rPr>
                <w:i/>
                <w:sz w:val="24"/>
                <w:szCs w:val="24"/>
              </w:rPr>
            </w:pPr>
            <w:proofErr w:type="spellStart"/>
            <w:proofErr w:type="gramStart"/>
            <w:r w:rsidRPr="00344747">
              <w:rPr>
                <w:i/>
                <w:sz w:val="24"/>
                <w:szCs w:val="24"/>
              </w:rPr>
              <w:t>Издавн</w:t>
            </w:r>
            <w:proofErr w:type="spellEnd"/>
            <w:r w:rsidRPr="00344747">
              <w:rPr>
                <w:i/>
                <w:sz w:val="24"/>
                <w:szCs w:val="24"/>
              </w:rPr>
              <w:t>..</w:t>
            </w:r>
            <w:proofErr w:type="gramEnd"/>
            <w:r w:rsidRPr="00344747">
              <w:rPr>
                <w:i/>
                <w:sz w:val="24"/>
                <w:szCs w:val="24"/>
              </w:rPr>
              <w:t xml:space="preserve"> принято считать, что трусливее зайца зверя нет, что он </w:t>
            </w:r>
            <w:proofErr w:type="spellStart"/>
            <w:r w:rsidRPr="00344747">
              <w:rPr>
                <w:i/>
                <w:sz w:val="24"/>
                <w:szCs w:val="24"/>
              </w:rPr>
              <w:t>боит</w:t>
            </w:r>
            <w:proofErr w:type="spellEnd"/>
            <w:r w:rsidRPr="00344747">
              <w:rPr>
                <w:i/>
                <w:sz w:val="24"/>
                <w:szCs w:val="24"/>
              </w:rPr>
              <w:t>..</w:t>
            </w:r>
            <w:proofErr w:type="spellStart"/>
            <w:r w:rsidRPr="00344747">
              <w:rPr>
                <w:i/>
                <w:sz w:val="24"/>
                <w:szCs w:val="24"/>
              </w:rPr>
              <w:t>ся</w:t>
            </w:r>
            <w:proofErr w:type="spellEnd"/>
            <w:r w:rsidRPr="00344747">
              <w:rPr>
                <w:i/>
                <w:sz w:val="24"/>
                <w:szCs w:val="24"/>
              </w:rPr>
              <w:t xml:space="preserve"> даже своей тени.</w:t>
            </w:r>
          </w:p>
          <w:p w14:paraId="04E203B8" w14:textId="77777777" w:rsidR="00D62AAA" w:rsidRPr="00344747" w:rsidRDefault="00D62AAA" w:rsidP="0034390C">
            <w:pPr>
              <w:rPr>
                <w:i/>
                <w:sz w:val="24"/>
                <w:szCs w:val="24"/>
              </w:rPr>
            </w:pPr>
            <w:r w:rsidRPr="00344747">
              <w:rPr>
                <w:i/>
                <w:sz w:val="24"/>
                <w:szCs w:val="24"/>
              </w:rPr>
              <w:t xml:space="preserve">   (Не)всегда он бросается в бегство от </w:t>
            </w:r>
            <w:proofErr w:type="spellStart"/>
            <w:proofErr w:type="gramStart"/>
            <w:r w:rsidRPr="00344747">
              <w:rPr>
                <w:i/>
                <w:sz w:val="24"/>
                <w:szCs w:val="24"/>
              </w:rPr>
              <w:t>опас</w:t>
            </w:r>
            <w:proofErr w:type="spellEnd"/>
            <w:r w:rsidRPr="00344747">
              <w:rPr>
                <w:i/>
                <w:sz w:val="24"/>
                <w:szCs w:val="24"/>
              </w:rPr>
              <w:t>..</w:t>
            </w:r>
            <w:proofErr w:type="spellStart"/>
            <w:proofErr w:type="gramEnd"/>
            <w:r w:rsidRPr="00344747">
              <w:rPr>
                <w:i/>
                <w:sz w:val="24"/>
                <w:szCs w:val="24"/>
              </w:rPr>
              <w:t>ного</w:t>
            </w:r>
            <w:proofErr w:type="spellEnd"/>
            <w:r w:rsidRPr="00344747">
              <w:rPr>
                <w:i/>
                <w:sz w:val="24"/>
                <w:szCs w:val="24"/>
              </w:rPr>
              <w:t xml:space="preserve"> врага. </w:t>
            </w:r>
            <w:proofErr w:type="spellStart"/>
            <w:proofErr w:type="gramStart"/>
            <w:r w:rsidRPr="00344747">
              <w:rPr>
                <w:i/>
                <w:sz w:val="24"/>
                <w:szCs w:val="24"/>
              </w:rPr>
              <w:t>Зат</w:t>
            </w:r>
            <w:proofErr w:type="spellEnd"/>
            <w:r w:rsidRPr="00344747">
              <w:rPr>
                <w:i/>
                <w:sz w:val="24"/>
                <w:szCs w:val="24"/>
              </w:rPr>
              <w:t>..</w:t>
            </w:r>
            <w:proofErr w:type="spellStart"/>
            <w:proofErr w:type="gramEnd"/>
            <w:r w:rsidRPr="00344747">
              <w:rPr>
                <w:i/>
                <w:sz w:val="24"/>
                <w:szCs w:val="24"/>
              </w:rPr>
              <w:t>ившись</w:t>
            </w:r>
            <w:proofErr w:type="spellEnd"/>
            <w:r w:rsidRPr="00344747">
              <w:rPr>
                <w:i/>
                <w:sz w:val="24"/>
                <w:szCs w:val="24"/>
              </w:rPr>
              <w:t xml:space="preserve"> (где)</w:t>
            </w:r>
            <w:proofErr w:type="spellStart"/>
            <w:r w:rsidRPr="00344747">
              <w:rPr>
                <w:i/>
                <w:sz w:val="24"/>
                <w:szCs w:val="24"/>
              </w:rPr>
              <w:t>нибудь</w:t>
            </w:r>
            <w:proofErr w:type="spellEnd"/>
            <w:r w:rsidRPr="00344747">
              <w:rPr>
                <w:i/>
                <w:sz w:val="24"/>
                <w:szCs w:val="24"/>
              </w:rPr>
              <w:t xml:space="preserve"> в сугробе под кустом терпеливо и упорно выжидает, высматривает: авось (не)заметят. Лежит (</w:t>
            </w:r>
            <w:proofErr w:type="spellStart"/>
            <w:proofErr w:type="gramStart"/>
            <w:r w:rsidRPr="00344747">
              <w:rPr>
                <w:i/>
                <w:sz w:val="24"/>
                <w:szCs w:val="24"/>
              </w:rPr>
              <w:t>з,с</w:t>
            </w:r>
            <w:proofErr w:type="spellEnd"/>
            <w:proofErr w:type="gramEnd"/>
            <w:r w:rsidRPr="00344747">
              <w:rPr>
                <w:i/>
                <w:sz w:val="24"/>
                <w:szCs w:val="24"/>
              </w:rPr>
              <w:t xml:space="preserve">)жавшись в упругий комок. Убедившись, что </w:t>
            </w:r>
            <w:proofErr w:type="spellStart"/>
            <w:proofErr w:type="gramStart"/>
            <w:r w:rsidRPr="00344747">
              <w:rPr>
                <w:i/>
                <w:sz w:val="24"/>
                <w:szCs w:val="24"/>
              </w:rPr>
              <w:t>опас</w:t>
            </w:r>
            <w:proofErr w:type="spellEnd"/>
            <w:r w:rsidRPr="00344747">
              <w:rPr>
                <w:i/>
                <w:sz w:val="24"/>
                <w:szCs w:val="24"/>
              </w:rPr>
              <w:t>..</w:t>
            </w:r>
            <w:proofErr w:type="spellStart"/>
            <w:proofErr w:type="gramEnd"/>
            <w:r w:rsidRPr="00344747">
              <w:rPr>
                <w:i/>
                <w:sz w:val="24"/>
                <w:szCs w:val="24"/>
              </w:rPr>
              <w:t>ность</w:t>
            </w:r>
            <w:proofErr w:type="spellEnd"/>
            <w:r w:rsidRPr="00344747">
              <w:rPr>
                <w:i/>
                <w:sz w:val="24"/>
                <w:szCs w:val="24"/>
              </w:rPr>
              <w:t xml:space="preserve"> миновала, снов.. спокойно укладывает..</w:t>
            </w:r>
            <w:proofErr w:type="spellStart"/>
            <w:r w:rsidRPr="00344747">
              <w:rPr>
                <w:i/>
                <w:sz w:val="24"/>
                <w:szCs w:val="24"/>
              </w:rPr>
              <w:t>ся</w:t>
            </w:r>
            <w:proofErr w:type="spellEnd"/>
            <w:r w:rsidRPr="00344747">
              <w:rPr>
                <w:i/>
                <w:sz w:val="24"/>
                <w:szCs w:val="24"/>
              </w:rPr>
              <w:t xml:space="preserve"> отдыхать. (Волей)неволей удивляешься такой выдержке. (Не)редко именно так заяц спасается от врагов.</w:t>
            </w:r>
          </w:p>
          <w:p w14:paraId="6DB54A23" w14:textId="77777777" w:rsidR="00D62AAA" w:rsidRPr="00344747" w:rsidRDefault="00D62AAA" w:rsidP="0034390C">
            <w:pPr>
              <w:rPr>
                <w:sz w:val="24"/>
                <w:szCs w:val="24"/>
              </w:rPr>
            </w:pPr>
          </w:p>
          <w:p w14:paraId="5EEA0591" w14:textId="77777777" w:rsidR="00D62AAA" w:rsidRPr="00344747" w:rsidRDefault="00D62AAA" w:rsidP="0034390C">
            <w:pPr>
              <w:rPr>
                <w:sz w:val="24"/>
                <w:szCs w:val="24"/>
              </w:rPr>
            </w:pPr>
            <w:r w:rsidRPr="00344747">
              <w:rPr>
                <w:sz w:val="24"/>
                <w:szCs w:val="24"/>
              </w:rPr>
              <w:t xml:space="preserve">2. Замените фразеологизмы наречием или глаголом с наречием по </w:t>
            </w:r>
            <w:proofErr w:type="gramStart"/>
            <w:r w:rsidRPr="00344747">
              <w:rPr>
                <w:sz w:val="24"/>
                <w:szCs w:val="24"/>
              </w:rPr>
              <w:t xml:space="preserve">образцу:  </w:t>
            </w:r>
            <w:r w:rsidRPr="00344747">
              <w:rPr>
                <w:i/>
                <w:iCs/>
                <w:sz w:val="24"/>
                <w:szCs w:val="24"/>
              </w:rPr>
              <w:t>разделить</w:t>
            </w:r>
            <w:proofErr w:type="gramEnd"/>
            <w:r w:rsidRPr="00344747">
              <w:rPr>
                <w:i/>
                <w:iCs/>
                <w:sz w:val="24"/>
                <w:szCs w:val="24"/>
              </w:rPr>
              <w:t xml:space="preserve"> на две равные части - разделить  поровну.</w:t>
            </w:r>
          </w:p>
          <w:p w14:paraId="52E47865" w14:textId="77777777" w:rsidR="00D62AAA" w:rsidRPr="00344747" w:rsidRDefault="00D62AAA" w:rsidP="0034390C">
            <w:pPr>
              <w:jc w:val="both"/>
              <w:rPr>
                <w:sz w:val="24"/>
                <w:szCs w:val="24"/>
              </w:rPr>
            </w:pPr>
            <w:r w:rsidRPr="00344747">
              <w:rPr>
                <w:sz w:val="24"/>
                <w:szCs w:val="24"/>
              </w:rPr>
              <w:t xml:space="preserve">а) яблоку негде </w:t>
            </w:r>
            <w:proofErr w:type="gramStart"/>
            <w:r w:rsidRPr="00344747">
              <w:rPr>
                <w:sz w:val="24"/>
                <w:szCs w:val="24"/>
              </w:rPr>
              <w:t xml:space="preserve">упасть,   </w:t>
            </w:r>
            <w:proofErr w:type="gramEnd"/>
            <w:r w:rsidRPr="00344747">
              <w:rPr>
                <w:sz w:val="24"/>
                <w:szCs w:val="24"/>
              </w:rPr>
              <w:t xml:space="preserve">      б) из рук вон плохо,    в) идти черепашьим шагом. </w:t>
            </w:r>
          </w:p>
          <w:p w14:paraId="21EBAA09" w14:textId="77777777" w:rsidR="00D62AAA" w:rsidRPr="00344747" w:rsidRDefault="00D62AAA" w:rsidP="0034390C">
            <w:pPr>
              <w:rPr>
                <w:sz w:val="24"/>
                <w:szCs w:val="24"/>
              </w:rPr>
            </w:pPr>
          </w:p>
          <w:p w14:paraId="68E6F1F6" w14:textId="77777777" w:rsidR="00D62AAA" w:rsidRPr="00344747" w:rsidRDefault="00D62AAA" w:rsidP="0034390C">
            <w:pPr>
              <w:rPr>
                <w:sz w:val="24"/>
                <w:szCs w:val="24"/>
              </w:rPr>
            </w:pPr>
            <w:r w:rsidRPr="00344747">
              <w:rPr>
                <w:sz w:val="24"/>
                <w:szCs w:val="24"/>
              </w:rPr>
              <w:t>3.Спишите, поставьте в наречиях ударение:</w:t>
            </w:r>
          </w:p>
          <w:p w14:paraId="7EDD4A46" w14:textId="77777777" w:rsidR="00D62AAA" w:rsidRPr="00344747" w:rsidRDefault="00D62AAA" w:rsidP="0034390C">
            <w:pPr>
              <w:jc w:val="both"/>
              <w:rPr>
                <w:sz w:val="24"/>
                <w:szCs w:val="24"/>
              </w:rPr>
            </w:pPr>
            <w:r w:rsidRPr="00344747">
              <w:rPr>
                <w:sz w:val="24"/>
                <w:szCs w:val="24"/>
              </w:rPr>
              <w:t>Устройся поудобнее, шли по двое, написал красивее, взглянуть мельком.</w:t>
            </w:r>
          </w:p>
          <w:p w14:paraId="0A774C74" w14:textId="77777777" w:rsidR="00D62AAA" w:rsidRPr="00344747" w:rsidRDefault="00D62AAA" w:rsidP="0034390C">
            <w:pPr>
              <w:rPr>
                <w:sz w:val="24"/>
                <w:szCs w:val="24"/>
              </w:rPr>
            </w:pPr>
          </w:p>
          <w:p w14:paraId="1DBCBCB5" w14:textId="77777777" w:rsidR="00D62AAA" w:rsidRPr="00344747" w:rsidRDefault="00D62AAA" w:rsidP="0034390C">
            <w:pPr>
              <w:rPr>
                <w:sz w:val="24"/>
                <w:szCs w:val="24"/>
              </w:rPr>
            </w:pPr>
            <w:r w:rsidRPr="00344747">
              <w:rPr>
                <w:sz w:val="24"/>
                <w:szCs w:val="24"/>
              </w:rPr>
              <w:t>4. Замените выделенные слова и сочетания слов близкими по смыслу наречиями.</w:t>
            </w:r>
          </w:p>
          <w:p w14:paraId="6CA038ED" w14:textId="77777777" w:rsidR="00D62AAA" w:rsidRPr="00344747" w:rsidRDefault="00D62AAA" w:rsidP="0034390C">
            <w:pPr>
              <w:jc w:val="both"/>
              <w:rPr>
                <w:sz w:val="24"/>
                <w:szCs w:val="24"/>
              </w:rPr>
            </w:pPr>
            <w:r w:rsidRPr="00344747">
              <w:rPr>
                <w:sz w:val="24"/>
                <w:szCs w:val="24"/>
              </w:rPr>
              <w:t xml:space="preserve">Бежать, </w:t>
            </w:r>
            <w:r w:rsidRPr="00344747">
              <w:rPr>
                <w:i/>
                <w:iCs/>
                <w:sz w:val="24"/>
                <w:szCs w:val="24"/>
              </w:rPr>
              <w:t>обгоняя друг друга</w:t>
            </w:r>
            <w:r w:rsidRPr="00344747">
              <w:rPr>
                <w:sz w:val="24"/>
                <w:szCs w:val="24"/>
              </w:rPr>
              <w:t xml:space="preserve">, ссориться </w:t>
            </w:r>
            <w:r w:rsidRPr="00344747">
              <w:rPr>
                <w:i/>
                <w:iCs/>
                <w:sz w:val="24"/>
                <w:szCs w:val="24"/>
              </w:rPr>
              <w:t>по пустякам</w:t>
            </w:r>
            <w:r w:rsidRPr="00344747">
              <w:rPr>
                <w:sz w:val="24"/>
                <w:szCs w:val="24"/>
              </w:rPr>
              <w:t xml:space="preserve">, слышно </w:t>
            </w:r>
            <w:r w:rsidRPr="00344747">
              <w:rPr>
                <w:i/>
                <w:iCs/>
                <w:sz w:val="24"/>
                <w:szCs w:val="24"/>
              </w:rPr>
              <w:t>очень далеко</w:t>
            </w:r>
            <w:r w:rsidRPr="00344747">
              <w:rPr>
                <w:sz w:val="24"/>
                <w:szCs w:val="24"/>
              </w:rPr>
              <w:t xml:space="preserve">, танцевать, </w:t>
            </w:r>
            <w:r w:rsidRPr="00344747">
              <w:rPr>
                <w:i/>
                <w:iCs/>
                <w:sz w:val="24"/>
                <w:szCs w:val="24"/>
              </w:rPr>
              <w:t>приседая</w:t>
            </w:r>
            <w:r w:rsidRPr="00344747">
              <w:rPr>
                <w:sz w:val="24"/>
                <w:szCs w:val="24"/>
              </w:rPr>
              <w:t xml:space="preserve">.  </w:t>
            </w:r>
          </w:p>
          <w:p w14:paraId="59B4DFBF" w14:textId="77777777" w:rsidR="00D62AAA" w:rsidRPr="00344747" w:rsidRDefault="00D62AAA" w:rsidP="0034390C">
            <w:pPr>
              <w:jc w:val="both"/>
              <w:rPr>
                <w:sz w:val="24"/>
                <w:szCs w:val="24"/>
              </w:rPr>
            </w:pPr>
          </w:p>
          <w:p w14:paraId="0AF881C6" w14:textId="77777777" w:rsidR="00D62AAA" w:rsidRPr="00344747" w:rsidRDefault="00D62AAA" w:rsidP="0034390C">
            <w:pPr>
              <w:jc w:val="both"/>
              <w:rPr>
                <w:sz w:val="24"/>
                <w:szCs w:val="24"/>
              </w:rPr>
            </w:pPr>
            <w:r w:rsidRPr="00344747">
              <w:rPr>
                <w:sz w:val="24"/>
                <w:szCs w:val="24"/>
              </w:rPr>
              <w:t>5. Запишите предложения с парами слов:</w:t>
            </w:r>
          </w:p>
          <w:p w14:paraId="7A97452B" w14:textId="77777777" w:rsidR="00D62AAA" w:rsidRPr="00344747" w:rsidRDefault="00D62AAA" w:rsidP="0034390C">
            <w:pPr>
              <w:jc w:val="both"/>
              <w:rPr>
                <w:sz w:val="24"/>
                <w:szCs w:val="24"/>
              </w:rPr>
            </w:pPr>
            <w:r w:rsidRPr="00344747">
              <w:rPr>
                <w:sz w:val="24"/>
                <w:szCs w:val="24"/>
              </w:rPr>
              <w:t xml:space="preserve">а) насилу – на </w:t>
            </w:r>
            <w:proofErr w:type="gramStart"/>
            <w:r w:rsidRPr="00344747">
              <w:rPr>
                <w:sz w:val="24"/>
                <w:szCs w:val="24"/>
              </w:rPr>
              <w:t xml:space="preserve">силу,   </w:t>
            </w:r>
            <w:proofErr w:type="gramEnd"/>
            <w:r w:rsidRPr="00344747">
              <w:rPr>
                <w:sz w:val="24"/>
                <w:szCs w:val="24"/>
              </w:rPr>
              <w:t xml:space="preserve">         б) вначале – в начале,</w:t>
            </w:r>
          </w:p>
          <w:p w14:paraId="18458453" w14:textId="77777777" w:rsidR="00D62AAA" w:rsidRPr="00344747" w:rsidRDefault="00D62AAA" w:rsidP="0034390C">
            <w:pPr>
              <w:jc w:val="both"/>
              <w:rPr>
                <w:sz w:val="24"/>
                <w:szCs w:val="24"/>
              </w:rPr>
            </w:pPr>
            <w:r w:rsidRPr="00344747">
              <w:rPr>
                <w:sz w:val="24"/>
                <w:szCs w:val="24"/>
              </w:rPr>
              <w:t xml:space="preserve">в) вверх – в </w:t>
            </w:r>
            <w:proofErr w:type="gramStart"/>
            <w:r w:rsidRPr="00344747">
              <w:rPr>
                <w:sz w:val="24"/>
                <w:szCs w:val="24"/>
              </w:rPr>
              <w:t xml:space="preserve">верх,   </w:t>
            </w:r>
            <w:proofErr w:type="gramEnd"/>
            <w:r w:rsidRPr="00344747">
              <w:rPr>
                <w:sz w:val="24"/>
                <w:szCs w:val="24"/>
              </w:rPr>
              <w:t xml:space="preserve">              г) впустую – в пустую.</w:t>
            </w:r>
          </w:p>
          <w:p w14:paraId="3DF227D0" w14:textId="77777777" w:rsidR="00D62AAA" w:rsidRPr="00344747" w:rsidRDefault="00D62AAA" w:rsidP="0034390C">
            <w:pPr>
              <w:rPr>
                <w:sz w:val="24"/>
                <w:szCs w:val="24"/>
              </w:rPr>
            </w:pPr>
          </w:p>
          <w:p w14:paraId="0DEE313B" w14:textId="77777777" w:rsidR="00D62AAA" w:rsidRPr="00344747" w:rsidRDefault="00D62AAA" w:rsidP="0034390C">
            <w:pPr>
              <w:rPr>
                <w:sz w:val="24"/>
                <w:szCs w:val="24"/>
              </w:rPr>
            </w:pPr>
            <w:r w:rsidRPr="00344747">
              <w:rPr>
                <w:sz w:val="24"/>
                <w:szCs w:val="24"/>
              </w:rPr>
              <w:t>6.Выпишите наречия, разберите по составу.</w:t>
            </w:r>
          </w:p>
          <w:p w14:paraId="05E34FAC" w14:textId="77777777" w:rsidR="00D62AAA" w:rsidRPr="00344747" w:rsidRDefault="00D62AAA" w:rsidP="0034390C">
            <w:pPr>
              <w:jc w:val="both"/>
              <w:rPr>
                <w:sz w:val="24"/>
                <w:szCs w:val="24"/>
              </w:rPr>
            </w:pPr>
            <w:r w:rsidRPr="00344747">
              <w:rPr>
                <w:sz w:val="24"/>
                <w:szCs w:val="24"/>
              </w:rPr>
              <w:lastRenderedPageBreak/>
              <w:t>И луг, до того сизый и дымчатый, неожиданно заиграл миллионами цветных огней, словно осыпанный самоцветами, расцветился такими яркими и чистыми красками, что молодые косари невольно заулыбались. Но ненадолго. Через минуту они вновь размахивали косами.</w:t>
            </w:r>
          </w:p>
          <w:p w14:paraId="7C74258A" w14:textId="77777777" w:rsidR="00D62AAA" w:rsidRPr="00344747" w:rsidRDefault="00D62AAA" w:rsidP="0034390C">
            <w:pPr>
              <w:jc w:val="both"/>
              <w:rPr>
                <w:sz w:val="24"/>
                <w:szCs w:val="24"/>
              </w:rPr>
            </w:pPr>
            <w:r w:rsidRPr="00344747">
              <w:rPr>
                <w:sz w:val="24"/>
                <w:szCs w:val="24"/>
              </w:rPr>
              <w:t>7*. Придумайте и запишите предложения с парами слов.</w:t>
            </w:r>
          </w:p>
          <w:p w14:paraId="0ED117D8" w14:textId="77777777" w:rsidR="00D62AAA" w:rsidRPr="00344747" w:rsidRDefault="00D62AAA" w:rsidP="0034390C">
            <w:pPr>
              <w:jc w:val="both"/>
              <w:rPr>
                <w:sz w:val="24"/>
                <w:szCs w:val="24"/>
              </w:rPr>
            </w:pPr>
            <w:r w:rsidRPr="00344747">
              <w:rPr>
                <w:sz w:val="24"/>
                <w:szCs w:val="24"/>
              </w:rPr>
              <w:t>а) озабоче</w:t>
            </w:r>
            <w:r w:rsidRPr="00344747">
              <w:rPr>
                <w:b/>
                <w:bCs/>
                <w:sz w:val="24"/>
                <w:szCs w:val="24"/>
              </w:rPr>
              <w:t>нн</w:t>
            </w:r>
            <w:r w:rsidRPr="00344747">
              <w:rPr>
                <w:sz w:val="24"/>
                <w:szCs w:val="24"/>
              </w:rPr>
              <w:t>о – озабоче</w:t>
            </w:r>
            <w:r w:rsidRPr="00344747">
              <w:rPr>
                <w:b/>
                <w:bCs/>
                <w:sz w:val="24"/>
                <w:szCs w:val="24"/>
              </w:rPr>
              <w:t>н</w:t>
            </w:r>
            <w:r w:rsidRPr="00344747">
              <w:rPr>
                <w:sz w:val="24"/>
                <w:szCs w:val="24"/>
              </w:rPr>
              <w:t xml:space="preserve">о, </w:t>
            </w:r>
          </w:p>
          <w:p w14:paraId="068C84ED" w14:textId="77777777" w:rsidR="00D62AAA" w:rsidRPr="00344747" w:rsidRDefault="00D62AAA" w:rsidP="0034390C">
            <w:pPr>
              <w:jc w:val="both"/>
              <w:rPr>
                <w:sz w:val="24"/>
                <w:szCs w:val="24"/>
              </w:rPr>
            </w:pPr>
            <w:r w:rsidRPr="00344747">
              <w:rPr>
                <w:sz w:val="24"/>
                <w:szCs w:val="24"/>
              </w:rPr>
              <w:t>б) организова</w:t>
            </w:r>
            <w:r w:rsidRPr="00344747">
              <w:rPr>
                <w:b/>
                <w:bCs/>
                <w:sz w:val="24"/>
                <w:szCs w:val="24"/>
              </w:rPr>
              <w:t>нн</w:t>
            </w:r>
            <w:r w:rsidRPr="00344747">
              <w:rPr>
                <w:sz w:val="24"/>
                <w:szCs w:val="24"/>
              </w:rPr>
              <w:t>о – организова</w:t>
            </w:r>
            <w:r w:rsidRPr="00344747">
              <w:rPr>
                <w:b/>
                <w:bCs/>
                <w:sz w:val="24"/>
                <w:szCs w:val="24"/>
              </w:rPr>
              <w:t>н</w:t>
            </w:r>
            <w:r w:rsidRPr="00344747">
              <w:rPr>
                <w:sz w:val="24"/>
                <w:szCs w:val="24"/>
              </w:rPr>
              <w:t xml:space="preserve">о. </w:t>
            </w:r>
          </w:p>
          <w:p w14:paraId="57D42833" w14:textId="77777777" w:rsidR="00D62AAA" w:rsidRPr="00344747" w:rsidRDefault="00D62AAA" w:rsidP="0034390C">
            <w:pPr>
              <w:jc w:val="center"/>
              <w:rPr>
                <w:b/>
                <w:sz w:val="24"/>
                <w:szCs w:val="24"/>
              </w:rPr>
            </w:pPr>
            <w:r w:rsidRPr="00344747">
              <w:rPr>
                <w:sz w:val="24"/>
                <w:szCs w:val="24"/>
              </w:rPr>
              <w:br w:type="page"/>
            </w:r>
            <w:r w:rsidRPr="00344747">
              <w:rPr>
                <w:b/>
                <w:sz w:val="24"/>
                <w:szCs w:val="24"/>
              </w:rPr>
              <w:t>Проверочная работа по теме «Деепричастие»</w:t>
            </w:r>
          </w:p>
          <w:p w14:paraId="01171DE6" w14:textId="77777777" w:rsidR="00D62AAA" w:rsidRPr="00344747" w:rsidRDefault="00D62AAA" w:rsidP="0034390C">
            <w:pPr>
              <w:jc w:val="center"/>
              <w:rPr>
                <w:b/>
                <w:sz w:val="24"/>
                <w:szCs w:val="24"/>
              </w:rPr>
            </w:pPr>
            <w:r w:rsidRPr="00344747">
              <w:rPr>
                <w:b/>
                <w:sz w:val="24"/>
                <w:szCs w:val="24"/>
              </w:rPr>
              <w:t>1 вариант.</w:t>
            </w:r>
          </w:p>
          <w:p w14:paraId="6EE2AD36" w14:textId="77777777" w:rsidR="00D62AAA" w:rsidRPr="00344747" w:rsidRDefault="00D62AAA" w:rsidP="0034390C">
            <w:pPr>
              <w:rPr>
                <w:b/>
                <w:sz w:val="24"/>
                <w:szCs w:val="24"/>
              </w:rPr>
            </w:pPr>
            <w:r w:rsidRPr="00344747">
              <w:rPr>
                <w:b/>
                <w:sz w:val="24"/>
                <w:szCs w:val="24"/>
                <w:lang w:val="en-US"/>
              </w:rPr>
              <w:t>I</w:t>
            </w:r>
            <w:r w:rsidRPr="00344747">
              <w:rPr>
                <w:b/>
                <w:sz w:val="24"/>
                <w:szCs w:val="24"/>
              </w:rPr>
              <w:t>. Тест.</w:t>
            </w:r>
          </w:p>
          <w:p w14:paraId="091BD45A" w14:textId="77777777" w:rsidR="00D62AAA" w:rsidRPr="00344747" w:rsidRDefault="00D62AAA" w:rsidP="0034390C">
            <w:pPr>
              <w:jc w:val="both"/>
              <w:rPr>
                <w:sz w:val="24"/>
                <w:szCs w:val="24"/>
              </w:rPr>
            </w:pPr>
            <w:r w:rsidRPr="00344747">
              <w:rPr>
                <w:b/>
                <w:sz w:val="24"/>
                <w:szCs w:val="24"/>
              </w:rPr>
              <w:t>1)</w:t>
            </w:r>
            <w:r w:rsidRPr="00344747">
              <w:rPr>
                <w:sz w:val="24"/>
                <w:szCs w:val="24"/>
              </w:rPr>
              <w:t xml:space="preserve"> Найдите словосочетание с деепричастием:</w:t>
            </w:r>
          </w:p>
          <w:p w14:paraId="0BAE36B9" w14:textId="77777777" w:rsidR="00D62AAA" w:rsidRPr="00344747" w:rsidRDefault="00D62AAA" w:rsidP="0034390C">
            <w:pPr>
              <w:jc w:val="both"/>
              <w:rPr>
                <w:sz w:val="24"/>
                <w:szCs w:val="24"/>
              </w:rPr>
            </w:pPr>
            <w:r w:rsidRPr="00344747">
              <w:rPr>
                <w:sz w:val="24"/>
                <w:szCs w:val="24"/>
              </w:rPr>
              <w:t xml:space="preserve">    а) проложенный </w:t>
            </w:r>
            <w:proofErr w:type="gramStart"/>
            <w:r w:rsidRPr="00344747">
              <w:rPr>
                <w:sz w:val="24"/>
                <w:szCs w:val="24"/>
              </w:rPr>
              <w:t>геологами  в</w:t>
            </w:r>
            <w:proofErr w:type="gramEnd"/>
            <w:r w:rsidRPr="00344747">
              <w:rPr>
                <w:sz w:val="24"/>
                <w:szCs w:val="24"/>
              </w:rPr>
              <w:t>) запер на замок</w:t>
            </w:r>
          </w:p>
          <w:p w14:paraId="35760943" w14:textId="77777777" w:rsidR="00D62AAA" w:rsidRPr="00344747" w:rsidRDefault="00D62AAA" w:rsidP="0034390C">
            <w:pPr>
              <w:jc w:val="both"/>
              <w:rPr>
                <w:sz w:val="24"/>
                <w:szCs w:val="24"/>
              </w:rPr>
            </w:pPr>
            <w:r w:rsidRPr="00344747">
              <w:rPr>
                <w:sz w:val="24"/>
                <w:szCs w:val="24"/>
              </w:rPr>
              <w:t xml:space="preserve">    б) написал письмо                 г) закрыв книгу</w:t>
            </w:r>
          </w:p>
          <w:p w14:paraId="0C4E0FB5" w14:textId="77777777" w:rsidR="00D62AAA" w:rsidRPr="00344747" w:rsidRDefault="00D62AAA" w:rsidP="0034390C">
            <w:pPr>
              <w:jc w:val="both"/>
              <w:rPr>
                <w:sz w:val="24"/>
                <w:szCs w:val="24"/>
              </w:rPr>
            </w:pPr>
            <w:r w:rsidRPr="00344747">
              <w:rPr>
                <w:b/>
                <w:sz w:val="24"/>
                <w:szCs w:val="24"/>
              </w:rPr>
              <w:t>2)</w:t>
            </w:r>
            <w:r w:rsidRPr="00344747">
              <w:rPr>
                <w:sz w:val="24"/>
                <w:szCs w:val="24"/>
              </w:rPr>
              <w:t xml:space="preserve"> В каком случае НЕ следует писать слитно?</w:t>
            </w:r>
          </w:p>
          <w:p w14:paraId="29BD475B" w14:textId="77777777" w:rsidR="00D62AAA" w:rsidRPr="00344747" w:rsidRDefault="00D62AAA" w:rsidP="0034390C">
            <w:pPr>
              <w:jc w:val="both"/>
              <w:rPr>
                <w:sz w:val="24"/>
                <w:szCs w:val="24"/>
              </w:rPr>
            </w:pPr>
            <w:r w:rsidRPr="00344747">
              <w:rPr>
                <w:sz w:val="24"/>
                <w:szCs w:val="24"/>
              </w:rPr>
              <w:t xml:space="preserve">    а) (не)построив     в) (не)рассчитывая</w:t>
            </w:r>
          </w:p>
          <w:p w14:paraId="5D67352A" w14:textId="77777777" w:rsidR="00D62AAA" w:rsidRPr="00344747" w:rsidRDefault="00D62AAA" w:rsidP="0034390C">
            <w:pPr>
              <w:jc w:val="both"/>
              <w:rPr>
                <w:sz w:val="24"/>
                <w:szCs w:val="24"/>
              </w:rPr>
            </w:pPr>
            <w:r w:rsidRPr="00344747">
              <w:rPr>
                <w:sz w:val="24"/>
                <w:szCs w:val="24"/>
              </w:rPr>
              <w:t xml:space="preserve">    б) (не)</w:t>
            </w:r>
            <w:proofErr w:type="spellStart"/>
            <w:r w:rsidRPr="00344747">
              <w:rPr>
                <w:sz w:val="24"/>
                <w:szCs w:val="24"/>
              </w:rPr>
              <w:t>навидя</w:t>
            </w:r>
            <w:proofErr w:type="spellEnd"/>
            <w:r w:rsidRPr="00344747">
              <w:rPr>
                <w:sz w:val="24"/>
                <w:szCs w:val="24"/>
              </w:rPr>
              <w:t xml:space="preserve">           г) (не)освещая</w:t>
            </w:r>
          </w:p>
          <w:p w14:paraId="5B6F748F" w14:textId="77777777" w:rsidR="00D62AAA" w:rsidRPr="00344747" w:rsidRDefault="00D62AAA" w:rsidP="0034390C">
            <w:pPr>
              <w:jc w:val="both"/>
              <w:rPr>
                <w:sz w:val="24"/>
                <w:szCs w:val="24"/>
              </w:rPr>
            </w:pPr>
            <w:r w:rsidRPr="00344747">
              <w:rPr>
                <w:b/>
                <w:sz w:val="24"/>
                <w:szCs w:val="24"/>
              </w:rPr>
              <w:t>3)</w:t>
            </w:r>
            <w:r w:rsidRPr="00344747">
              <w:rPr>
                <w:sz w:val="24"/>
                <w:szCs w:val="24"/>
              </w:rPr>
              <w:t xml:space="preserve"> Укажите деепричастие совершенного вида:</w:t>
            </w:r>
          </w:p>
          <w:p w14:paraId="5DD765CB" w14:textId="77777777" w:rsidR="00D62AAA" w:rsidRPr="00344747" w:rsidRDefault="00D62AAA" w:rsidP="0034390C">
            <w:pPr>
              <w:jc w:val="both"/>
              <w:rPr>
                <w:sz w:val="24"/>
                <w:szCs w:val="24"/>
              </w:rPr>
            </w:pPr>
            <w:r w:rsidRPr="00344747">
              <w:rPr>
                <w:sz w:val="24"/>
                <w:szCs w:val="24"/>
              </w:rPr>
              <w:t xml:space="preserve">    а) расплетая </w:t>
            </w:r>
            <w:proofErr w:type="gramStart"/>
            <w:r w:rsidRPr="00344747">
              <w:rPr>
                <w:sz w:val="24"/>
                <w:szCs w:val="24"/>
              </w:rPr>
              <w:t>косы  в</w:t>
            </w:r>
            <w:proofErr w:type="gramEnd"/>
            <w:r w:rsidRPr="00344747">
              <w:rPr>
                <w:sz w:val="24"/>
                <w:szCs w:val="24"/>
              </w:rPr>
              <w:t>) думая об этом</w:t>
            </w:r>
          </w:p>
          <w:p w14:paraId="2B690067" w14:textId="77777777" w:rsidR="00D62AAA" w:rsidRPr="00344747" w:rsidRDefault="00D62AAA" w:rsidP="0034390C">
            <w:pPr>
              <w:jc w:val="both"/>
              <w:rPr>
                <w:sz w:val="24"/>
                <w:szCs w:val="24"/>
              </w:rPr>
            </w:pPr>
            <w:r w:rsidRPr="00344747">
              <w:rPr>
                <w:sz w:val="24"/>
                <w:szCs w:val="24"/>
              </w:rPr>
              <w:t xml:space="preserve">    б) увлекая за собой   г) остановившись на ночлег</w:t>
            </w:r>
          </w:p>
          <w:p w14:paraId="76413938" w14:textId="77777777" w:rsidR="00D62AAA" w:rsidRPr="00344747" w:rsidRDefault="00D62AAA" w:rsidP="0034390C">
            <w:pPr>
              <w:jc w:val="both"/>
              <w:rPr>
                <w:sz w:val="24"/>
                <w:szCs w:val="24"/>
              </w:rPr>
            </w:pPr>
            <w:r w:rsidRPr="00344747">
              <w:rPr>
                <w:b/>
                <w:sz w:val="24"/>
                <w:szCs w:val="24"/>
              </w:rPr>
              <w:t>4)</w:t>
            </w:r>
            <w:r w:rsidRPr="00344747">
              <w:rPr>
                <w:sz w:val="24"/>
                <w:szCs w:val="24"/>
              </w:rPr>
              <w:t xml:space="preserve"> В каком(-их) слове(-ах) следует писать И?</w:t>
            </w:r>
          </w:p>
          <w:p w14:paraId="3F3D1653" w14:textId="77777777" w:rsidR="00D62AAA" w:rsidRPr="00344747" w:rsidRDefault="00D62AAA" w:rsidP="0034390C">
            <w:pPr>
              <w:jc w:val="both"/>
              <w:rPr>
                <w:sz w:val="24"/>
                <w:szCs w:val="24"/>
              </w:rPr>
            </w:pPr>
            <w:r w:rsidRPr="00344747">
              <w:rPr>
                <w:sz w:val="24"/>
                <w:szCs w:val="24"/>
              </w:rPr>
              <w:t xml:space="preserve">    а) </w:t>
            </w:r>
            <w:proofErr w:type="spellStart"/>
            <w:proofErr w:type="gramStart"/>
            <w:r w:rsidRPr="00344747">
              <w:rPr>
                <w:sz w:val="24"/>
                <w:szCs w:val="24"/>
              </w:rPr>
              <w:t>увид</w:t>
            </w:r>
            <w:proofErr w:type="spellEnd"/>
            <w:r w:rsidRPr="00344747">
              <w:rPr>
                <w:sz w:val="24"/>
                <w:szCs w:val="24"/>
              </w:rPr>
              <w:t>..</w:t>
            </w:r>
            <w:proofErr w:type="gramEnd"/>
            <w:r w:rsidRPr="00344747">
              <w:rPr>
                <w:sz w:val="24"/>
                <w:szCs w:val="24"/>
              </w:rPr>
              <w:t>в б)</w:t>
            </w:r>
            <w:proofErr w:type="spellStart"/>
            <w:r w:rsidRPr="00344747">
              <w:rPr>
                <w:sz w:val="24"/>
                <w:szCs w:val="24"/>
              </w:rPr>
              <w:t>посе</w:t>
            </w:r>
            <w:proofErr w:type="spellEnd"/>
            <w:r w:rsidRPr="00344747">
              <w:rPr>
                <w:sz w:val="24"/>
                <w:szCs w:val="24"/>
              </w:rPr>
              <w:t>..в  в)</w:t>
            </w:r>
            <w:proofErr w:type="spellStart"/>
            <w:r w:rsidRPr="00344747">
              <w:rPr>
                <w:sz w:val="24"/>
                <w:szCs w:val="24"/>
              </w:rPr>
              <w:t>зате</w:t>
            </w:r>
            <w:proofErr w:type="spellEnd"/>
            <w:r w:rsidRPr="00344747">
              <w:rPr>
                <w:sz w:val="24"/>
                <w:szCs w:val="24"/>
              </w:rPr>
              <w:t xml:space="preserve">..в г) </w:t>
            </w:r>
            <w:proofErr w:type="spellStart"/>
            <w:r w:rsidRPr="00344747">
              <w:rPr>
                <w:sz w:val="24"/>
                <w:szCs w:val="24"/>
              </w:rPr>
              <w:t>замет..в</w:t>
            </w:r>
            <w:proofErr w:type="spellEnd"/>
          </w:p>
          <w:p w14:paraId="258E4718" w14:textId="77777777" w:rsidR="00D62AAA" w:rsidRPr="00344747" w:rsidRDefault="00D62AAA" w:rsidP="0034390C">
            <w:pPr>
              <w:jc w:val="both"/>
              <w:rPr>
                <w:sz w:val="24"/>
                <w:szCs w:val="24"/>
              </w:rPr>
            </w:pPr>
            <w:r w:rsidRPr="00344747">
              <w:rPr>
                <w:b/>
                <w:sz w:val="24"/>
                <w:szCs w:val="24"/>
              </w:rPr>
              <w:t xml:space="preserve">5) </w:t>
            </w:r>
            <w:r w:rsidRPr="00344747">
              <w:rPr>
                <w:sz w:val="24"/>
                <w:szCs w:val="24"/>
              </w:rPr>
              <w:t>Для написания какого слова необходима опора на спряжение глагола?</w:t>
            </w:r>
          </w:p>
          <w:p w14:paraId="5E4A2E7F" w14:textId="77777777" w:rsidR="00D62AAA" w:rsidRPr="00344747" w:rsidRDefault="00D62AAA" w:rsidP="0034390C">
            <w:pPr>
              <w:jc w:val="both"/>
              <w:rPr>
                <w:sz w:val="24"/>
                <w:szCs w:val="24"/>
              </w:rPr>
            </w:pPr>
            <w:r w:rsidRPr="00344747">
              <w:rPr>
                <w:sz w:val="24"/>
                <w:szCs w:val="24"/>
              </w:rPr>
              <w:t xml:space="preserve">    а) </w:t>
            </w:r>
            <w:proofErr w:type="spellStart"/>
            <w:proofErr w:type="gramStart"/>
            <w:r w:rsidRPr="00344747">
              <w:rPr>
                <w:sz w:val="24"/>
                <w:szCs w:val="24"/>
              </w:rPr>
              <w:t>леле</w:t>
            </w:r>
            <w:proofErr w:type="spellEnd"/>
            <w:r w:rsidRPr="00344747">
              <w:rPr>
                <w:sz w:val="24"/>
                <w:szCs w:val="24"/>
              </w:rPr>
              <w:t>..</w:t>
            </w:r>
            <w:proofErr w:type="gramEnd"/>
            <w:r w:rsidRPr="00344747">
              <w:rPr>
                <w:sz w:val="24"/>
                <w:szCs w:val="24"/>
              </w:rPr>
              <w:t xml:space="preserve">ла  б) </w:t>
            </w:r>
            <w:proofErr w:type="spellStart"/>
            <w:r w:rsidRPr="00344747">
              <w:rPr>
                <w:sz w:val="24"/>
                <w:szCs w:val="24"/>
              </w:rPr>
              <w:t>покле</w:t>
            </w:r>
            <w:proofErr w:type="spellEnd"/>
            <w:r w:rsidRPr="00344747">
              <w:rPr>
                <w:sz w:val="24"/>
                <w:szCs w:val="24"/>
              </w:rPr>
              <w:t>..</w:t>
            </w:r>
            <w:proofErr w:type="spellStart"/>
            <w:r w:rsidRPr="00344747">
              <w:rPr>
                <w:sz w:val="24"/>
                <w:szCs w:val="24"/>
              </w:rPr>
              <w:t>нный</w:t>
            </w:r>
            <w:proofErr w:type="spellEnd"/>
            <w:r w:rsidRPr="00344747">
              <w:rPr>
                <w:sz w:val="24"/>
                <w:szCs w:val="24"/>
              </w:rPr>
              <w:t xml:space="preserve">  в) вид..</w:t>
            </w:r>
            <w:proofErr w:type="spellStart"/>
            <w:r w:rsidRPr="00344747">
              <w:rPr>
                <w:sz w:val="24"/>
                <w:szCs w:val="24"/>
              </w:rPr>
              <w:t>мый</w:t>
            </w:r>
            <w:proofErr w:type="spellEnd"/>
            <w:r w:rsidRPr="00344747">
              <w:rPr>
                <w:sz w:val="24"/>
                <w:szCs w:val="24"/>
              </w:rPr>
              <w:t xml:space="preserve">  г) </w:t>
            </w:r>
            <w:proofErr w:type="spellStart"/>
            <w:r w:rsidRPr="00344747">
              <w:rPr>
                <w:sz w:val="24"/>
                <w:szCs w:val="24"/>
              </w:rPr>
              <w:t>завис..в</w:t>
            </w:r>
            <w:proofErr w:type="spellEnd"/>
          </w:p>
          <w:p w14:paraId="5EE6A29D" w14:textId="77777777" w:rsidR="00D62AAA" w:rsidRPr="00344747" w:rsidRDefault="00D62AAA" w:rsidP="0034390C">
            <w:pPr>
              <w:jc w:val="both"/>
              <w:rPr>
                <w:sz w:val="24"/>
                <w:szCs w:val="24"/>
              </w:rPr>
            </w:pPr>
            <w:r w:rsidRPr="00344747">
              <w:rPr>
                <w:b/>
                <w:sz w:val="24"/>
                <w:szCs w:val="24"/>
              </w:rPr>
              <w:t>6)</w:t>
            </w:r>
            <w:r w:rsidRPr="00344747">
              <w:rPr>
                <w:sz w:val="24"/>
                <w:szCs w:val="24"/>
              </w:rPr>
              <w:t xml:space="preserve"> Перепишите предложения, предварительно исправив ошибки:</w:t>
            </w:r>
          </w:p>
          <w:p w14:paraId="50F95121" w14:textId="77777777" w:rsidR="00D62AAA" w:rsidRPr="00344747" w:rsidRDefault="00D62AAA" w:rsidP="0034390C">
            <w:pPr>
              <w:jc w:val="both"/>
              <w:rPr>
                <w:sz w:val="24"/>
                <w:szCs w:val="24"/>
              </w:rPr>
            </w:pPr>
            <w:r w:rsidRPr="00344747">
              <w:rPr>
                <w:sz w:val="24"/>
                <w:szCs w:val="24"/>
              </w:rPr>
              <w:t xml:space="preserve">    а) Саша, обидевшись на друга, и не захотел с ним разговаривать.</w:t>
            </w:r>
          </w:p>
          <w:p w14:paraId="07AA2EA4" w14:textId="77777777" w:rsidR="00D62AAA" w:rsidRPr="00344747" w:rsidRDefault="00D62AAA" w:rsidP="0034390C">
            <w:pPr>
              <w:jc w:val="both"/>
              <w:rPr>
                <w:sz w:val="24"/>
                <w:szCs w:val="24"/>
              </w:rPr>
            </w:pPr>
            <w:r w:rsidRPr="00344747">
              <w:rPr>
                <w:sz w:val="24"/>
                <w:szCs w:val="24"/>
              </w:rPr>
              <w:t xml:space="preserve">    б) Подъезжая к станции, с меня слетела шляпа.</w:t>
            </w:r>
          </w:p>
          <w:p w14:paraId="26CC0047" w14:textId="77777777" w:rsidR="00D62AAA" w:rsidRPr="00344747" w:rsidRDefault="00D62AAA" w:rsidP="0034390C">
            <w:pPr>
              <w:jc w:val="both"/>
              <w:rPr>
                <w:sz w:val="24"/>
                <w:szCs w:val="24"/>
              </w:rPr>
            </w:pPr>
            <w:r w:rsidRPr="00344747">
              <w:rPr>
                <w:b/>
                <w:sz w:val="24"/>
                <w:szCs w:val="24"/>
              </w:rPr>
              <w:t>7)</w:t>
            </w:r>
            <w:r w:rsidRPr="00344747">
              <w:rPr>
                <w:sz w:val="24"/>
                <w:szCs w:val="24"/>
              </w:rPr>
              <w:t xml:space="preserve"> Прочитайте предложение. Ответьте на вопрос: Какое из утверждений верно объясняет, где в этом предложении допущена ошибка в постановке запятой?</w:t>
            </w:r>
          </w:p>
          <w:p w14:paraId="7B336E32" w14:textId="77777777" w:rsidR="00D62AAA" w:rsidRPr="00344747" w:rsidRDefault="00D62AAA" w:rsidP="0034390C">
            <w:pPr>
              <w:jc w:val="center"/>
              <w:rPr>
                <w:i/>
                <w:sz w:val="24"/>
                <w:szCs w:val="24"/>
              </w:rPr>
            </w:pPr>
            <w:r w:rsidRPr="00344747">
              <w:rPr>
                <w:i/>
                <w:sz w:val="24"/>
                <w:szCs w:val="24"/>
              </w:rPr>
              <w:t>Я не понимал, что все это значит, и стоя на одном месте, бессмысленно смотрел на медленно удаляющегося человека.</w:t>
            </w:r>
          </w:p>
          <w:p w14:paraId="7F175C29" w14:textId="77777777" w:rsidR="00D62AAA" w:rsidRPr="00344747" w:rsidRDefault="00D62AAA" w:rsidP="0034390C">
            <w:pPr>
              <w:jc w:val="both"/>
              <w:rPr>
                <w:sz w:val="24"/>
                <w:szCs w:val="24"/>
              </w:rPr>
            </w:pPr>
            <w:r w:rsidRPr="00344747">
              <w:rPr>
                <w:sz w:val="24"/>
                <w:szCs w:val="24"/>
              </w:rPr>
              <w:t xml:space="preserve">    а) Не нужна запятая перед союзом И, т.к. он связывает однородные сказуемые.</w:t>
            </w:r>
          </w:p>
          <w:p w14:paraId="3E379598" w14:textId="77777777" w:rsidR="00D62AAA" w:rsidRPr="00344747" w:rsidRDefault="00D62AAA" w:rsidP="0034390C">
            <w:pPr>
              <w:jc w:val="both"/>
              <w:rPr>
                <w:sz w:val="24"/>
                <w:szCs w:val="24"/>
              </w:rPr>
            </w:pPr>
            <w:r w:rsidRPr="00344747">
              <w:rPr>
                <w:sz w:val="24"/>
                <w:szCs w:val="24"/>
              </w:rPr>
              <w:t xml:space="preserve">    б) Не выделено определение, выраженное причастным оборотом.</w:t>
            </w:r>
          </w:p>
          <w:p w14:paraId="7572B611" w14:textId="77777777" w:rsidR="00D62AAA" w:rsidRPr="00344747" w:rsidRDefault="00D62AAA" w:rsidP="0034390C">
            <w:pPr>
              <w:jc w:val="both"/>
              <w:rPr>
                <w:sz w:val="24"/>
                <w:szCs w:val="24"/>
              </w:rPr>
            </w:pPr>
            <w:r w:rsidRPr="00344747">
              <w:rPr>
                <w:sz w:val="24"/>
                <w:szCs w:val="24"/>
              </w:rPr>
              <w:t xml:space="preserve">    в) Все знаки поставлены правильно.</w:t>
            </w:r>
          </w:p>
          <w:p w14:paraId="4CBF9FD0" w14:textId="77777777" w:rsidR="00D62AAA" w:rsidRPr="00344747" w:rsidRDefault="00D62AAA" w:rsidP="0034390C">
            <w:pPr>
              <w:jc w:val="both"/>
              <w:rPr>
                <w:sz w:val="24"/>
                <w:szCs w:val="24"/>
              </w:rPr>
            </w:pPr>
            <w:r w:rsidRPr="00344747">
              <w:rPr>
                <w:sz w:val="24"/>
                <w:szCs w:val="24"/>
              </w:rPr>
              <w:t xml:space="preserve">    г) НЕ обособлено обстоятельство, выраженное деепричастным оборотом.</w:t>
            </w:r>
          </w:p>
          <w:p w14:paraId="6E62CF4B" w14:textId="77777777" w:rsidR="00D62AAA" w:rsidRPr="00344747" w:rsidRDefault="00D62AAA" w:rsidP="0034390C">
            <w:pPr>
              <w:jc w:val="both"/>
              <w:rPr>
                <w:sz w:val="24"/>
                <w:szCs w:val="24"/>
              </w:rPr>
            </w:pPr>
          </w:p>
          <w:p w14:paraId="5FB75D31" w14:textId="77777777" w:rsidR="00D62AAA" w:rsidRPr="00344747" w:rsidRDefault="00D62AAA" w:rsidP="0034390C">
            <w:pPr>
              <w:jc w:val="both"/>
              <w:rPr>
                <w:b/>
                <w:sz w:val="24"/>
                <w:szCs w:val="24"/>
              </w:rPr>
            </w:pPr>
            <w:r w:rsidRPr="00344747">
              <w:rPr>
                <w:b/>
                <w:sz w:val="24"/>
                <w:szCs w:val="24"/>
                <w:lang w:val="en-US"/>
              </w:rPr>
              <w:t>II</w:t>
            </w:r>
            <w:r w:rsidRPr="00344747">
              <w:rPr>
                <w:b/>
                <w:sz w:val="24"/>
                <w:szCs w:val="24"/>
              </w:rPr>
              <w:t>. Спишите текст, вставляя буквы и пропущенные знаки препинания. Графически обозначьте причастные и деепричастные обороты.</w:t>
            </w:r>
            <w:r w:rsidRPr="00344747">
              <w:rPr>
                <w:sz w:val="24"/>
                <w:szCs w:val="24"/>
              </w:rPr>
              <w:t xml:space="preserve"> Каждый раз </w:t>
            </w:r>
            <w:proofErr w:type="spellStart"/>
            <w:r w:rsidRPr="00344747">
              <w:rPr>
                <w:sz w:val="24"/>
                <w:szCs w:val="24"/>
              </w:rPr>
              <w:t>ра</w:t>
            </w:r>
            <w:proofErr w:type="spellEnd"/>
            <w:r w:rsidRPr="00344747">
              <w:rPr>
                <w:sz w:val="24"/>
                <w:szCs w:val="24"/>
              </w:rPr>
              <w:t>(</w:t>
            </w:r>
            <w:proofErr w:type="spellStart"/>
            <w:proofErr w:type="gramStart"/>
            <w:r w:rsidRPr="00344747">
              <w:rPr>
                <w:sz w:val="24"/>
                <w:szCs w:val="24"/>
              </w:rPr>
              <w:t>с,з</w:t>
            </w:r>
            <w:proofErr w:type="spellEnd"/>
            <w:proofErr w:type="gramEnd"/>
            <w:r w:rsidRPr="00344747">
              <w:rPr>
                <w:sz w:val="24"/>
                <w:szCs w:val="24"/>
              </w:rPr>
              <w:t>)б..</w:t>
            </w:r>
            <w:proofErr w:type="spellStart"/>
            <w:r w:rsidRPr="00344747">
              <w:rPr>
                <w:sz w:val="24"/>
                <w:szCs w:val="24"/>
              </w:rPr>
              <w:t>вая</w:t>
            </w:r>
            <w:proofErr w:type="spellEnd"/>
            <w:r w:rsidRPr="00344747">
              <w:rPr>
                <w:sz w:val="24"/>
                <w:szCs w:val="24"/>
              </w:rPr>
              <w:t xml:space="preserve"> в этом месте лагерь Петя (не)переставал уд..</w:t>
            </w:r>
            <w:proofErr w:type="spellStart"/>
            <w:r w:rsidRPr="00344747">
              <w:rPr>
                <w:sz w:val="24"/>
                <w:szCs w:val="24"/>
              </w:rPr>
              <w:t>влят?ся</w:t>
            </w:r>
            <w:proofErr w:type="spellEnd"/>
            <w:r w:rsidRPr="00344747">
              <w:rPr>
                <w:sz w:val="24"/>
                <w:szCs w:val="24"/>
              </w:rPr>
              <w:t>. (Не)</w:t>
            </w:r>
            <w:proofErr w:type="spellStart"/>
            <w:proofErr w:type="gramStart"/>
            <w:r w:rsidRPr="00344747">
              <w:rPr>
                <w:sz w:val="24"/>
                <w:szCs w:val="24"/>
              </w:rPr>
              <w:t>отр</w:t>
            </w:r>
            <w:proofErr w:type="spellEnd"/>
            <w:r w:rsidRPr="00344747">
              <w:rPr>
                <w:sz w:val="24"/>
                <w:szCs w:val="24"/>
              </w:rPr>
              <w:t>..</w:t>
            </w:r>
            <w:proofErr w:type="spellStart"/>
            <w:proofErr w:type="gramEnd"/>
            <w:r w:rsidRPr="00344747">
              <w:rPr>
                <w:sz w:val="24"/>
                <w:szCs w:val="24"/>
              </w:rPr>
              <w:t>зимые</w:t>
            </w:r>
            <w:proofErr w:type="spellEnd"/>
            <w:r w:rsidRPr="00344747">
              <w:rPr>
                <w:sz w:val="24"/>
                <w:szCs w:val="24"/>
              </w:rPr>
              <w:t xml:space="preserve"> бе(</w:t>
            </w:r>
            <w:proofErr w:type="spellStart"/>
            <w:r w:rsidRPr="00344747">
              <w:rPr>
                <w:sz w:val="24"/>
                <w:szCs w:val="24"/>
              </w:rPr>
              <w:t>с,з</w:t>
            </w:r>
            <w:proofErr w:type="spellEnd"/>
            <w:r w:rsidRPr="00344747">
              <w:rPr>
                <w:sz w:val="24"/>
                <w:szCs w:val="24"/>
              </w:rPr>
              <w:t xml:space="preserve">)людные пространства </w:t>
            </w:r>
            <w:proofErr w:type="spellStart"/>
            <w:r w:rsidRPr="00344747">
              <w:rPr>
                <w:sz w:val="24"/>
                <w:szCs w:val="24"/>
              </w:rPr>
              <w:t>захлест</w:t>
            </w:r>
            <w:proofErr w:type="spellEnd"/>
            <w:r w:rsidRPr="00344747">
              <w:rPr>
                <w:sz w:val="24"/>
                <w:szCs w:val="24"/>
              </w:rPr>
              <w:t>..вали его.</w:t>
            </w:r>
          </w:p>
          <w:p w14:paraId="187EFED7" w14:textId="77777777" w:rsidR="00D62AAA" w:rsidRPr="00344747" w:rsidRDefault="00D62AAA" w:rsidP="0034390C">
            <w:pPr>
              <w:jc w:val="both"/>
              <w:rPr>
                <w:sz w:val="24"/>
                <w:szCs w:val="24"/>
              </w:rPr>
            </w:pPr>
            <w:r w:rsidRPr="00344747">
              <w:rPr>
                <w:sz w:val="24"/>
                <w:szCs w:val="24"/>
              </w:rPr>
              <w:lastRenderedPageBreak/>
              <w:t xml:space="preserve">     К самому небу уходили сопки с их </w:t>
            </w:r>
            <w:proofErr w:type="spellStart"/>
            <w:r w:rsidRPr="00344747">
              <w:rPr>
                <w:sz w:val="24"/>
                <w:szCs w:val="24"/>
              </w:rPr>
              <w:t>ра</w:t>
            </w:r>
            <w:proofErr w:type="spellEnd"/>
            <w:r w:rsidRPr="00344747">
              <w:rPr>
                <w:sz w:val="24"/>
                <w:szCs w:val="24"/>
              </w:rPr>
              <w:t>(</w:t>
            </w:r>
            <w:proofErr w:type="spellStart"/>
            <w:proofErr w:type="gramStart"/>
            <w:r w:rsidRPr="00344747">
              <w:rPr>
                <w:sz w:val="24"/>
                <w:szCs w:val="24"/>
              </w:rPr>
              <w:t>з,с</w:t>
            </w:r>
            <w:proofErr w:type="spellEnd"/>
            <w:proofErr w:type="gramEnd"/>
            <w:r w:rsidRPr="00344747">
              <w:rPr>
                <w:sz w:val="24"/>
                <w:szCs w:val="24"/>
              </w:rPr>
              <w:t>)</w:t>
            </w:r>
            <w:proofErr w:type="spellStart"/>
            <w:r w:rsidRPr="00344747">
              <w:rPr>
                <w:sz w:val="24"/>
                <w:szCs w:val="24"/>
              </w:rPr>
              <w:t>падами</w:t>
            </w:r>
            <w:proofErr w:type="spellEnd"/>
            <w:r w:rsidRPr="00344747">
              <w:rPr>
                <w:sz w:val="24"/>
                <w:szCs w:val="24"/>
              </w:rPr>
              <w:t xml:space="preserve"> и </w:t>
            </w:r>
            <w:proofErr w:type="spellStart"/>
            <w:r w:rsidRPr="00344747">
              <w:rPr>
                <w:sz w:val="24"/>
                <w:szCs w:val="24"/>
              </w:rPr>
              <w:t>отвес?ными</w:t>
            </w:r>
            <w:proofErr w:type="spellEnd"/>
            <w:r w:rsidRPr="00344747">
              <w:rPr>
                <w:sz w:val="24"/>
                <w:szCs w:val="24"/>
              </w:rPr>
              <w:t xml:space="preserve"> обрывами. К (</w:t>
            </w:r>
            <w:proofErr w:type="spellStart"/>
            <w:r w:rsidRPr="00344747">
              <w:rPr>
                <w:sz w:val="24"/>
                <w:szCs w:val="24"/>
              </w:rPr>
              <w:t>юго</w:t>
            </w:r>
            <w:proofErr w:type="spellEnd"/>
            <w:r w:rsidRPr="00344747">
              <w:rPr>
                <w:sz w:val="24"/>
                <w:szCs w:val="24"/>
              </w:rPr>
              <w:t xml:space="preserve">)западу </w:t>
            </w:r>
            <w:proofErr w:type="spellStart"/>
            <w:proofErr w:type="gramStart"/>
            <w:r w:rsidRPr="00344747">
              <w:rPr>
                <w:sz w:val="24"/>
                <w:szCs w:val="24"/>
              </w:rPr>
              <w:t>пон</w:t>
            </w:r>
            <w:proofErr w:type="spellEnd"/>
            <w:r w:rsidRPr="00344747">
              <w:rPr>
                <w:sz w:val="24"/>
                <w:szCs w:val="24"/>
              </w:rPr>
              <w:t>..</w:t>
            </w:r>
            <w:proofErr w:type="spellStart"/>
            <w:proofErr w:type="gramEnd"/>
            <w:r w:rsidRPr="00344747">
              <w:rPr>
                <w:sz w:val="24"/>
                <w:szCs w:val="24"/>
              </w:rPr>
              <w:t>жаясь</w:t>
            </w:r>
            <w:proofErr w:type="spellEnd"/>
            <w:r w:rsidRPr="00344747">
              <w:rPr>
                <w:sz w:val="24"/>
                <w:szCs w:val="24"/>
              </w:rPr>
              <w:t xml:space="preserve"> и </w:t>
            </w:r>
            <w:proofErr w:type="spellStart"/>
            <w:r w:rsidRPr="00344747">
              <w:rPr>
                <w:sz w:val="24"/>
                <w:szCs w:val="24"/>
              </w:rPr>
              <w:t>сл</w:t>
            </w:r>
            <w:proofErr w:type="spellEnd"/>
            <w:r w:rsidRPr="00344747">
              <w:rPr>
                <w:sz w:val="24"/>
                <w:szCs w:val="24"/>
              </w:rPr>
              <w:t>..</w:t>
            </w:r>
            <w:proofErr w:type="spellStart"/>
            <w:r w:rsidRPr="00344747">
              <w:rPr>
                <w:sz w:val="24"/>
                <w:szCs w:val="24"/>
              </w:rPr>
              <w:t>ваясь</w:t>
            </w:r>
            <w:proofErr w:type="spellEnd"/>
            <w:r w:rsidRPr="00344747">
              <w:rPr>
                <w:sz w:val="24"/>
                <w:szCs w:val="24"/>
              </w:rPr>
              <w:t xml:space="preserve"> с г..</w:t>
            </w:r>
            <w:proofErr w:type="spellStart"/>
            <w:r w:rsidRPr="00344747">
              <w:rPr>
                <w:sz w:val="24"/>
                <w:szCs w:val="24"/>
              </w:rPr>
              <w:t>ризонтом</w:t>
            </w:r>
            <w:proofErr w:type="spellEnd"/>
            <w:r w:rsidRPr="00344747">
              <w:rPr>
                <w:sz w:val="24"/>
                <w:szCs w:val="24"/>
              </w:rPr>
              <w:t xml:space="preserve"> уходила (не)</w:t>
            </w:r>
            <w:proofErr w:type="spellStart"/>
            <w:r w:rsidRPr="00344747">
              <w:rPr>
                <w:sz w:val="24"/>
                <w:szCs w:val="24"/>
              </w:rPr>
              <w:t>прох</w:t>
            </w:r>
            <w:proofErr w:type="spellEnd"/>
            <w:r w:rsidRPr="00344747">
              <w:rPr>
                <w:sz w:val="24"/>
                <w:szCs w:val="24"/>
              </w:rPr>
              <w:t>..</w:t>
            </w:r>
            <w:proofErr w:type="spellStart"/>
            <w:r w:rsidRPr="00344747">
              <w:rPr>
                <w:sz w:val="24"/>
                <w:szCs w:val="24"/>
              </w:rPr>
              <w:t>димая</w:t>
            </w:r>
            <w:proofErr w:type="spellEnd"/>
            <w:r w:rsidRPr="00344747">
              <w:rPr>
                <w:sz w:val="24"/>
                <w:szCs w:val="24"/>
              </w:rPr>
              <w:t xml:space="preserve"> тайга и(</w:t>
            </w:r>
            <w:proofErr w:type="spellStart"/>
            <w:r w:rsidRPr="00344747">
              <w:rPr>
                <w:sz w:val="24"/>
                <w:szCs w:val="24"/>
              </w:rPr>
              <w:t>з,с</w:t>
            </w:r>
            <w:proofErr w:type="spellEnd"/>
            <w:r w:rsidRPr="00344747">
              <w:rPr>
                <w:sz w:val="24"/>
                <w:szCs w:val="24"/>
              </w:rPr>
              <w:t>)</w:t>
            </w:r>
            <w:proofErr w:type="spellStart"/>
            <w:r w:rsidRPr="00344747">
              <w:rPr>
                <w:sz w:val="24"/>
                <w:szCs w:val="24"/>
              </w:rPr>
              <w:t>пещре</w:t>
            </w:r>
            <w:proofErr w:type="spellEnd"/>
            <w:r w:rsidRPr="00344747">
              <w:rPr>
                <w:sz w:val="24"/>
                <w:szCs w:val="24"/>
              </w:rPr>
              <w:t>(</w:t>
            </w:r>
            <w:proofErr w:type="spellStart"/>
            <w:r w:rsidRPr="00344747">
              <w:rPr>
                <w:sz w:val="24"/>
                <w:szCs w:val="24"/>
              </w:rPr>
              <w:t>н,нн</w:t>
            </w:r>
            <w:proofErr w:type="spellEnd"/>
            <w:r w:rsidRPr="00344747">
              <w:rPr>
                <w:sz w:val="24"/>
                <w:szCs w:val="24"/>
              </w:rPr>
              <w:t>)</w:t>
            </w:r>
            <w:proofErr w:type="spellStart"/>
            <w:r w:rsidRPr="00344747">
              <w:rPr>
                <w:sz w:val="24"/>
                <w:szCs w:val="24"/>
              </w:rPr>
              <w:t>ая</w:t>
            </w:r>
            <w:proofErr w:type="spellEnd"/>
            <w:r w:rsidRPr="00344747">
              <w:rPr>
                <w:sz w:val="24"/>
                <w:szCs w:val="24"/>
              </w:rPr>
              <w:t xml:space="preserve"> </w:t>
            </w:r>
            <w:proofErr w:type="spellStart"/>
            <w:r w:rsidRPr="00344747">
              <w:rPr>
                <w:sz w:val="24"/>
                <w:szCs w:val="24"/>
              </w:rPr>
              <w:t>ра</w:t>
            </w:r>
            <w:proofErr w:type="spellEnd"/>
            <w:r w:rsidRPr="00344747">
              <w:rPr>
                <w:sz w:val="24"/>
                <w:szCs w:val="24"/>
              </w:rPr>
              <w:t>(</w:t>
            </w:r>
            <w:proofErr w:type="spellStart"/>
            <w:r w:rsidRPr="00344747">
              <w:rPr>
                <w:sz w:val="24"/>
                <w:szCs w:val="24"/>
              </w:rPr>
              <w:t>с,з</w:t>
            </w:r>
            <w:proofErr w:type="spellEnd"/>
            <w:r w:rsidRPr="00344747">
              <w:rPr>
                <w:sz w:val="24"/>
                <w:szCs w:val="24"/>
              </w:rPr>
              <w:t>)</w:t>
            </w:r>
            <w:proofErr w:type="spellStart"/>
            <w:r w:rsidRPr="00344747">
              <w:rPr>
                <w:sz w:val="24"/>
                <w:szCs w:val="24"/>
              </w:rPr>
              <w:t>ливами</w:t>
            </w:r>
            <w:proofErr w:type="spellEnd"/>
            <w:r w:rsidRPr="00344747">
              <w:rPr>
                <w:sz w:val="24"/>
                <w:szCs w:val="24"/>
              </w:rPr>
              <w:t xml:space="preserve"> рек. Взобравшись на </w:t>
            </w:r>
            <w:proofErr w:type="spellStart"/>
            <w:proofErr w:type="gramStart"/>
            <w:r w:rsidRPr="00344747">
              <w:rPr>
                <w:sz w:val="24"/>
                <w:szCs w:val="24"/>
              </w:rPr>
              <w:t>пр</w:t>
            </w:r>
            <w:proofErr w:type="spellEnd"/>
            <w:r w:rsidRPr="00344747">
              <w:rPr>
                <w:sz w:val="24"/>
                <w:szCs w:val="24"/>
              </w:rPr>
              <w:t>..</w:t>
            </w:r>
            <w:proofErr w:type="spellStart"/>
            <w:r w:rsidRPr="00344747">
              <w:rPr>
                <w:sz w:val="24"/>
                <w:szCs w:val="24"/>
              </w:rPr>
              <w:t>чудливый</w:t>
            </w:r>
            <w:proofErr w:type="spellEnd"/>
            <w:proofErr w:type="gramEnd"/>
            <w:r w:rsidRPr="00344747">
              <w:rPr>
                <w:sz w:val="24"/>
                <w:szCs w:val="24"/>
              </w:rPr>
              <w:t xml:space="preserve"> </w:t>
            </w:r>
            <w:proofErr w:type="spellStart"/>
            <w:r w:rsidRPr="00344747">
              <w:rPr>
                <w:sz w:val="24"/>
                <w:szCs w:val="24"/>
              </w:rPr>
              <w:t>каме</w:t>
            </w:r>
            <w:proofErr w:type="spellEnd"/>
            <w:r w:rsidRPr="00344747">
              <w:rPr>
                <w:sz w:val="24"/>
                <w:szCs w:val="24"/>
              </w:rPr>
              <w:t>(</w:t>
            </w:r>
            <w:proofErr w:type="spellStart"/>
            <w:r w:rsidRPr="00344747">
              <w:rPr>
                <w:sz w:val="24"/>
                <w:szCs w:val="24"/>
              </w:rPr>
              <w:t>н,нн</w:t>
            </w:r>
            <w:proofErr w:type="spellEnd"/>
            <w:r w:rsidRPr="00344747">
              <w:rPr>
                <w:sz w:val="24"/>
                <w:szCs w:val="24"/>
              </w:rPr>
              <w:t>)</w:t>
            </w:r>
            <w:proofErr w:type="spellStart"/>
            <w:r w:rsidRPr="00344747">
              <w:rPr>
                <w:sz w:val="24"/>
                <w:szCs w:val="24"/>
              </w:rPr>
              <w:t>ый</w:t>
            </w:r>
            <w:proofErr w:type="spellEnd"/>
            <w:r w:rsidRPr="00344747">
              <w:rPr>
                <w:sz w:val="24"/>
                <w:szCs w:val="24"/>
              </w:rPr>
              <w:t xml:space="preserve"> выступ Петя </w:t>
            </w:r>
            <w:proofErr w:type="spellStart"/>
            <w:r w:rsidRPr="00344747">
              <w:rPr>
                <w:sz w:val="24"/>
                <w:szCs w:val="24"/>
              </w:rPr>
              <w:t>пр..слушался</w:t>
            </w:r>
            <w:proofErr w:type="spellEnd"/>
            <w:r w:rsidRPr="00344747">
              <w:rPr>
                <w:sz w:val="24"/>
                <w:szCs w:val="24"/>
              </w:rPr>
              <w:t xml:space="preserve"> к голосу реки с грохотом </w:t>
            </w:r>
            <w:proofErr w:type="spellStart"/>
            <w:r w:rsidRPr="00344747">
              <w:rPr>
                <w:sz w:val="24"/>
                <w:szCs w:val="24"/>
              </w:rPr>
              <w:t>кативш</w:t>
            </w:r>
            <w:proofErr w:type="spellEnd"/>
            <w:r w:rsidRPr="00344747">
              <w:rPr>
                <w:sz w:val="24"/>
                <w:szCs w:val="24"/>
              </w:rPr>
              <w:t>..</w:t>
            </w:r>
            <w:proofErr w:type="spellStart"/>
            <w:r w:rsidRPr="00344747">
              <w:rPr>
                <w:sz w:val="24"/>
                <w:szCs w:val="24"/>
              </w:rPr>
              <w:t>ся</w:t>
            </w:r>
            <w:proofErr w:type="spellEnd"/>
            <w:r w:rsidRPr="00344747">
              <w:rPr>
                <w:sz w:val="24"/>
                <w:szCs w:val="24"/>
              </w:rPr>
              <w:t xml:space="preserve"> от ледника в д..</w:t>
            </w:r>
            <w:proofErr w:type="spellStart"/>
            <w:r w:rsidRPr="00344747">
              <w:rPr>
                <w:sz w:val="24"/>
                <w:szCs w:val="24"/>
              </w:rPr>
              <w:t>лину</w:t>
            </w:r>
            <w:proofErr w:type="spellEnd"/>
            <w:r w:rsidRPr="00344747">
              <w:rPr>
                <w:sz w:val="24"/>
                <w:szCs w:val="24"/>
              </w:rPr>
              <w:t xml:space="preserve">. </w:t>
            </w:r>
            <w:proofErr w:type="gramStart"/>
            <w:r w:rsidRPr="00344747">
              <w:rPr>
                <w:sz w:val="24"/>
                <w:szCs w:val="24"/>
              </w:rPr>
              <w:t>Близ..</w:t>
            </w:r>
            <w:proofErr w:type="spellStart"/>
            <w:proofErr w:type="gramEnd"/>
            <w:r w:rsidRPr="00344747">
              <w:rPr>
                <w:sz w:val="24"/>
                <w:szCs w:val="24"/>
              </w:rPr>
              <w:t>лся</w:t>
            </w:r>
            <w:proofErr w:type="spellEnd"/>
            <w:r w:rsidRPr="00344747">
              <w:rPr>
                <w:sz w:val="24"/>
                <w:szCs w:val="24"/>
              </w:rPr>
              <w:t xml:space="preserve"> вечер и солнце </w:t>
            </w:r>
            <w:proofErr w:type="spellStart"/>
            <w:r w:rsidRPr="00344747">
              <w:rPr>
                <w:sz w:val="24"/>
                <w:szCs w:val="24"/>
              </w:rPr>
              <w:t>в..село</w:t>
            </w:r>
            <w:proofErr w:type="spellEnd"/>
            <w:r w:rsidRPr="00344747">
              <w:rPr>
                <w:sz w:val="24"/>
                <w:szCs w:val="24"/>
              </w:rPr>
              <w:t xml:space="preserve"> совсем ни(</w:t>
            </w:r>
            <w:proofErr w:type="spellStart"/>
            <w:r w:rsidRPr="00344747">
              <w:rPr>
                <w:sz w:val="24"/>
                <w:szCs w:val="24"/>
              </w:rPr>
              <w:t>с,з</w:t>
            </w:r>
            <w:proofErr w:type="spellEnd"/>
            <w:r w:rsidRPr="00344747">
              <w:rPr>
                <w:sz w:val="24"/>
                <w:szCs w:val="24"/>
              </w:rPr>
              <w:t xml:space="preserve">)ко над сопками </w:t>
            </w:r>
            <w:proofErr w:type="spellStart"/>
            <w:r w:rsidRPr="00344747">
              <w:rPr>
                <w:sz w:val="24"/>
                <w:szCs w:val="24"/>
              </w:rPr>
              <w:t>ра</w:t>
            </w:r>
            <w:proofErr w:type="spellEnd"/>
            <w:r w:rsidRPr="00344747">
              <w:rPr>
                <w:sz w:val="24"/>
                <w:szCs w:val="24"/>
              </w:rPr>
              <w:t>(</w:t>
            </w:r>
            <w:proofErr w:type="spellStart"/>
            <w:r w:rsidRPr="00344747">
              <w:rPr>
                <w:sz w:val="24"/>
                <w:szCs w:val="24"/>
              </w:rPr>
              <w:t>с,з</w:t>
            </w:r>
            <w:proofErr w:type="spellEnd"/>
            <w:r w:rsidRPr="00344747">
              <w:rPr>
                <w:sz w:val="24"/>
                <w:szCs w:val="24"/>
              </w:rPr>
              <w:t>)</w:t>
            </w:r>
            <w:proofErr w:type="spellStart"/>
            <w:r w:rsidRPr="00344747">
              <w:rPr>
                <w:sz w:val="24"/>
                <w:szCs w:val="24"/>
              </w:rPr>
              <w:t>мывая</w:t>
            </w:r>
            <w:proofErr w:type="spellEnd"/>
            <w:r w:rsidRPr="00344747">
              <w:rPr>
                <w:sz w:val="24"/>
                <w:szCs w:val="24"/>
              </w:rPr>
              <w:t xml:space="preserve"> их в..</w:t>
            </w:r>
            <w:proofErr w:type="spellStart"/>
            <w:r w:rsidRPr="00344747">
              <w:rPr>
                <w:sz w:val="24"/>
                <w:szCs w:val="24"/>
              </w:rPr>
              <w:t>ршины</w:t>
            </w:r>
            <w:proofErr w:type="spellEnd"/>
            <w:r w:rsidRPr="00344747">
              <w:rPr>
                <w:sz w:val="24"/>
                <w:szCs w:val="24"/>
              </w:rPr>
              <w:t xml:space="preserve">. </w:t>
            </w:r>
          </w:p>
          <w:p w14:paraId="5B033002" w14:textId="77777777" w:rsidR="00D62AAA" w:rsidRPr="00344747" w:rsidRDefault="00D62AAA" w:rsidP="0034390C">
            <w:pPr>
              <w:jc w:val="both"/>
              <w:rPr>
                <w:sz w:val="24"/>
                <w:szCs w:val="24"/>
              </w:rPr>
            </w:pPr>
          </w:p>
          <w:p w14:paraId="24559585" w14:textId="77777777" w:rsidR="00D62AAA" w:rsidRPr="00344747" w:rsidRDefault="00D62AAA" w:rsidP="0034390C">
            <w:pPr>
              <w:jc w:val="both"/>
              <w:rPr>
                <w:sz w:val="24"/>
                <w:szCs w:val="24"/>
              </w:rPr>
            </w:pPr>
          </w:p>
          <w:p w14:paraId="0255CC2A" w14:textId="77777777" w:rsidR="00D62AAA" w:rsidRPr="00344747" w:rsidRDefault="00D62AAA" w:rsidP="0034390C">
            <w:pPr>
              <w:jc w:val="center"/>
              <w:rPr>
                <w:b/>
                <w:sz w:val="24"/>
                <w:szCs w:val="24"/>
              </w:rPr>
            </w:pPr>
            <w:r w:rsidRPr="00344747">
              <w:rPr>
                <w:b/>
                <w:sz w:val="24"/>
                <w:szCs w:val="24"/>
              </w:rPr>
              <w:t xml:space="preserve">Проверочная </w:t>
            </w:r>
            <w:proofErr w:type="gramStart"/>
            <w:r w:rsidRPr="00344747">
              <w:rPr>
                <w:b/>
                <w:sz w:val="24"/>
                <w:szCs w:val="24"/>
              </w:rPr>
              <w:t>работа  по</w:t>
            </w:r>
            <w:proofErr w:type="gramEnd"/>
            <w:r w:rsidRPr="00344747">
              <w:rPr>
                <w:b/>
                <w:sz w:val="24"/>
                <w:szCs w:val="24"/>
              </w:rPr>
              <w:t xml:space="preserve"> теме «Деепричастие»</w:t>
            </w:r>
          </w:p>
          <w:p w14:paraId="30860741" w14:textId="77777777" w:rsidR="00D62AAA" w:rsidRPr="00344747" w:rsidRDefault="00D62AAA" w:rsidP="0034390C">
            <w:pPr>
              <w:jc w:val="center"/>
              <w:rPr>
                <w:b/>
                <w:sz w:val="24"/>
                <w:szCs w:val="24"/>
              </w:rPr>
            </w:pPr>
            <w:r w:rsidRPr="00344747">
              <w:rPr>
                <w:b/>
                <w:sz w:val="24"/>
                <w:szCs w:val="24"/>
              </w:rPr>
              <w:t>2 вариант.</w:t>
            </w:r>
          </w:p>
          <w:p w14:paraId="20D11199" w14:textId="77777777" w:rsidR="00D62AAA" w:rsidRPr="00344747" w:rsidRDefault="00D62AAA" w:rsidP="0034390C">
            <w:pPr>
              <w:rPr>
                <w:b/>
                <w:sz w:val="24"/>
                <w:szCs w:val="24"/>
              </w:rPr>
            </w:pPr>
            <w:r w:rsidRPr="00344747">
              <w:rPr>
                <w:b/>
                <w:sz w:val="24"/>
                <w:szCs w:val="24"/>
                <w:lang w:val="en-US"/>
              </w:rPr>
              <w:t>I</w:t>
            </w:r>
            <w:r w:rsidRPr="00344747">
              <w:rPr>
                <w:b/>
                <w:sz w:val="24"/>
                <w:szCs w:val="24"/>
              </w:rPr>
              <w:t>. Тест.</w:t>
            </w:r>
          </w:p>
          <w:p w14:paraId="0F9CE1EB" w14:textId="77777777" w:rsidR="00D62AAA" w:rsidRPr="00344747" w:rsidRDefault="00D62AAA" w:rsidP="0034390C">
            <w:pPr>
              <w:jc w:val="both"/>
              <w:rPr>
                <w:sz w:val="24"/>
                <w:szCs w:val="24"/>
              </w:rPr>
            </w:pPr>
            <w:r w:rsidRPr="00344747">
              <w:rPr>
                <w:b/>
                <w:sz w:val="24"/>
                <w:szCs w:val="24"/>
              </w:rPr>
              <w:t>1)</w:t>
            </w:r>
            <w:r w:rsidRPr="00344747">
              <w:rPr>
                <w:sz w:val="24"/>
                <w:szCs w:val="24"/>
              </w:rPr>
              <w:t xml:space="preserve"> Найдите словосочетание с деепричастием:</w:t>
            </w:r>
          </w:p>
          <w:p w14:paraId="1093A4DA" w14:textId="77777777" w:rsidR="00D62AAA" w:rsidRPr="00344747" w:rsidRDefault="00D62AAA" w:rsidP="0034390C">
            <w:pPr>
              <w:jc w:val="both"/>
              <w:rPr>
                <w:sz w:val="24"/>
                <w:szCs w:val="24"/>
              </w:rPr>
            </w:pPr>
            <w:r w:rsidRPr="00344747">
              <w:rPr>
                <w:sz w:val="24"/>
                <w:szCs w:val="24"/>
              </w:rPr>
              <w:t xml:space="preserve">    а) закрытая дверь                  в) очищенный от грязи</w:t>
            </w:r>
          </w:p>
          <w:p w14:paraId="0B2806AE" w14:textId="77777777" w:rsidR="00D62AAA" w:rsidRPr="00344747" w:rsidRDefault="00D62AAA" w:rsidP="0034390C">
            <w:pPr>
              <w:jc w:val="both"/>
              <w:rPr>
                <w:sz w:val="24"/>
                <w:szCs w:val="24"/>
              </w:rPr>
            </w:pPr>
            <w:r w:rsidRPr="00344747">
              <w:rPr>
                <w:sz w:val="24"/>
                <w:szCs w:val="24"/>
              </w:rPr>
              <w:t xml:space="preserve">    б) дописал доклад                 г) подготовив доклад</w:t>
            </w:r>
          </w:p>
          <w:p w14:paraId="1994FFA1" w14:textId="77777777" w:rsidR="00D62AAA" w:rsidRPr="00344747" w:rsidRDefault="00D62AAA" w:rsidP="0034390C">
            <w:pPr>
              <w:jc w:val="both"/>
              <w:rPr>
                <w:sz w:val="24"/>
                <w:szCs w:val="24"/>
              </w:rPr>
            </w:pPr>
            <w:r w:rsidRPr="00344747">
              <w:rPr>
                <w:b/>
                <w:sz w:val="24"/>
                <w:szCs w:val="24"/>
              </w:rPr>
              <w:t>2)</w:t>
            </w:r>
            <w:r w:rsidRPr="00344747">
              <w:rPr>
                <w:sz w:val="24"/>
                <w:szCs w:val="24"/>
              </w:rPr>
              <w:t xml:space="preserve"> В каком случае НЕ следует писать раздельно?</w:t>
            </w:r>
          </w:p>
          <w:p w14:paraId="041F82BB" w14:textId="77777777" w:rsidR="00D62AAA" w:rsidRPr="00344747" w:rsidRDefault="00D62AAA" w:rsidP="0034390C">
            <w:pPr>
              <w:jc w:val="both"/>
              <w:rPr>
                <w:sz w:val="24"/>
                <w:szCs w:val="24"/>
              </w:rPr>
            </w:pPr>
            <w:r w:rsidRPr="00344747">
              <w:rPr>
                <w:sz w:val="24"/>
                <w:szCs w:val="24"/>
              </w:rPr>
              <w:t xml:space="preserve">    а) (не)</w:t>
            </w:r>
            <w:proofErr w:type="spellStart"/>
            <w:r w:rsidRPr="00344747">
              <w:rPr>
                <w:sz w:val="24"/>
                <w:szCs w:val="24"/>
              </w:rPr>
              <w:t>доумевая</w:t>
            </w:r>
            <w:proofErr w:type="spellEnd"/>
            <w:r w:rsidRPr="00344747">
              <w:rPr>
                <w:sz w:val="24"/>
                <w:szCs w:val="24"/>
              </w:rPr>
              <w:t xml:space="preserve">                в) (не)взирая на лица</w:t>
            </w:r>
          </w:p>
          <w:p w14:paraId="47E6FF19" w14:textId="77777777" w:rsidR="00D62AAA" w:rsidRPr="00344747" w:rsidRDefault="00D62AAA" w:rsidP="0034390C">
            <w:pPr>
              <w:jc w:val="both"/>
              <w:rPr>
                <w:sz w:val="24"/>
                <w:szCs w:val="24"/>
              </w:rPr>
            </w:pPr>
            <w:r w:rsidRPr="00344747">
              <w:rPr>
                <w:sz w:val="24"/>
                <w:szCs w:val="24"/>
              </w:rPr>
              <w:t xml:space="preserve">    б) (не)задумываясь          г) (не)</w:t>
            </w:r>
            <w:proofErr w:type="spellStart"/>
            <w:r w:rsidRPr="00344747">
              <w:rPr>
                <w:sz w:val="24"/>
                <w:szCs w:val="24"/>
              </w:rPr>
              <w:t>навидя</w:t>
            </w:r>
            <w:proofErr w:type="spellEnd"/>
          </w:p>
          <w:p w14:paraId="03D540A5" w14:textId="77777777" w:rsidR="00D62AAA" w:rsidRPr="00344747" w:rsidRDefault="00D62AAA" w:rsidP="0034390C">
            <w:pPr>
              <w:jc w:val="both"/>
              <w:rPr>
                <w:sz w:val="24"/>
                <w:szCs w:val="24"/>
              </w:rPr>
            </w:pPr>
            <w:r w:rsidRPr="00344747">
              <w:rPr>
                <w:b/>
                <w:sz w:val="24"/>
                <w:szCs w:val="24"/>
              </w:rPr>
              <w:t>3)</w:t>
            </w:r>
            <w:r w:rsidRPr="00344747">
              <w:rPr>
                <w:sz w:val="24"/>
                <w:szCs w:val="24"/>
              </w:rPr>
              <w:t xml:space="preserve"> Укажите деепричастие несовершенного вида:</w:t>
            </w:r>
          </w:p>
          <w:p w14:paraId="271DB643" w14:textId="77777777" w:rsidR="00D62AAA" w:rsidRPr="00344747" w:rsidRDefault="00D62AAA" w:rsidP="0034390C">
            <w:pPr>
              <w:jc w:val="both"/>
              <w:rPr>
                <w:sz w:val="24"/>
                <w:szCs w:val="24"/>
              </w:rPr>
            </w:pPr>
            <w:r w:rsidRPr="00344747">
              <w:rPr>
                <w:sz w:val="24"/>
                <w:szCs w:val="24"/>
              </w:rPr>
              <w:t xml:space="preserve">    а) легко скользя               в) разбросав одежду</w:t>
            </w:r>
          </w:p>
          <w:p w14:paraId="39E5E448" w14:textId="77777777" w:rsidR="00D62AAA" w:rsidRPr="00344747" w:rsidRDefault="00D62AAA" w:rsidP="0034390C">
            <w:pPr>
              <w:jc w:val="both"/>
              <w:rPr>
                <w:sz w:val="24"/>
                <w:szCs w:val="24"/>
              </w:rPr>
            </w:pPr>
            <w:r w:rsidRPr="00344747">
              <w:rPr>
                <w:sz w:val="24"/>
                <w:szCs w:val="24"/>
              </w:rPr>
              <w:t xml:space="preserve">    б) дописав документ       г) подстелив полотенце</w:t>
            </w:r>
          </w:p>
          <w:p w14:paraId="437383FC" w14:textId="77777777" w:rsidR="00D62AAA" w:rsidRPr="00344747" w:rsidRDefault="00D62AAA" w:rsidP="0034390C">
            <w:pPr>
              <w:jc w:val="both"/>
              <w:rPr>
                <w:sz w:val="24"/>
                <w:szCs w:val="24"/>
              </w:rPr>
            </w:pPr>
            <w:r w:rsidRPr="00344747">
              <w:rPr>
                <w:b/>
                <w:sz w:val="24"/>
                <w:szCs w:val="24"/>
              </w:rPr>
              <w:t>4)</w:t>
            </w:r>
            <w:r w:rsidRPr="00344747">
              <w:rPr>
                <w:sz w:val="24"/>
                <w:szCs w:val="24"/>
              </w:rPr>
              <w:t xml:space="preserve"> В каком(-их) слове(-</w:t>
            </w:r>
            <w:proofErr w:type="gramStart"/>
            <w:r w:rsidRPr="00344747">
              <w:rPr>
                <w:sz w:val="24"/>
                <w:szCs w:val="24"/>
              </w:rPr>
              <w:t>ах)ах</w:t>
            </w:r>
            <w:proofErr w:type="gramEnd"/>
            <w:r w:rsidRPr="00344747">
              <w:rPr>
                <w:sz w:val="24"/>
                <w:szCs w:val="24"/>
              </w:rPr>
              <w:t xml:space="preserve"> следует писать Е?</w:t>
            </w:r>
          </w:p>
          <w:p w14:paraId="419B2E9E" w14:textId="77777777" w:rsidR="00D62AAA" w:rsidRPr="00344747" w:rsidRDefault="00D62AAA" w:rsidP="0034390C">
            <w:pPr>
              <w:jc w:val="both"/>
              <w:rPr>
                <w:sz w:val="24"/>
                <w:szCs w:val="24"/>
              </w:rPr>
            </w:pPr>
            <w:r w:rsidRPr="00344747">
              <w:rPr>
                <w:sz w:val="24"/>
                <w:szCs w:val="24"/>
              </w:rPr>
              <w:t xml:space="preserve">    а) </w:t>
            </w:r>
            <w:proofErr w:type="spellStart"/>
            <w:proofErr w:type="gramStart"/>
            <w:r w:rsidRPr="00344747">
              <w:rPr>
                <w:sz w:val="24"/>
                <w:szCs w:val="24"/>
              </w:rPr>
              <w:t>услыш</w:t>
            </w:r>
            <w:proofErr w:type="spellEnd"/>
            <w:r w:rsidRPr="00344747">
              <w:rPr>
                <w:sz w:val="24"/>
                <w:szCs w:val="24"/>
              </w:rPr>
              <w:t>..</w:t>
            </w:r>
            <w:proofErr w:type="gramEnd"/>
            <w:r w:rsidRPr="00344747">
              <w:rPr>
                <w:sz w:val="24"/>
                <w:szCs w:val="24"/>
              </w:rPr>
              <w:t>в б)</w:t>
            </w:r>
            <w:proofErr w:type="spellStart"/>
            <w:r w:rsidRPr="00344747">
              <w:rPr>
                <w:sz w:val="24"/>
                <w:szCs w:val="24"/>
              </w:rPr>
              <w:t>замет..в</w:t>
            </w:r>
            <w:proofErr w:type="spellEnd"/>
            <w:r w:rsidRPr="00344747">
              <w:rPr>
                <w:sz w:val="24"/>
                <w:szCs w:val="24"/>
              </w:rPr>
              <w:t xml:space="preserve">   в)</w:t>
            </w:r>
            <w:proofErr w:type="spellStart"/>
            <w:r w:rsidRPr="00344747">
              <w:rPr>
                <w:sz w:val="24"/>
                <w:szCs w:val="24"/>
              </w:rPr>
              <w:t>постро</w:t>
            </w:r>
            <w:proofErr w:type="spellEnd"/>
            <w:r w:rsidRPr="00344747">
              <w:rPr>
                <w:sz w:val="24"/>
                <w:szCs w:val="24"/>
              </w:rPr>
              <w:t>..</w:t>
            </w:r>
            <w:proofErr w:type="spellStart"/>
            <w:r w:rsidRPr="00344747">
              <w:rPr>
                <w:sz w:val="24"/>
                <w:szCs w:val="24"/>
              </w:rPr>
              <w:t>вшись</w:t>
            </w:r>
            <w:proofErr w:type="spellEnd"/>
            <w:r w:rsidRPr="00344747">
              <w:rPr>
                <w:sz w:val="24"/>
                <w:szCs w:val="24"/>
              </w:rPr>
              <w:t xml:space="preserve"> г) обид..</w:t>
            </w:r>
            <w:proofErr w:type="spellStart"/>
            <w:r w:rsidRPr="00344747">
              <w:rPr>
                <w:sz w:val="24"/>
                <w:szCs w:val="24"/>
              </w:rPr>
              <w:t>вшись</w:t>
            </w:r>
            <w:proofErr w:type="spellEnd"/>
          </w:p>
          <w:p w14:paraId="79583597" w14:textId="77777777" w:rsidR="00D62AAA" w:rsidRPr="00344747" w:rsidRDefault="00D62AAA" w:rsidP="0034390C">
            <w:pPr>
              <w:jc w:val="both"/>
              <w:rPr>
                <w:sz w:val="24"/>
                <w:szCs w:val="24"/>
              </w:rPr>
            </w:pPr>
            <w:r w:rsidRPr="00344747">
              <w:rPr>
                <w:b/>
                <w:sz w:val="24"/>
                <w:szCs w:val="24"/>
              </w:rPr>
              <w:t xml:space="preserve">5) </w:t>
            </w:r>
            <w:r w:rsidRPr="00344747">
              <w:rPr>
                <w:sz w:val="24"/>
                <w:szCs w:val="24"/>
              </w:rPr>
              <w:t>Для написания какой глагольной формы в перечисленных ниже случаях необходима опора на спряжение?</w:t>
            </w:r>
          </w:p>
          <w:p w14:paraId="480CEC06" w14:textId="77777777" w:rsidR="00D62AAA" w:rsidRPr="00344747" w:rsidRDefault="00D62AAA" w:rsidP="0034390C">
            <w:pPr>
              <w:jc w:val="both"/>
              <w:rPr>
                <w:sz w:val="24"/>
                <w:szCs w:val="24"/>
              </w:rPr>
            </w:pPr>
            <w:r w:rsidRPr="00344747">
              <w:rPr>
                <w:sz w:val="24"/>
                <w:szCs w:val="24"/>
              </w:rPr>
              <w:t xml:space="preserve">   а) </w:t>
            </w:r>
            <w:proofErr w:type="spellStart"/>
            <w:proofErr w:type="gramStart"/>
            <w:r w:rsidRPr="00344747">
              <w:rPr>
                <w:sz w:val="24"/>
                <w:szCs w:val="24"/>
              </w:rPr>
              <w:t>увид</w:t>
            </w:r>
            <w:proofErr w:type="spellEnd"/>
            <w:r w:rsidRPr="00344747">
              <w:rPr>
                <w:sz w:val="24"/>
                <w:szCs w:val="24"/>
              </w:rPr>
              <w:t>..</w:t>
            </w:r>
            <w:proofErr w:type="spellStart"/>
            <w:proofErr w:type="gramEnd"/>
            <w:r w:rsidRPr="00344747">
              <w:rPr>
                <w:sz w:val="24"/>
                <w:szCs w:val="24"/>
              </w:rPr>
              <w:t>вший</w:t>
            </w:r>
            <w:proofErr w:type="spellEnd"/>
            <w:r w:rsidRPr="00344747">
              <w:rPr>
                <w:sz w:val="24"/>
                <w:szCs w:val="24"/>
              </w:rPr>
              <w:t xml:space="preserve">   б) бор..</w:t>
            </w:r>
            <w:proofErr w:type="spellStart"/>
            <w:r w:rsidRPr="00344747">
              <w:rPr>
                <w:sz w:val="24"/>
                <w:szCs w:val="24"/>
              </w:rPr>
              <w:t>щийся</w:t>
            </w:r>
            <w:proofErr w:type="spellEnd"/>
            <w:r w:rsidRPr="00344747">
              <w:rPr>
                <w:sz w:val="24"/>
                <w:szCs w:val="24"/>
              </w:rPr>
              <w:t xml:space="preserve">   в) </w:t>
            </w:r>
            <w:proofErr w:type="spellStart"/>
            <w:r w:rsidRPr="00344747">
              <w:rPr>
                <w:sz w:val="24"/>
                <w:szCs w:val="24"/>
              </w:rPr>
              <w:t>зала..ла</w:t>
            </w:r>
            <w:proofErr w:type="spellEnd"/>
            <w:r w:rsidRPr="00344747">
              <w:rPr>
                <w:sz w:val="24"/>
                <w:szCs w:val="24"/>
              </w:rPr>
              <w:t xml:space="preserve">  г) </w:t>
            </w:r>
            <w:proofErr w:type="spellStart"/>
            <w:r w:rsidRPr="00344747">
              <w:rPr>
                <w:sz w:val="24"/>
                <w:szCs w:val="24"/>
              </w:rPr>
              <w:t>закле</w:t>
            </w:r>
            <w:proofErr w:type="spellEnd"/>
            <w:r w:rsidRPr="00344747">
              <w:rPr>
                <w:sz w:val="24"/>
                <w:szCs w:val="24"/>
              </w:rPr>
              <w:t>..</w:t>
            </w:r>
            <w:proofErr w:type="spellStart"/>
            <w:r w:rsidRPr="00344747">
              <w:rPr>
                <w:sz w:val="24"/>
                <w:szCs w:val="24"/>
              </w:rPr>
              <w:t>нный</w:t>
            </w:r>
            <w:proofErr w:type="spellEnd"/>
          </w:p>
          <w:p w14:paraId="32C779EC" w14:textId="77777777" w:rsidR="00D62AAA" w:rsidRPr="00344747" w:rsidRDefault="00D62AAA" w:rsidP="0034390C">
            <w:pPr>
              <w:jc w:val="both"/>
              <w:rPr>
                <w:sz w:val="24"/>
                <w:szCs w:val="24"/>
              </w:rPr>
            </w:pPr>
            <w:r w:rsidRPr="00344747">
              <w:rPr>
                <w:b/>
                <w:sz w:val="24"/>
                <w:szCs w:val="24"/>
              </w:rPr>
              <w:t>6)</w:t>
            </w:r>
            <w:r w:rsidRPr="00344747">
              <w:rPr>
                <w:sz w:val="24"/>
                <w:szCs w:val="24"/>
              </w:rPr>
              <w:t xml:space="preserve"> Перепишите предложения, предварительно исправив ошибки:</w:t>
            </w:r>
          </w:p>
          <w:p w14:paraId="299D211C" w14:textId="77777777" w:rsidR="00D62AAA" w:rsidRPr="00344747" w:rsidRDefault="00D62AAA" w:rsidP="0034390C">
            <w:pPr>
              <w:jc w:val="both"/>
              <w:rPr>
                <w:sz w:val="24"/>
                <w:szCs w:val="24"/>
              </w:rPr>
            </w:pPr>
            <w:r w:rsidRPr="00344747">
              <w:rPr>
                <w:sz w:val="24"/>
                <w:szCs w:val="24"/>
              </w:rPr>
              <w:t xml:space="preserve">    а) Подъезжая к деревне, собаки залаяли. </w:t>
            </w:r>
          </w:p>
          <w:p w14:paraId="0C0C08DD" w14:textId="77777777" w:rsidR="00D62AAA" w:rsidRPr="00344747" w:rsidRDefault="00D62AAA" w:rsidP="0034390C">
            <w:pPr>
              <w:jc w:val="both"/>
              <w:rPr>
                <w:sz w:val="24"/>
                <w:szCs w:val="24"/>
              </w:rPr>
            </w:pPr>
            <w:r w:rsidRPr="00344747">
              <w:rPr>
                <w:sz w:val="24"/>
                <w:szCs w:val="24"/>
              </w:rPr>
              <w:t xml:space="preserve">    б) Я, взяв рюкзак, и надел кеды.</w:t>
            </w:r>
          </w:p>
          <w:p w14:paraId="44BCCA05" w14:textId="77777777" w:rsidR="00D62AAA" w:rsidRPr="00344747" w:rsidRDefault="00D62AAA" w:rsidP="0034390C">
            <w:pPr>
              <w:jc w:val="both"/>
              <w:rPr>
                <w:sz w:val="24"/>
                <w:szCs w:val="24"/>
              </w:rPr>
            </w:pPr>
            <w:r w:rsidRPr="00344747">
              <w:rPr>
                <w:b/>
                <w:sz w:val="24"/>
                <w:szCs w:val="24"/>
              </w:rPr>
              <w:t>7)</w:t>
            </w:r>
            <w:r w:rsidRPr="00344747">
              <w:rPr>
                <w:sz w:val="24"/>
                <w:szCs w:val="24"/>
              </w:rPr>
              <w:t xml:space="preserve"> Прочитайте </w:t>
            </w:r>
            <w:proofErr w:type="spellStart"/>
            <w:proofErr w:type="gramStart"/>
            <w:r w:rsidRPr="00344747">
              <w:rPr>
                <w:sz w:val="24"/>
                <w:szCs w:val="24"/>
              </w:rPr>
              <w:t>предложение.Ответьте</w:t>
            </w:r>
            <w:proofErr w:type="spellEnd"/>
            <w:proofErr w:type="gramEnd"/>
            <w:r w:rsidRPr="00344747">
              <w:rPr>
                <w:sz w:val="24"/>
                <w:szCs w:val="24"/>
              </w:rPr>
              <w:t xml:space="preserve"> на вопрос: Какое из утверждений верно объясняет, где в этом предложении допущена ошибка в постановке запятой?</w:t>
            </w:r>
          </w:p>
          <w:p w14:paraId="199F0373" w14:textId="77777777" w:rsidR="00D62AAA" w:rsidRPr="00344747" w:rsidRDefault="00D62AAA" w:rsidP="0034390C">
            <w:pPr>
              <w:jc w:val="center"/>
              <w:rPr>
                <w:i/>
                <w:sz w:val="24"/>
                <w:szCs w:val="24"/>
              </w:rPr>
            </w:pPr>
            <w:r w:rsidRPr="00344747">
              <w:rPr>
                <w:i/>
                <w:sz w:val="24"/>
                <w:szCs w:val="24"/>
              </w:rPr>
              <w:t>Он вылез из припаркованной у края дороги машины и хлопнув дверью, направился к дому.</w:t>
            </w:r>
          </w:p>
          <w:p w14:paraId="04542042" w14:textId="77777777" w:rsidR="00D62AAA" w:rsidRPr="00344747" w:rsidRDefault="00D62AAA" w:rsidP="0034390C">
            <w:pPr>
              <w:jc w:val="both"/>
              <w:rPr>
                <w:sz w:val="24"/>
                <w:szCs w:val="24"/>
              </w:rPr>
            </w:pPr>
            <w:r w:rsidRPr="00344747">
              <w:rPr>
                <w:sz w:val="24"/>
                <w:szCs w:val="24"/>
              </w:rPr>
              <w:t xml:space="preserve">     а) Не нужна запятая перед союзом И, т.к. он связывает однородные сказуемые.</w:t>
            </w:r>
          </w:p>
          <w:p w14:paraId="2A663069" w14:textId="77777777" w:rsidR="00D62AAA" w:rsidRPr="00344747" w:rsidRDefault="00D62AAA" w:rsidP="0034390C">
            <w:pPr>
              <w:jc w:val="both"/>
              <w:rPr>
                <w:sz w:val="24"/>
                <w:szCs w:val="24"/>
              </w:rPr>
            </w:pPr>
            <w:r w:rsidRPr="00344747">
              <w:rPr>
                <w:sz w:val="24"/>
                <w:szCs w:val="24"/>
              </w:rPr>
              <w:t xml:space="preserve">     б) Не выделено определение, выраженное причастным оборотом.</w:t>
            </w:r>
          </w:p>
          <w:p w14:paraId="2D5BFAF8" w14:textId="77777777" w:rsidR="00D62AAA" w:rsidRPr="00344747" w:rsidRDefault="00D62AAA" w:rsidP="0034390C">
            <w:pPr>
              <w:jc w:val="both"/>
              <w:rPr>
                <w:sz w:val="24"/>
                <w:szCs w:val="24"/>
              </w:rPr>
            </w:pPr>
            <w:r w:rsidRPr="00344747">
              <w:rPr>
                <w:sz w:val="24"/>
                <w:szCs w:val="24"/>
              </w:rPr>
              <w:t xml:space="preserve">     в) Все знаки поставлены правильно.</w:t>
            </w:r>
          </w:p>
          <w:p w14:paraId="3CB7D93B" w14:textId="77777777" w:rsidR="00D62AAA" w:rsidRPr="00344747" w:rsidRDefault="00D62AAA" w:rsidP="0034390C">
            <w:pPr>
              <w:jc w:val="both"/>
              <w:rPr>
                <w:sz w:val="24"/>
                <w:szCs w:val="24"/>
              </w:rPr>
            </w:pPr>
            <w:r w:rsidRPr="00344747">
              <w:rPr>
                <w:sz w:val="24"/>
                <w:szCs w:val="24"/>
              </w:rPr>
              <w:t xml:space="preserve">     г) НЕ обособлено обстоятельство, выраженное деепричастным оборотом.</w:t>
            </w:r>
          </w:p>
          <w:p w14:paraId="74157DCE" w14:textId="77777777" w:rsidR="00D62AAA" w:rsidRPr="00344747" w:rsidRDefault="00D62AAA" w:rsidP="0034390C">
            <w:pPr>
              <w:jc w:val="both"/>
              <w:rPr>
                <w:b/>
                <w:sz w:val="24"/>
                <w:szCs w:val="24"/>
              </w:rPr>
            </w:pPr>
          </w:p>
          <w:p w14:paraId="77882BB6" w14:textId="77777777" w:rsidR="00D62AAA" w:rsidRPr="00344747" w:rsidRDefault="00D62AAA" w:rsidP="0034390C">
            <w:pPr>
              <w:jc w:val="both"/>
              <w:rPr>
                <w:b/>
                <w:sz w:val="24"/>
                <w:szCs w:val="24"/>
              </w:rPr>
            </w:pPr>
            <w:r w:rsidRPr="00344747">
              <w:rPr>
                <w:b/>
                <w:sz w:val="24"/>
                <w:szCs w:val="24"/>
                <w:lang w:val="en-US"/>
              </w:rPr>
              <w:t>II</w:t>
            </w:r>
            <w:r w:rsidRPr="00344747">
              <w:rPr>
                <w:b/>
                <w:sz w:val="24"/>
                <w:szCs w:val="24"/>
              </w:rPr>
              <w:t>.Спишите текст, вставляя буквы и пропущенные знаки препинания. Графически обозначьте причастные и деепричастные обороты.</w:t>
            </w:r>
          </w:p>
          <w:p w14:paraId="3E01EA44" w14:textId="77777777" w:rsidR="00D62AAA" w:rsidRPr="00344747" w:rsidRDefault="00D62AAA" w:rsidP="0034390C">
            <w:pPr>
              <w:jc w:val="both"/>
              <w:rPr>
                <w:b/>
                <w:sz w:val="24"/>
                <w:szCs w:val="24"/>
              </w:rPr>
            </w:pPr>
            <w:r w:rsidRPr="00344747">
              <w:rPr>
                <w:sz w:val="24"/>
                <w:szCs w:val="24"/>
              </w:rPr>
              <w:t xml:space="preserve">  </w:t>
            </w:r>
            <w:proofErr w:type="spellStart"/>
            <w:proofErr w:type="gramStart"/>
            <w:r w:rsidRPr="00344747">
              <w:rPr>
                <w:sz w:val="24"/>
                <w:szCs w:val="24"/>
              </w:rPr>
              <w:t>Прод</w:t>
            </w:r>
            <w:proofErr w:type="spellEnd"/>
            <w:r w:rsidRPr="00344747">
              <w:rPr>
                <w:sz w:val="24"/>
                <w:szCs w:val="24"/>
              </w:rPr>
              <w:t>..</w:t>
            </w:r>
            <w:proofErr w:type="spellStart"/>
            <w:proofErr w:type="gramEnd"/>
            <w:r w:rsidRPr="00344747">
              <w:rPr>
                <w:sz w:val="24"/>
                <w:szCs w:val="24"/>
              </w:rPr>
              <w:t>лжая</w:t>
            </w:r>
            <w:proofErr w:type="spellEnd"/>
            <w:r w:rsidRPr="00344747">
              <w:rPr>
                <w:sz w:val="24"/>
                <w:szCs w:val="24"/>
              </w:rPr>
              <w:t xml:space="preserve"> </w:t>
            </w:r>
            <w:proofErr w:type="spellStart"/>
            <w:r w:rsidRPr="00344747">
              <w:rPr>
                <w:sz w:val="24"/>
                <w:szCs w:val="24"/>
              </w:rPr>
              <w:t>двигат?ся</w:t>
            </w:r>
            <w:proofErr w:type="spellEnd"/>
            <w:r w:rsidRPr="00344747">
              <w:rPr>
                <w:sz w:val="24"/>
                <w:szCs w:val="24"/>
              </w:rPr>
              <w:t xml:space="preserve"> огромная туча опускаясь все ниже к земле см..</w:t>
            </w:r>
            <w:proofErr w:type="spellStart"/>
            <w:r w:rsidRPr="00344747">
              <w:rPr>
                <w:sz w:val="24"/>
                <w:szCs w:val="24"/>
              </w:rPr>
              <w:t>шалась</w:t>
            </w:r>
            <w:proofErr w:type="spellEnd"/>
            <w:r w:rsidRPr="00344747">
              <w:rPr>
                <w:sz w:val="24"/>
                <w:szCs w:val="24"/>
              </w:rPr>
              <w:t xml:space="preserve"> с туманом. Она словно </w:t>
            </w:r>
            <w:proofErr w:type="spellStart"/>
            <w:r w:rsidRPr="00344747">
              <w:rPr>
                <w:sz w:val="24"/>
                <w:szCs w:val="24"/>
              </w:rPr>
              <w:t>ра</w:t>
            </w:r>
            <w:proofErr w:type="spellEnd"/>
            <w:r w:rsidRPr="00344747">
              <w:rPr>
                <w:sz w:val="24"/>
                <w:szCs w:val="24"/>
              </w:rPr>
              <w:t>(</w:t>
            </w:r>
            <w:proofErr w:type="spellStart"/>
            <w:proofErr w:type="gramStart"/>
            <w:r w:rsidRPr="00344747">
              <w:rPr>
                <w:sz w:val="24"/>
                <w:szCs w:val="24"/>
              </w:rPr>
              <w:t>з,с</w:t>
            </w:r>
            <w:proofErr w:type="spellEnd"/>
            <w:proofErr w:type="gramEnd"/>
            <w:r w:rsidRPr="00344747">
              <w:rPr>
                <w:sz w:val="24"/>
                <w:szCs w:val="24"/>
              </w:rPr>
              <w:t>)</w:t>
            </w:r>
            <w:proofErr w:type="spellStart"/>
            <w:r w:rsidRPr="00344747">
              <w:rPr>
                <w:sz w:val="24"/>
                <w:szCs w:val="24"/>
              </w:rPr>
              <w:t>талкивала</w:t>
            </w:r>
            <w:proofErr w:type="spellEnd"/>
            <w:r w:rsidRPr="00344747">
              <w:rPr>
                <w:sz w:val="24"/>
                <w:szCs w:val="24"/>
              </w:rPr>
              <w:t xml:space="preserve"> другие голубоватые </w:t>
            </w:r>
            <w:proofErr w:type="spellStart"/>
            <w:r w:rsidRPr="00344747">
              <w:rPr>
                <w:sz w:val="24"/>
                <w:szCs w:val="24"/>
              </w:rPr>
              <w:t>обл</w:t>
            </w:r>
            <w:proofErr w:type="spellEnd"/>
            <w:r w:rsidRPr="00344747">
              <w:rPr>
                <w:sz w:val="24"/>
                <w:szCs w:val="24"/>
              </w:rPr>
              <w:t>..</w:t>
            </w:r>
            <w:proofErr w:type="spellStart"/>
            <w:r w:rsidRPr="00344747">
              <w:rPr>
                <w:sz w:val="24"/>
                <w:szCs w:val="24"/>
              </w:rPr>
              <w:t>чка</w:t>
            </w:r>
            <w:proofErr w:type="spellEnd"/>
            <w:r w:rsidRPr="00344747">
              <w:rPr>
                <w:sz w:val="24"/>
                <w:szCs w:val="24"/>
              </w:rPr>
              <w:t xml:space="preserve"> </w:t>
            </w:r>
            <w:proofErr w:type="spellStart"/>
            <w:r w:rsidRPr="00344747">
              <w:rPr>
                <w:sz w:val="24"/>
                <w:szCs w:val="24"/>
              </w:rPr>
              <w:t>пытавш</w:t>
            </w:r>
            <w:proofErr w:type="spellEnd"/>
            <w:r w:rsidRPr="00344747">
              <w:rPr>
                <w:sz w:val="24"/>
                <w:szCs w:val="24"/>
              </w:rPr>
              <w:t>..</w:t>
            </w:r>
            <w:proofErr w:type="spellStart"/>
            <w:r w:rsidRPr="00344747">
              <w:rPr>
                <w:sz w:val="24"/>
                <w:szCs w:val="24"/>
              </w:rPr>
              <w:t>ся</w:t>
            </w:r>
            <w:proofErr w:type="spellEnd"/>
            <w:r w:rsidRPr="00344747">
              <w:rPr>
                <w:sz w:val="24"/>
                <w:szCs w:val="24"/>
              </w:rPr>
              <w:t xml:space="preserve"> </w:t>
            </w:r>
            <w:proofErr w:type="spellStart"/>
            <w:r w:rsidRPr="00344747">
              <w:rPr>
                <w:sz w:val="24"/>
                <w:szCs w:val="24"/>
              </w:rPr>
              <w:t>ра</w:t>
            </w:r>
            <w:proofErr w:type="spellEnd"/>
            <w:r w:rsidRPr="00344747">
              <w:rPr>
                <w:sz w:val="24"/>
                <w:szCs w:val="24"/>
              </w:rPr>
              <w:t>(</w:t>
            </w:r>
            <w:proofErr w:type="spellStart"/>
            <w:r w:rsidRPr="00344747">
              <w:rPr>
                <w:sz w:val="24"/>
                <w:szCs w:val="24"/>
              </w:rPr>
              <w:t>з,с</w:t>
            </w:r>
            <w:proofErr w:type="spellEnd"/>
            <w:r w:rsidRPr="00344747">
              <w:rPr>
                <w:sz w:val="24"/>
                <w:szCs w:val="24"/>
              </w:rPr>
              <w:t>)</w:t>
            </w:r>
            <w:proofErr w:type="spellStart"/>
            <w:r w:rsidRPr="00344747">
              <w:rPr>
                <w:sz w:val="24"/>
                <w:szCs w:val="24"/>
              </w:rPr>
              <w:t>положит?ся</w:t>
            </w:r>
            <w:proofErr w:type="spellEnd"/>
            <w:r w:rsidRPr="00344747">
              <w:rPr>
                <w:sz w:val="24"/>
                <w:szCs w:val="24"/>
              </w:rPr>
              <w:t xml:space="preserve"> по ветру. </w:t>
            </w:r>
            <w:proofErr w:type="spellStart"/>
            <w:r w:rsidRPr="00344747">
              <w:rPr>
                <w:sz w:val="24"/>
                <w:szCs w:val="24"/>
              </w:rPr>
              <w:t>Обл</w:t>
            </w:r>
            <w:proofErr w:type="spellEnd"/>
            <w:r w:rsidRPr="00344747">
              <w:rPr>
                <w:sz w:val="24"/>
                <w:szCs w:val="24"/>
              </w:rPr>
              <w:t>..</w:t>
            </w:r>
            <w:proofErr w:type="spellStart"/>
            <w:r w:rsidRPr="00344747">
              <w:rPr>
                <w:sz w:val="24"/>
                <w:szCs w:val="24"/>
              </w:rPr>
              <w:t>чка</w:t>
            </w:r>
            <w:proofErr w:type="spellEnd"/>
            <w:r w:rsidRPr="00344747">
              <w:rPr>
                <w:sz w:val="24"/>
                <w:szCs w:val="24"/>
              </w:rPr>
              <w:t xml:space="preserve"> </w:t>
            </w:r>
            <w:proofErr w:type="spellStart"/>
            <w:proofErr w:type="gramStart"/>
            <w:r w:rsidRPr="00344747">
              <w:rPr>
                <w:sz w:val="24"/>
                <w:szCs w:val="24"/>
              </w:rPr>
              <w:t>пох</w:t>
            </w:r>
            <w:proofErr w:type="spellEnd"/>
            <w:r w:rsidRPr="00344747">
              <w:rPr>
                <w:sz w:val="24"/>
                <w:szCs w:val="24"/>
              </w:rPr>
              <w:t>..</w:t>
            </w:r>
            <w:proofErr w:type="spellStart"/>
            <w:proofErr w:type="gramEnd"/>
            <w:r w:rsidRPr="00344747">
              <w:rPr>
                <w:sz w:val="24"/>
                <w:szCs w:val="24"/>
              </w:rPr>
              <w:t>дили</w:t>
            </w:r>
            <w:proofErr w:type="spellEnd"/>
            <w:r w:rsidRPr="00344747">
              <w:rPr>
                <w:sz w:val="24"/>
                <w:szCs w:val="24"/>
              </w:rPr>
              <w:t xml:space="preserve"> на </w:t>
            </w:r>
            <w:proofErr w:type="spellStart"/>
            <w:r w:rsidRPr="00344747">
              <w:rPr>
                <w:sz w:val="24"/>
                <w:szCs w:val="24"/>
              </w:rPr>
              <w:t>кор</w:t>
            </w:r>
            <w:proofErr w:type="spellEnd"/>
            <w:r w:rsidRPr="00344747">
              <w:rPr>
                <w:sz w:val="24"/>
                <w:szCs w:val="24"/>
              </w:rPr>
              <w:t>..</w:t>
            </w:r>
            <w:proofErr w:type="spellStart"/>
            <w:r w:rsidRPr="00344747">
              <w:rPr>
                <w:sz w:val="24"/>
                <w:szCs w:val="24"/>
              </w:rPr>
              <w:t>бли</w:t>
            </w:r>
            <w:proofErr w:type="spellEnd"/>
            <w:r w:rsidRPr="00344747">
              <w:rPr>
                <w:sz w:val="24"/>
                <w:szCs w:val="24"/>
              </w:rPr>
              <w:t xml:space="preserve"> </w:t>
            </w:r>
            <w:proofErr w:type="spellStart"/>
            <w:r w:rsidRPr="00344747">
              <w:rPr>
                <w:sz w:val="24"/>
                <w:szCs w:val="24"/>
              </w:rPr>
              <w:t>выстро</w:t>
            </w:r>
            <w:proofErr w:type="spellEnd"/>
            <w:r w:rsidRPr="00344747">
              <w:rPr>
                <w:sz w:val="24"/>
                <w:szCs w:val="24"/>
              </w:rPr>
              <w:t>..</w:t>
            </w:r>
            <w:proofErr w:type="spellStart"/>
            <w:r w:rsidRPr="00344747">
              <w:rPr>
                <w:sz w:val="24"/>
                <w:szCs w:val="24"/>
              </w:rPr>
              <w:t>вш</w:t>
            </w:r>
            <w:proofErr w:type="spellEnd"/>
            <w:r w:rsidRPr="00344747">
              <w:rPr>
                <w:sz w:val="24"/>
                <w:szCs w:val="24"/>
              </w:rPr>
              <w:t>…</w:t>
            </w:r>
            <w:proofErr w:type="spellStart"/>
            <w:r w:rsidRPr="00344747">
              <w:rPr>
                <w:sz w:val="24"/>
                <w:szCs w:val="24"/>
              </w:rPr>
              <w:t>ся</w:t>
            </w:r>
            <w:proofErr w:type="spellEnd"/>
            <w:r w:rsidRPr="00344747">
              <w:rPr>
                <w:sz w:val="24"/>
                <w:szCs w:val="24"/>
              </w:rPr>
              <w:t xml:space="preserve"> для морского сражения.</w:t>
            </w:r>
          </w:p>
          <w:p w14:paraId="6A850400" w14:textId="77777777" w:rsidR="00D62AAA" w:rsidRPr="00344747" w:rsidRDefault="00D62AAA" w:rsidP="0034390C">
            <w:pPr>
              <w:jc w:val="both"/>
              <w:rPr>
                <w:sz w:val="24"/>
                <w:szCs w:val="24"/>
              </w:rPr>
            </w:pPr>
            <w:r w:rsidRPr="00344747">
              <w:rPr>
                <w:sz w:val="24"/>
                <w:szCs w:val="24"/>
              </w:rPr>
              <w:lastRenderedPageBreak/>
              <w:t xml:space="preserve">         Вскоре за синей тучей </w:t>
            </w:r>
            <w:proofErr w:type="spellStart"/>
            <w:r w:rsidRPr="00344747">
              <w:rPr>
                <w:sz w:val="24"/>
                <w:szCs w:val="24"/>
              </w:rPr>
              <w:t>ра</w:t>
            </w:r>
            <w:proofErr w:type="spellEnd"/>
            <w:r w:rsidRPr="00344747">
              <w:rPr>
                <w:sz w:val="24"/>
                <w:szCs w:val="24"/>
              </w:rPr>
              <w:t>(</w:t>
            </w:r>
            <w:proofErr w:type="spellStart"/>
            <w:proofErr w:type="gramStart"/>
            <w:r w:rsidRPr="00344747">
              <w:rPr>
                <w:sz w:val="24"/>
                <w:szCs w:val="24"/>
              </w:rPr>
              <w:t>з,с</w:t>
            </w:r>
            <w:proofErr w:type="spellEnd"/>
            <w:proofErr w:type="gramEnd"/>
            <w:r w:rsidRPr="00344747">
              <w:rPr>
                <w:sz w:val="24"/>
                <w:szCs w:val="24"/>
              </w:rPr>
              <w:t>)</w:t>
            </w:r>
            <w:proofErr w:type="spellStart"/>
            <w:r w:rsidRPr="00344747">
              <w:rPr>
                <w:sz w:val="24"/>
                <w:szCs w:val="24"/>
              </w:rPr>
              <w:t>ползавш</w:t>
            </w:r>
            <w:proofErr w:type="spellEnd"/>
            <w:r w:rsidRPr="00344747">
              <w:rPr>
                <w:sz w:val="24"/>
                <w:szCs w:val="24"/>
              </w:rPr>
              <w:t>..</w:t>
            </w:r>
            <w:proofErr w:type="spellStart"/>
            <w:r w:rsidRPr="00344747">
              <w:rPr>
                <w:sz w:val="24"/>
                <w:szCs w:val="24"/>
              </w:rPr>
              <w:t>ся</w:t>
            </w:r>
            <w:proofErr w:type="spellEnd"/>
            <w:r w:rsidRPr="00344747">
              <w:rPr>
                <w:sz w:val="24"/>
                <w:szCs w:val="24"/>
              </w:rPr>
              <w:t xml:space="preserve"> по всему небу со скоростью </w:t>
            </w:r>
            <w:proofErr w:type="spellStart"/>
            <w:r w:rsidRPr="00344747">
              <w:rPr>
                <w:sz w:val="24"/>
                <w:szCs w:val="24"/>
              </w:rPr>
              <w:t>пр..бывающей</w:t>
            </w:r>
            <w:proofErr w:type="spellEnd"/>
            <w:r w:rsidRPr="00344747">
              <w:rPr>
                <w:sz w:val="24"/>
                <w:szCs w:val="24"/>
              </w:rPr>
              <w:t xml:space="preserve"> во время прилива морской воды и(</w:t>
            </w:r>
            <w:proofErr w:type="spellStart"/>
            <w:r w:rsidRPr="00344747">
              <w:rPr>
                <w:sz w:val="24"/>
                <w:szCs w:val="24"/>
              </w:rPr>
              <w:t>з,с</w:t>
            </w:r>
            <w:proofErr w:type="spellEnd"/>
            <w:r w:rsidRPr="00344747">
              <w:rPr>
                <w:sz w:val="24"/>
                <w:szCs w:val="24"/>
              </w:rPr>
              <w:t>)</w:t>
            </w:r>
            <w:proofErr w:type="spellStart"/>
            <w:r w:rsidRPr="00344747">
              <w:rPr>
                <w:sz w:val="24"/>
                <w:szCs w:val="24"/>
              </w:rPr>
              <w:t>чезли</w:t>
            </w:r>
            <w:proofErr w:type="spellEnd"/>
            <w:r w:rsidRPr="00344747">
              <w:rPr>
                <w:sz w:val="24"/>
                <w:szCs w:val="24"/>
              </w:rPr>
              <w:t xml:space="preserve"> последние солнечные лучи. (Темно)серый свет </w:t>
            </w:r>
            <w:proofErr w:type="spellStart"/>
            <w:proofErr w:type="gramStart"/>
            <w:r w:rsidRPr="00344747">
              <w:rPr>
                <w:sz w:val="24"/>
                <w:szCs w:val="24"/>
              </w:rPr>
              <w:t>пр</w:t>
            </w:r>
            <w:proofErr w:type="spellEnd"/>
            <w:r w:rsidRPr="00344747">
              <w:rPr>
                <w:sz w:val="24"/>
                <w:szCs w:val="24"/>
              </w:rPr>
              <w:t>..</w:t>
            </w:r>
            <w:proofErr w:type="spellStart"/>
            <w:r w:rsidRPr="00344747">
              <w:rPr>
                <w:sz w:val="24"/>
                <w:szCs w:val="24"/>
              </w:rPr>
              <w:t>сачивался</w:t>
            </w:r>
            <w:proofErr w:type="spellEnd"/>
            <w:proofErr w:type="gramEnd"/>
            <w:r w:rsidRPr="00344747">
              <w:rPr>
                <w:sz w:val="24"/>
                <w:szCs w:val="24"/>
              </w:rPr>
              <w:t xml:space="preserve"> </w:t>
            </w:r>
            <w:proofErr w:type="spellStart"/>
            <w:r w:rsidRPr="00344747">
              <w:rPr>
                <w:sz w:val="24"/>
                <w:szCs w:val="24"/>
              </w:rPr>
              <w:t>скво</w:t>
            </w:r>
            <w:proofErr w:type="spellEnd"/>
            <w:r w:rsidRPr="00344747">
              <w:rPr>
                <w:sz w:val="24"/>
                <w:szCs w:val="24"/>
              </w:rPr>
              <w:t>(</w:t>
            </w:r>
            <w:proofErr w:type="spellStart"/>
            <w:r w:rsidRPr="00344747">
              <w:rPr>
                <w:sz w:val="24"/>
                <w:szCs w:val="24"/>
              </w:rPr>
              <w:t>с,з</w:t>
            </w:r>
            <w:proofErr w:type="spellEnd"/>
            <w:r w:rsidRPr="00344747">
              <w:rPr>
                <w:sz w:val="24"/>
                <w:szCs w:val="24"/>
              </w:rPr>
              <w:t>)ь дли(</w:t>
            </w:r>
            <w:proofErr w:type="spellStart"/>
            <w:r w:rsidRPr="00344747">
              <w:rPr>
                <w:sz w:val="24"/>
                <w:szCs w:val="24"/>
              </w:rPr>
              <w:t>н,нн</w:t>
            </w:r>
            <w:proofErr w:type="spellEnd"/>
            <w:r w:rsidRPr="00344747">
              <w:rPr>
                <w:sz w:val="24"/>
                <w:szCs w:val="24"/>
              </w:rPr>
              <w:t>)</w:t>
            </w:r>
            <w:proofErr w:type="spellStart"/>
            <w:r w:rsidRPr="00344747">
              <w:rPr>
                <w:sz w:val="24"/>
                <w:szCs w:val="24"/>
              </w:rPr>
              <w:t>ое</w:t>
            </w:r>
            <w:proofErr w:type="spellEnd"/>
            <w:r w:rsidRPr="00344747">
              <w:rPr>
                <w:sz w:val="24"/>
                <w:szCs w:val="24"/>
              </w:rPr>
              <w:t xml:space="preserve"> </w:t>
            </w:r>
            <w:proofErr w:type="spellStart"/>
            <w:r w:rsidRPr="00344747">
              <w:rPr>
                <w:sz w:val="24"/>
                <w:szCs w:val="24"/>
              </w:rPr>
              <w:t>обл</w:t>
            </w:r>
            <w:proofErr w:type="spellEnd"/>
            <w:r w:rsidRPr="00344747">
              <w:rPr>
                <w:sz w:val="24"/>
                <w:szCs w:val="24"/>
              </w:rPr>
              <w:t xml:space="preserve">..ко едва </w:t>
            </w:r>
            <w:proofErr w:type="spellStart"/>
            <w:r w:rsidRPr="00344747">
              <w:rPr>
                <w:sz w:val="24"/>
                <w:szCs w:val="24"/>
              </w:rPr>
              <w:t>осв</w:t>
            </w:r>
            <w:proofErr w:type="spellEnd"/>
            <w:r w:rsidRPr="00344747">
              <w:rPr>
                <w:sz w:val="24"/>
                <w:szCs w:val="24"/>
              </w:rPr>
              <w:t>..</w:t>
            </w:r>
            <w:proofErr w:type="spellStart"/>
            <w:r w:rsidRPr="00344747">
              <w:rPr>
                <w:sz w:val="24"/>
                <w:szCs w:val="24"/>
              </w:rPr>
              <w:t>щая</w:t>
            </w:r>
            <w:proofErr w:type="spellEnd"/>
            <w:r w:rsidRPr="00344747">
              <w:rPr>
                <w:sz w:val="24"/>
                <w:szCs w:val="24"/>
              </w:rPr>
              <w:t xml:space="preserve"> землю. Удар грома </w:t>
            </w:r>
            <w:proofErr w:type="gramStart"/>
            <w:r w:rsidRPr="00344747">
              <w:rPr>
                <w:sz w:val="24"/>
                <w:szCs w:val="24"/>
              </w:rPr>
              <w:t>д..</w:t>
            </w:r>
            <w:proofErr w:type="spellStart"/>
            <w:r w:rsidRPr="00344747">
              <w:rPr>
                <w:sz w:val="24"/>
                <w:szCs w:val="24"/>
              </w:rPr>
              <w:t>стигший</w:t>
            </w:r>
            <w:proofErr w:type="spellEnd"/>
            <w:proofErr w:type="gramEnd"/>
            <w:r w:rsidRPr="00344747">
              <w:rPr>
                <w:sz w:val="24"/>
                <w:szCs w:val="24"/>
              </w:rPr>
              <w:t xml:space="preserve"> лесной </w:t>
            </w:r>
            <w:proofErr w:type="spellStart"/>
            <w:r w:rsidRPr="00344747">
              <w:rPr>
                <w:sz w:val="24"/>
                <w:szCs w:val="24"/>
              </w:rPr>
              <w:t>опушк</w:t>
            </w:r>
            <w:proofErr w:type="spellEnd"/>
            <w:r w:rsidRPr="00344747">
              <w:rPr>
                <w:sz w:val="24"/>
                <w:szCs w:val="24"/>
              </w:rPr>
              <w:t xml:space="preserve">.. потряс землю и через минуту полил дождь (не) </w:t>
            </w:r>
            <w:proofErr w:type="spellStart"/>
            <w:r w:rsidRPr="00344747">
              <w:rPr>
                <w:sz w:val="24"/>
                <w:szCs w:val="24"/>
              </w:rPr>
              <w:t>пр</w:t>
            </w:r>
            <w:proofErr w:type="spellEnd"/>
            <w:r w:rsidRPr="00344747">
              <w:rPr>
                <w:sz w:val="24"/>
                <w:szCs w:val="24"/>
              </w:rPr>
              <w:t>..</w:t>
            </w:r>
            <w:proofErr w:type="spellStart"/>
            <w:r w:rsidRPr="00344747">
              <w:rPr>
                <w:sz w:val="24"/>
                <w:szCs w:val="24"/>
              </w:rPr>
              <w:t>кращавш</w:t>
            </w:r>
            <w:proofErr w:type="spellEnd"/>
            <w:r w:rsidRPr="00344747">
              <w:rPr>
                <w:sz w:val="24"/>
                <w:szCs w:val="24"/>
              </w:rPr>
              <w:t>..</w:t>
            </w:r>
            <w:proofErr w:type="spellStart"/>
            <w:r w:rsidRPr="00344747">
              <w:rPr>
                <w:sz w:val="24"/>
                <w:szCs w:val="24"/>
              </w:rPr>
              <w:t>ся</w:t>
            </w:r>
            <w:proofErr w:type="spellEnd"/>
            <w:r w:rsidRPr="00344747">
              <w:rPr>
                <w:sz w:val="24"/>
                <w:szCs w:val="24"/>
              </w:rPr>
              <w:t xml:space="preserve"> до самого утра.</w:t>
            </w:r>
          </w:p>
          <w:p w14:paraId="0BF750EA" w14:textId="77777777" w:rsidR="00D62AAA" w:rsidRPr="00344747" w:rsidRDefault="00D62AAA" w:rsidP="0034390C">
            <w:pPr>
              <w:jc w:val="both"/>
              <w:rPr>
                <w:sz w:val="24"/>
                <w:szCs w:val="24"/>
              </w:rPr>
            </w:pPr>
          </w:p>
          <w:p w14:paraId="29E7DD7A" w14:textId="77777777" w:rsidR="00D62AAA" w:rsidRPr="00344747" w:rsidRDefault="00D62AAA" w:rsidP="0034390C">
            <w:pPr>
              <w:jc w:val="both"/>
              <w:rPr>
                <w:sz w:val="24"/>
                <w:szCs w:val="24"/>
              </w:rPr>
            </w:pPr>
          </w:p>
          <w:p w14:paraId="3F285B33" w14:textId="77777777" w:rsidR="00D62AAA" w:rsidRPr="00344747" w:rsidRDefault="00D62AAA" w:rsidP="0034390C">
            <w:pPr>
              <w:jc w:val="center"/>
              <w:rPr>
                <w:b/>
                <w:sz w:val="24"/>
                <w:szCs w:val="24"/>
              </w:rPr>
            </w:pPr>
            <w:r w:rsidRPr="00344747">
              <w:rPr>
                <w:sz w:val="24"/>
                <w:szCs w:val="24"/>
              </w:rPr>
              <w:br w:type="page"/>
            </w:r>
            <w:r w:rsidRPr="00344747">
              <w:rPr>
                <w:b/>
                <w:sz w:val="24"/>
                <w:szCs w:val="24"/>
              </w:rPr>
              <w:t xml:space="preserve">Проверочная </w:t>
            </w:r>
            <w:proofErr w:type="gramStart"/>
            <w:r w:rsidRPr="00344747">
              <w:rPr>
                <w:b/>
                <w:sz w:val="24"/>
                <w:szCs w:val="24"/>
              </w:rPr>
              <w:t>работа  по</w:t>
            </w:r>
            <w:proofErr w:type="gramEnd"/>
            <w:r w:rsidRPr="00344747">
              <w:rPr>
                <w:b/>
                <w:sz w:val="24"/>
                <w:szCs w:val="24"/>
              </w:rPr>
              <w:t xml:space="preserve"> теме «Деепричастие»</w:t>
            </w:r>
          </w:p>
          <w:p w14:paraId="0A3F911E" w14:textId="77777777" w:rsidR="00D62AAA" w:rsidRPr="00344747" w:rsidRDefault="00D62AAA" w:rsidP="0034390C">
            <w:pPr>
              <w:jc w:val="center"/>
              <w:rPr>
                <w:b/>
                <w:sz w:val="24"/>
                <w:szCs w:val="24"/>
              </w:rPr>
            </w:pPr>
            <w:r w:rsidRPr="00344747">
              <w:rPr>
                <w:b/>
                <w:sz w:val="24"/>
                <w:szCs w:val="24"/>
              </w:rPr>
              <w:t>3 вариант.</w:t>
            </w:r>
          </w:p>
          <w:p w14:paraId="43AEDA5B" w14:textId="77777777" w:rsidR="00D62AAA" w:rsidRPr="00344747" w:rsidRDefault="00D62AAA" w:rsidP="0034390C">
            <w:pPr>
              <w:rPr>
                <w:b/>
                <w:sz w:val="24"/>
                <w:szCs w:val="24"/>
              </w:rPr>
            </w:pPr>
            <w:r w:rsidRPr="00344747">
              <w:rPr>
                <w:b/>
                <w:sz w:val="24"/>
                <w:szCs w:val="24"/>
                <w:lang w:val="en-US"/>
              </w:rPr>
              <w:t>I</w:t>
            </w:r>
            <w:r w:rsidRPr="00344747">
              <w:rPr>
                <w:b/>
                <w:sz w:val="24"/>
                <w:szCs w:val="24"/>
              </w:rPr>
              <w:t>. Тест.</w:t>
            </w:r>
          </w:p>
          <w:p w14:paraId="25FBA037" w14:textId="77777777" w:rsidR="00D62AAA" w:rsidRPr="00344747" w:rsidRDefault="00D62AAA" w:rsidP="0034390C">
            <w:pPr>
              <w:jc w:val="both"/>
              <w:rPr>
                <w:sz w:val="24"/>
                <w:szCs w:val="24"/>
              </w:rPr>
            </w:pPr>
            <w:r w:rsidRPr="00344747">
              <w:rPr>
                <w:b/>
                <w:sz w:val="24"/>
                <w:szCs w:val="24"/>
              </w:rPr>
              <w:t>1)</w:t>
            </w:r>
            <w:r w:rsidRPr="00344747">
              <w:rPr>
                <w:sz w:val="24"/>
                <w:szCs w:val="24"/>
              </w:rPr>
              <w:t xml:space="preserve"> Найдите словосочетание с деепричастием:</w:t>
            </w:r>
          </w:p>
          <w:p w14:paraId="413E1893" w14:textId="77777777" w:rsidR="00D62AAA" w:rsidRPr="00344747" w:rsidRDefault="00D62AAA" w:rsidP="0034390C">
            <w:pPr>
              <w:jc w:val="both"/>
              <w:rPr>
                <w:sz w:val="24"/>
                <w:szCs w:val="24"/>
              </w:rPr>
            </w:pPr>
            <w:r w:rsidRPr="00344747">
              <w:rPr>
                <w:sz w:val="24"/>
                <w:szCs w:val="24"/>
              </w:rPr>
              <w:t xml:space="preserve">    а) непреодолимая преграда                  в) земли засеяны</w:t>
            </w:r>
          </w:p>
          <w:p w14:paraId="06419AE5" w14:textId="77777777" w:rsidR="00D62AAA" w:rsidRPr="00344747" w:rsidRDefault="00D62AAA" w:rsidP="0034390C">
            <w:pPr>
              <w:jc w:val="both"/>
              <w:rPr>
                <w:sz w:val="24"/>
                <w:szCs w:val="24"/>
              </w:rPr>
            </w:pPr>
            <w:r w:rsidRPr="00344747">
              <w:rPr>
                <w:sz w:val="24"/>
                <w:szCs w:val="24"/>
              </w:rPr>
              <w:t xml:space="preserve">    б) согнувшаяся ветка     г) согнувшись пополам</w:t>
            </w:r>
          </w:p>
          <w:p w14:paraId="1DDFEE5A" w14:textId="77777777" w:rsidR="00D62AAA" w:rsidRPr="00344747" w:rsidRDefault="00D62AAA" w:rsidP="0034390C">
            <w:pPr>
              <w:jc w:val="both"/>
              <w:rPr>
                <w:sz w:val="24"/>
                <w:szCs w:val="24"/>
              </w:rPr>
            </w:pPr>
            <w:r w:rsidRPr="00344747">
              <w:rPr>
                <w:b/>
                <w:sz w:val="24"/>
                <w:szCs w:val="24"/>
              </w:rPr>
              <w:t>2)</w:t>
            </w:r>
            <w:r w:rsidRPr="00344747">
              <w:rPr>
                <w:sz w:val="24"/>
                <w:szCs w:val="24"/>
              </w:rPr>
              <w:t xml:space="preserve"> В каком случае НЕ следует писать раздельно?</w:t>
            </w:r>
          </w:p>
          <w:p w14:paraId="32C7BE26" w14:textId="77777777" w:rsidR="00D62AAA" w:rsidRPr="00344747" w:rsidRDefault="00D62AAA" w:rsidP="0034390C">
            <w:pPr>
              <w:jc w:val="both"/>
              <w:rPr>
                <w:sz w:val="24"/>
                <w:szCs w:val="24"/>
              </w:rPr>
            </w:pPr>
            <w:r w:rsidRPr="00344747">
              <w:rPr>
                <w:sz w:val="24"/>
                <w:szCs w:val="24"/>
              </w:rPr>
              <w:t xml:space="preserve">    а) (не)подготовленное выступление   в) (не)продуманный маршрут</w:t>
            </w:r>
          </w:p>
          <w:p w14:paraId="33D68E46" w14:textId="77777777" w:rsidR="00D62AAA" w:rsidRPr="00344747" w:rsidRDefault="00D62AAA" w:rsidP="0034390C">
            <w:pPr>
              <w:jc w:val="both"/>
              <w:rPr>
                <w:sz w:val="24"/>
                <w:szCs w:val="24"/>
              </w:rPr>
            </w:pPr>
            <w:r w:rsidRPr="00344747">
              <w:rPr>
                <w:sz w:val="24"/>
                <w:szCs w:val="24"/>
              </w:rPr>
              <w:t xml:space="preserve">    б) (не)покладая рук         г) (не)заметив ошибки </w:t>
            </w:r>
          </w:p>
          <w:p w14:paraId="491CDE6F" w14:textId="77777777" w:rsidR="00D62AAA" w:rsidRPr="00344747" w:rsidRDefault="00D62AAA" w:rsidP="0034390C">
            <w:pPr>
              <w:jc w:val="both"/>
              <w:rPr>
                <w:sz w:val="24"/>
                <w:szCs w:val="24"/>
              </w:rPr>
            </w:pPr>
            <w:r w:rsidRPr="00344747">
              <w:rPr>
                <w:b/>
                <w:sz w:val="24"/>
                <w:szCs w:val="24"/>
              </w:rPr>
              <w:t>3)</w:t>
            </w:r>
            <w:r w:rsidRPr="00344747">
              <w:rPr>
                <w:sz w:val="24"/>
                <w:szCs w:val="24"/>
              </w:rPr>
              <w:t xml:space="preserve"> Укажите деепричастие несовершенного вида:</w:t>
            </w:r>
          </w:p>
          <w:p w14:paraId="738E1B58" w14:textId="77777777" w:rsidR="00D62AAA" w:rsidRPr="00344747" w:rsidRDefault="00D62AAA" w:rsidP="0034390C">
            <w:pPr>
              <w:jc w:val="both"/>
              <w:rPr>
                <w:sz w:val="24"/>
                <w:szCs w:val="24"/>
              </w:rPr>
            </w:pPr>
            <w:r w:rsidRPr="00344747">
              <w:rPr>
                <w:sz w:val="24"/>
                <w:szCs w:val="24"/>
              </w:rPr>
              <w:t xml:space="preserve">    а) постепенно замерев               в) разгораясь на солнце</w:t>
            </w:r>
          </w:p>
          <w:p w14:paraId="2DBBE2B3" w14:textId="77777777" w:rsidR="00D62AAA" w:rsidRPr="00344747" w:rsidRDefault="00D62AAA" w:rsidP="0034390C">
            <w:pPr>
              <w:jc w:val="both"/>
              <w:rPr>
                <w:sz w:val="24"/>
                <w:szCs w:val="24"/>
              </w:rPr>
            </w:pPr>
            <w:r w:rsidRPr="00344747">
              <w:rPr>
                <w:sz w:val="24"/>
                <w:szCs w:val="24"/>
              </w:rPr>
              <w:t xml:space="preserve">    б) подстелив подстилку             г) увидев мать</w:t>
            </w:r>
          </w:p>
          <w:p w14:paraId="1BF4BDE1" w14:textId="77777777" w:rsidR="00D62AAA" w:rsidRPr="00344747" w:rsidRDefault="00D62AAA" w:rsidP="0034390C">
            <w:pPr>
              <w:jc w:val="both"/>
              <w:rPr>
                <w:sz w:val="24"/>
                <w:szCs w:val="24"/>
              </w:rPr>
            </w:pPr>
            <w:r w:rsidRPr="00344747">
              <w:rPr>
                <w:b/>
                <w:sz w:val="24"/>
                <w:szCs w:val="24"/>
              </w:rPr>
              <w:t>4)</w:t>
            </w:r>
            <w:r w:rsidRPr="00344747">
              <w:rPr>
                <w:sz w:val="24"/>
                <w:szCs w:val="24"/>
              </w:rPr>
              <w:t xml:space="preserve"> В каком варианте ответа указаны все глаголы, </w:t>
            </w:r>
            <w:proofErr w:type="gramStart"/>
            <w:r w:rsidRPr="00344747">
              <w:rPr>
                <w:sz w:val="24"/>
                <w:szCs w:val="24"/>
              </w:rPr>
              <w:t>от  которых</w:t>
            </w:r>
            <w:proofErr w:type="gramEnd"/>
            <w:r w:rsidRPr="00344747">
              <w:rPr>
                <w:sz w:val="24"/>
                <w:szCs w:val="24"/>
              </w:rPr>
              <w:t xml:space="preserve"> можно образовать деепричастия несовершенного вида?</w:t>
            </w:r>
          </w:p>
          <w:p w14:paraId="172513D8" w14:textId="77777777" w:rsidR="00D62AAA" w:rsidRPr="00344747" w:rsidRDefault="00D62AAA" w:rsidP="0034390C">
            <w:pPr>
              <w:jc w:val="both"/>
              <w:rPr>
                <w:sz w:val="24"/>
                <w:szCs w:val="24"/>
              </w:rPr>
            </w:pPr>
            <w:r w:rsidRPr="00344747">
              <w:rPr>
                <w:sz w:val="24"/>
                <w:szCs w:val="24"/>
              </w:rPr>
              <w:t xml:space="preserve">                   а) мыть    б) петь    в) плясать    г) глядеть</w:t>
            </w:r>
          </w:p>
          <w:p w14:paraId="0476F44E" w14:textId="77777777" w:rsidR="00D62AAA" w:rsidRPr="00344747" w:rsidRDefault="00D62AAA" w:rsidP="0034390C">
            <w:pPr>
              <w:jc w:val="both"/>
              <w:rPr>
                <w:sz w:val="24"/>
                <w:szCs w:val="24"/>
              </w:rPr>
            </w:pPr>
            <w:r w:rsidRPr="00344747">
              <w:rPr>
                <w:sz w:val="24"/>
                <w:szCs w:val="24"/>
              </w:rPr>
              <w:t xml:space="preserve">1) </w:t>
            </w:r>
            <w:proofErr w:type="spellStart"/>
            <w:proofErr w:type="gramStart"/>
            <w:r w:rsidRPr="00344747">
              <w:rPr>
                <w:sz w:val="24"/>
                <w:szCs w:val="24"/>
              </w:rPr>
              <w:t>а,в</w:t>
            </w:r>
            <w:proofErr w:type="gramEnd"/>
            <w:r w:rsidRPr="00344747">
              <w:rPr>
                <w:sz w:val="24"/>
                <w:szCs w:val="24"/>
              </w:rPr>
              <w:t>,г</w:t>
            </w:r>
            <w:proofErr w:type="spellEnd"/>
            <w:r w:rsidRPr="00344747">
              <w:rPr>
                <w:sz w:val="24"/>
                <w:szCs w:val="24"/>
              </w:rPr>
              <w:t xml:space="preserve">   2) </w:t>
            </w:r>
            <w:proofErr w:type="spellStart"/>
            <w:r w:rsidRPr="00344747">
              <w:rPr>
                <w:sz w:val="24"/>
                <w:szCs w:val="24"/>
              </w:rPr>
              <w:t>а,б</w:t>
            </w:r>
            <w:proofErr w:type="spellEnd"/>
            <w:r w:rsidRPr="00344747">
              <w:rPr>
                <w:sz w:val="24"/>
                <w:szCs w:val="24"/>
              </w:rPr>
              <w:t xml:space="preserve">          3) </w:t>
            </w:r>
            <w:proofErr w:type="spellStart"/>
            <w:r w:rsidRPr="00344747">
              <w:rPr>
                <w:sz w:val="24"/>
                <w:szCs w:val="24"/>
              </w:rPr>
              <w:t>б,в</w:t>
            </w:r>
            <w:proofErr w:type="spellEnd"/>
            <w:r w:rsidRPr="00344747">
              <w:rPr>
                <w:sz w:val="24"/>
                <w:szCs w:val="24"/>
              </w:rPr>
              <w:t xml:space="preserve">                 4) </w:t>
            </w:r>
            <w:proofErr w:type="spellStart"/>
            <w:r w:rsidRPr="00344747">
              <w:rPr>
                <w:sz w:val="24"/>
                <w:szCs w:val="24"/>
              </w:rPr>
              <w:t>а,г</w:t>
            </w:r>
            <w:proofErr w:type="spellEnd"/>
          </w:p>
          <w:p w14:paraId="6286F59A" w14:textId="77777777" w:rsidR="00D62AAA" w:rsidRPr="00344747" w:rsidRDefault="00D62AAA" w:rsidP="0034390C">
            <w:pPr>
              <w:jc w:val="both"/>
              <w:rPr>
                <w:sz w:val="24"/>
                <w:szCs w:val="24"/>
              </w:rPr>
            </w:pPr>
            <w:r w:rsidRPr="00344747">
              <w:rPr>
                <w:b/>
                <w:sz w:val="24"/>
                <w:szCs w:val="24"/>
              </w:rPr>
              <w:t xml:space="preserve">5) </w:t>
            </w:r>
            <w:r w:rsidRPr="00344747">
              <w:rPr>
                <w:sz w:val="24"/>
                <w:szCs w:val="24"/>
              </w:rPr>
              <w:t>Для написания какой глагольной формы в перечисленных ниже случаях необходима опора на спряжение?</w:t>
            </w:r>
          </w:p>
          <w:p w14:paraId="6E8907A8" w14:textId="77777777" w:rsidR="00D62AAA" w:rsidRPr="00344747" w:rsidRDefault="00D62AAA" w:rsidP="0034390C">
            <w:pPr>
              <w:jc w:val="both"/>
              <w:rPr>
                <w:sz w:val="24"/>
                <w:szCs w:val="24"/>
              </w:rPr>
            </w:pPr>
            <w:r w:rsidRPr="00344747">
              <w:rPr>
                <w:sz w:val="24"/>
                <w:szCs w:val="24"/>
              </w:rPr>
              <w:t xml:space="preserve">    а) </w:t>
            </w:r>
            <w:proofErr w:type="spellStart"/>
            <w:proofErr w:type="gramStart"/>
            <w:r w:rsidRPr="00344747">
              <w:rPr>
                <w:sz w:val="24"/>
                <w:szCs w:val="24"/>
              </w:rPr>
              <w:t>услыш</w:t>
            </w:r>
            <w:proofErr w:type="spellEnd"/>
            <w:r w:rsidRPr="00344747">
              <w:rPr>
                <w:sz w:val="24"/>
                <w:szCs w:val="24"/>
              </w:rPr>
              <w:t>..</w:t>
            </w:r>
            <w:proofErr w:type="spellStart"/>
            <w:proofErr w:type="gramEnd"/>
            <w:r w:rsidRPr="00344747">
              <w:rPr>
                <w:sz w:val="24"/>
                <w:szCs w:val="24"/>
              </w:rPr>
              <w:t>вший</w:t>
            </w:r>
            <w:proofErr w:type="spellEnd"/>
            <w:r w:rsidRPr="00344747">
              <w:rPr>
                <w:sz w:val="24"/>
                <w:szCs w:val="24"/>
              </w:rPr>
              <w:t xml:space="preserve">   б) кол..</w:t>
            </w:r>
            <w:proofErr w:type="spellStart"/>
            <w:r w:rsidRPr="00344747">
              <w:rPr>
                <w:sz w:val="24"/>
                <w:szCs w:val="24"/>
              </w:rPr>
              <w:t>щийся</w:t>
            </w:r>
            <w:proofErr w:type="spellEnd"/>
            <w:r w:rsidRPr="00344747">
              <w:rPr>
                <w:sz w:val="24"/>
                <w:szCs w:val="24"/>
              </w:rPr>
              <w:t xml:space="preserve">   в) </w:t>
            </w:r>
            <w:proofErr w:type="spellStart"/>
            <w:r w:rsidRPr="00344747">
              <w:rPr>
                <w:sz w:val="24"/>
                <w:szCs w:val="24"/>
              </w:rPr>
              <w:t>повес..ла</w:t>
            </w:r>
            <w:proofErr w:type="spellEnd"/>
            <w:r w:rsidRPr="00344747">
              <w:rPr>
                <w:sz w:val="24"/>
                <w:szCs w:val="24"/>
              </w:rPr>
              <w:t xml:space="preserve">  г) замер..</w:t>
            </w:r>
            <w:proofErr w:type="spellStart"/>
            <w:r w:rsidRPr="00344747">
              <w:rPr>
                <w:sz w:val="24"/>
                <w:szCs w:val="24"/>
              </w:rPr>
              <w:t>нный</w:t>
            </w:r>
            <w:proofErr w:type="spellEnd"/>
          </w:p>
          <w:p w14:paraId="19F7BBC2" w14:textId="77777777" w:rsidR="00D62AAA" w:rsidRPr="00344747" w:rsidRDefault="00D62AAA" w:rsidP="0034390C">
            <w:pPr>
              <w:jc w:val="both"/>
              <w:rPr>
                <w:sz w:val="24"/>
                <w:szCs w:val="24"/>
              </w:rPr>
            </w:pPr>
            <w:r w:rsidRPr="00344747">
              <w:rPr>
                <w:b/>
                <w:sz w:val="24"/>
                <w:szCs w:val="24"/>
              </w:rPr>
              <w:t>6)</w:t>
            </w:r>
            <w:r w:rsidRPr="00344747">
              <w:rPr>
                <w:sz w:val="24"/>
                <w:szCs w:val="24"/>
              </w:rPr>
              <w:t xml:space="preserve"> Перепишите предложения, предварительно исправив ошибки:</w:t>
            </w:r>
          </w:p>
          <w:p w14:paraId="4FEAC18A" w14:textId="77777777" w:rsidR="00D62AAA" w:rsidRPr="00344747" w:rsidRDefault="00D62AAA" w:rsidP="0034390C">
            <w:pPr>
              <w:jc w:val="both"/>
              <w:rPr>
                <w:sz w:val="24"/>
                <w:szCs w:val="24"/>
              </w:rPr>
            </w:pPr>
            <w:r w:rsidRPr="00344747">
              <w:rPr>
                <w:sz w:val="24"/>
                <w:szCs w:val="24"/>
              </w:rPr>
              <w:t xml:space="preserve">    а) Подъезжая к станции, множество людей виднелось вокруг.</w:t>
            </w:r>
          </w:p>
          <w:p w14:paraId="7C0FB095" w14:textId="77777777" w:rsidR="00D62AAA" w:rsidRPr="00344747" w:rsidRDefault="00D62AAA" w:rsidP="0034390C">
            <w:pPr>
              <w:jc w:val="both"/>
              <w:rPr>
                <w:sz w:val="24"/>
                <w:szCs w:val="24"/>
              </w:rPr>
            </w:pPr>
            <w:r w:rsidRPr="00344747">
              <w:rPr>
                <w:sz w:val="24"/>
                <w:szCs w:val="24"/>
              </w:rPr>
              <w:t xml:space="preserve">    б) Однажды, выезжая из деревни, нашу машину остановили.</w:t>
            </w:r>
          </w:p>
          <w:p w14:paraId="00F64216" w14:textId="77777777" w:rsidR="00D62AAA" w:rsidRPr="00344747" w:rsidRDefault="00D62AAA" w:rsidP="0034390C">
            <w:pPr>
              <w:jc w:val="both"/>
              <w:rPr>
                <w:sz w:val="24"/>
                <w:szCs w:val="24"/>
              </w:rPr>
            </w:pPr>
            <w:r w:rsidRPr="00344747">
              <w:rPr>
                <w:sz w:val="24"/>
                <w:szCs w:val="24"/>
              </w:rPr>
              <w:t xml:space="preserve">    в) Войдя в трамвай, на улице шел дождь.</w:t>
            </w:r>
          </w:p>
          <w:p w14:paraId="02520682" w14:textId="77777777" w:rsidR="00D62AAA" w:rsidRPr="00344747" w:rsidRDefault="00D62AAA" w:rsidP="0034390C">
            <w:pPr>
              <w:rPr>
                <w:sz w:val="24"/>
                <w:szCs w:val="24"/>
              </w:rPr>
            </w:pPr>
            <w:r w:rsidRPr="00344747">
              <w:rPr>
                <w:b/>
                <w:sz w:val="24"/>
                <w:szCs w:val="24"/>
              </w:rPr>
              <w:t>7)</w:t>
            </w:r>
            <w:r w:rsidRPr="00344747">
              <w:rPr>
                <w:sz w:val="24"/>
                <w:szCs w:val="24"/>
              </w:rPr>
              <w:t xml:space="preserve"> Прочитайте </w:t>
            </w:r>
            <w:proofErr w:type="spellStart"/>
            <w:proofErr w:type="gramStart"/>
            <w:r w:rsidRPr="00344747">
              <w:rPr>
                <w:sz w:val="24"/>
                <w:szCs w:val="24"/>
              </w:rPr>
              <w:t>предложение.Ответьте</w:t>
            </w:r>
            <w:proofErr w:type="spellEnd"/>
            <w:proofErr w:type="gramEnd"/>
            <w:r w:rsidRPr="00344747">
              <w:rPr>
                <w:sz w:val="24"/>
                <w:szCs w:val="24"/>
              </w:rPr>
              <w:t xml:space="preserve"> на вопрос: Какое из утверждений верно объясняет, где в этом предложении допущена ошибка в постановке запятой?</w:t>
            </w:r>
          </w:p>
          <w:p w14:paraId="1FD06BC4" w14:textId="77777777" w:rsidR="00D62AAA" w:rsidRPr="00344747" w:rsidRDefault="00D62AAA" w:rsidP="0034390C">
            <w:pPr>
              <w:jc w:val="center"/>
              <w:rPr>
                <w:i/>
                <w:sz w:val="24"/>
                <w:szCs w:val="24"/>
              </w:rPr>
            </w:pPr>
            <w:r w:rsidRPr="00344747">
              <w:rPr>
                <w:i/>
                <w:sz w:val="24"/>
                <w:szCs w:val="24"/>
              </w:rPr>
              <w:t>Лось выбежал на опушку, заросшую кустарником, и не останавливаясь, направился к блестевшей в лучах заходящего солнца реке.</w:t>
            </w:r>
          </w:p>
          <w:p w14:paraId="19C30892" w14:textId="77777777" w:rsidR="00D62AAA" w:rsidRPr="00344747" w:rsidRDefault="00D62AAA" w:rsidP="0034390C">
            <w:pPr>
              <w:jc w:val="both"/>
              <w:rPr>
                <w:sz w:val="24"/>
                <w:szCs w:val="24"/>
              </w:rPr>
            </w:pPr>
            <w:r w:rsidRPr="00344747">
              <w:rPr>
                <w:sz w:val="24"/>
                <w:szCs w:val="24"/>
              </w:rPr>
              <w:t>а) Не нужна запятая перед союзом И, т.к. он связывает однородные сказуемые.</w:t>
            </w:r>
          </w:p>
          <w:p w14:paraId="6A2C835E" w14:textId="77777777" w:rsidR="00D62AAA" w:rsidRPr="00344747" w:rsidRDefault="00D62AAA" w:rsidP="0034390C">
            <w:pPr>
              <w:jc w:val="both"/>
              <w:rPr>
                <w:sz w:val="24"/>
                <w:szCs w:val="24"/>
              </w:rPr>
            </w:pPr>
            <w:r w:rsidRPr="00344747">
              <w:rPr>
                <w:sz w:val="24"/>
                <w:szCs w:val="24"/>
              </w:rPr>
              <w:t xml:space="preserve">   б) Не выделено определение, выраженное причастным оборотом.</w:t>
            </w:r>
          </w:p>
          <w:p w14:paraId="48B8A9CB" w14:textId="77777777" w:rsidR="00D62AAA" w:rsidRPr="00344747" w:rsidRDefault="00D62AAA" w:rsidP="0034390C">
            <w:pPr>
              <w:jc w:val="both"/>
              <w:rPr>
                <w:sz w:val="24"/>
                <w:szCs w:val="24"/>
              </w:rPr>
            </w:pPr>
            <w:r w:rsidRPr="00344747">
              <w:rPr>
                <w:sz w:val="24"/>
                <w:szCs w:val="24"/>
              </w:rPr>
              <w:t xml:space="preserve">   в) Все знаки поставлены правильно.</w:t>
            </w:r>
          </w:p>
          <w:p w14:paraId="6F569D78" w14:textId="77777777" w:rsidR="00D62AAA" w:rsidRPr="00344747" w:rsidRDefault="00D62AAA" w:rsidP="0034390C">
            <w:pPr>
              <w:jc w:val="both"/>
              <w:rPr>
                <w:sz w:val="24"/>
                <w:szCs w:val="24"/>
              </w:rPr>
            </w:pPr>
            <w:r w:rsidRPr="00344747">
              <w:rPr>
                <w:sz w:val="24"/>
                <w:szCs w:val="24"/>
              </w:rPr>
              <w:t xml:space="preserve">   г) НЕ обособлено обстоятельство, выраженное деепричастным оборотом.</w:t>
            </w:r>
          </w:p>
          <w:p w14:paraId="68E404CB" w14:textId="77777777" w:rsidR="00D62AAA" w:rsidRPr="00344747" w:rsidRDefault="00D62AAA" w:rsidP="0034390C">
            <w:pPr>
              <w:jc w:val="both"/>
              <w:rPr>
                <w:b/>
                <w:sz w:val="24"/>
                <w:szCs w:val="24"/>
              </w:rPr>
            </w:pPr>
            <w:r w:rsidRPr="00344747">
              <w:rPr>
                <w:b/>
                <w:sz w:val="24"/>
                <w:szCs w:val="24"/>
                <w:lang w:val="en-US"/>
              </w:rPr>
              <w:t>II</w:t>
            </w:r>
            <w:r w:rsidRPr="00344747">
              <w:rPr>
                <w:b/>
                <w:sz w:val="24"/>
                <w:szCs w:val="24"/>
              </w:rPr>
              <w:t>. Спишите текст, вставляя буквы и пропущенные знаки препинания. Графически обозначьте причастные и деепричастные обороты.</w:t>
            </w:r>
          </w:p>
          <w:p w14:paraId="0E98D7DC" w14:textId="77777777" w:rsidR="00D62AAA" w:rsidRPr="00344747" w:rsidRDefault="00D62AAA" w:rsidP="0034390C">
            <w:pPr>
              <w:jc w:val="both"/>
              <w:rPr>
                <w:sz w:val="24"/>
                <w:szCs w:val="24"/>
              </w:rPr>
            </w:pPr>
          </w:p>
          <w:p w14:paraId="189DCCEB" w14:textId="77777777" w:rsidR="00D62AAA" w:rsidRPr="00344747" w:rsidRDefault="00D62AAA" w:rsidP="0034390C">
            <w:pPr>
              <w:jc w:val="both"/>
              <w:rPr>
                <w:sz w:val="24"/>
                <w:szCs w:val="24"/>
              </w:rPr>
            </w:pPr>
            <w:r w:rsidRPr="00344747">
              <w:rPr>
                <w:sz w:val="24"/>
                <w:szCs w:val="24"/>
              </w:rPr>
              <w:lastRenderedPageBreak/>
              <w:t xml:space="preserve">         </w:t>
            </w:r>
            <w:proofErr w:type="spellStart"/>
            <w:proofErr w:type="gramStart"/>
            <w:r w:rsidRPr="00344747">
              <w:rPr>
                <w:sz w:val="24"/>
                <w:szCs w:val="24"/>
              </w:rPr>
              <w:t>Прод</w:t>
            </w:r>
            <w:proofErr w:type="spellEnd"/>
            <w:r w:rsidRPr="00344747">
              <w:rPr>
                <w:sz w:val="24"/>
                <w:szCs w:val="24"/>
              </w:rPr>
              <w:t>..</w:t>
            </w:r>
            <w:proofErr w:type="spellStart"/>
            <w:proofErr w:type="gramEnd"/>
            <w:r w:rsidRPr="00344747">
              <w:rPr>
                <w:sz w:val="24"/>
                <w:szCs w:val="24"/>
              </w:rPr>
              <w:t>лжая</w:t>
            </w:r>
            <w:proofErr w:type="spellEnd"/>
            <w:r w:rsidRPr="00344747">
              <w:rPr>
                <w:sz w:val="24"/>
                <w:szCs w:val="24"/>
              </w:rPr>
              <w:t xml:space="preserve"> </w:t>
            </w:r>
            <w:proofErr w:type="spellStart"/>
            <w:r w:rsidRPr="00344747">
              <w:rPr>
                <w:sz w:val="24"/>
                <w:szCs w:val="24"/>
              </w:rPr>
              <w:t>двигат?ся</w:t>
            </w:r>
            <w:proofErr w:type="spellEnd"/>
            <w:r w:rsidRPr="00344747">
              <w:rPr>
                <w:sz w:val="24"/>
                <w:szCs w:val="24"/>
              </w:rPr>
              <w:t xml:space="preserve"> огромная туча опускаясь все ниже к земле см..</w:t>
            </w:r>
            <w:proofErr w:type="spellStart"/>
            <w:r w:rsidRPr="00344747">
              <w:rPr>
                <w:sz w:val="24"/>
                <w:szCs w:val="24"/>
              </w:rPr>
              <w:t>шалась</w:t>
            </w:r>
            <w:proofErr w:type="spellEnd"/>
            <w:r w:rsidRPr="00344747">
              <w:rPr>
                <w:sz w:val="24"/>
                <w:szCs w:val="24"/>
              </w:rPr>
              <w:t xml:space="preserve"> с туманом. Она словно </w:t>
            </w:r>
            <w:proofErr w:type="spellStart"/>
            <w:r w:rsidRPr="00344747">
              <w:rPr>
                <w:sz w:val="24"/>
                <w:szCs w:val="24"/>
              </w:rPr>
              <w:t>ра</w:t>
            </w:r>
            <w:proofErr w:type="spellEnd"/>
            <w:r w:rsidRPr="00344747">
              <w:rPr>
                <w:sz w:val="24"/>
                <w:szCs w:val="24"/>
              </w:rPr>
              <w:t>(</w:t>
            </w:r>
            <w:proofErr w:type="spellStart"/>
            <w:proofErr w:type="gramStart"/>
            <w:r w:rsidRPr="00344747">
              <w:rPr>
                <w:sz w:val="24"/>
                <w:szCs w:val="24"/>
              </w:rPr>
              <w:t>з,с</w:t>
            </w:r>
            <w:proofErr w:type="spellEnd"/>
            <w:proofErr w:type="gramEnd"/>
            <w:r w:rsidRPr="00344747">
              <w:rPr>
                <w:sz w:val="24"/>
                <w:szCs w:val="24"/>
              </w:rPr>
              <w:t>)</w:t>
            </w:r>
            <w:proofErr w:type="spellStart"/>
            <w:r w:rsidRPr="00344747">
              <w:rPr>
                <w:sz w:val="24"/>
                <w:szCs w:val="24"/>
              </w:rPr>
              <w:t>талкивала</w:t>
            </w:r>
            <w:proofErr w:type="spellEnd"/>
            <w:r w:rsidRPr="00344747">
              <w:rPr>
                <w:sz w:val="24"/>
                <w:szCs w:val="24"/>
              </w:rPr>
              <w:t xml:space="preserve"> другие голубоватые </w:t>
            </w:r>
            <w:proofErr w:type="spellStart"/>
            <w:r w:rsidRPr="00344747">
              <w:rPr>
                <w:sz w:val="24"/>
                <w:szCs w:val="24"/>
              </w:rPr>
              <w:t>обл</w:t>
            </w:r>
            <w:proofErr w:type="spellEnd"/>
            <w:r w:rsidRPr="00344747">
              <w:rPr>
                <w:sz w:val="24"/>
                <w:szCs w:val="24"/>
              </w:rPr>
              <w:t>..</w:t>
            </w:r>
            <w:proofErr w:type="spellStart"/>
            <w:r w:rsidRPr="00344747">
              <w:rPr>
                <w:sz w:val="24"/>
                <w:szCs w:val="24"/>
              </w:rPr>
              <w:t>чка</w:t>
            </w:r>
            <w:proofErr w:type="spellEnd"/>
            <w:r w:rsidRPr="00344747">
              <w:rPr>
                <w:sz w:val="24"/>
                <w:szCs w:val="24"/>
              </w:rPr>
              <w:t xml:space="preserve"> </w:t>
            </w:r>
            <w:proofErr w:type="spellStart"/>
            <w:r w:rsidRPr="00344747">
              <w:rPr>
                <w:sz w:val="24"/>
                <w:szCs w:val="24"/>
              </w:rPr>
              <w:t>пытавш</w:t>
            </w:r>
            <w:proofErr w:type="spellEnd"/>
            <w:r w:rsidRPr="00344747">
              <w:rPr>
                <w:sz w:val="24"/>
                <w:szCs w:val="24"/>
              </w:rPr>
              <w:t>..</w:t>
            </w:r>
            <w:proofErr w:type="spellStart"/>
            <w:r w:rsidRPr="00344747">
              <w:rPr>
                <w:sz w:val="24"/>
                <w:szCs w:val="24"/>
              </w:rPr>
              <w:t>ся</w:t>
            </w:r>
            <w:proofErr w:type="spellEnd"/>
            <w:r w:rsidRPr="00344747">
              <w:rPr>
                <w:sz w:val="24"/>
                <w:szCs w:val="24"/>
              </w:rPr>
              <w:t xml:space="preserve"> </w:t>
            </w:r>
            <w:proofErr w:type="spellStart"/>
            <w:r w:rsidRPr="00344747">
              <w:rPr>
                <w:sz w:val="24"/>
                <w:szCs w:val="24"/>
              </w:rPr>
              <w:t>ра</w:t>
            </w:r>
            <w:proofErr w:type="spellEnd"/>
            <w:r w:rsidRPr="00344747">
              <w:rPr>
                <w:sz w:val="24"/>
                <w:szCs w:val="24"/>
              </w:rPr>
              <w:t>(</w:t>
            </w:r>
            <w:proofErr w:type="spellStart"/>
            <w:r w:rsidRPr="00344747">
              <w:rPr>
                <w:sz w:val="24"/>
                <w:szCs w:val="24"/>
              </w:rPr>
              <w:t>з,с</w:t>
            </w:r>
            <w:proofErr w:type="spellEnd"/>
            <w:r w:rsidRPr="00344747">
              <w:rPr>
                <w:sz w:val="24"/>
                <w:szCs w:val="24"/>
              </w:rPr>
              <w:t>)</w:t>
            </w:r>
            <w:proofErr w:type="spellStart"/>
            <w:r w:rsidRPr="00344747">
              <w:rPr>
                <w:sz w:val="24"/>
                <w:szCs w:val="24"/>
              </w:rPr>
              <w:t>положит?ся</w:t>
            </w:r>
            <w:proofErr w:type="spellEnd"/>
            <w:r w:rsidRPr="00344747">
              <w:rPr>
                <w:sz w:val="24"/>
                <w:szCs w:val="24"/>
              </w:rPr>
              <w:t xml:space="preserve"> по ветру. </w:t>
            </w:r>
            <w:proofErr w:type="spellStart"/>
            <w:r w:rsidRPr="00344747">
              <w:rPr>
                <w:sz w:val="24"/>
                <w:szCs w:val="24"/>
              </w:rPr>
              <w:t>Обл</w:t>
            </w:r>
            <w:proofErr w:type="spellEnd"/>
            <w:r w:rsidRPr="00344747">
              <w:rPr>
                <w:sz w:val="24"/>
                <w:szCs w:val="24"/>
              </w:rPr>
              <w:t>..</w:t>
            </w:r>
            <w:proofErr w:type="spellStart"/>
            <w:r w:rsidRPr="00344747">
              <w:rPr>
                <w:sz w:val="24"/>
                <w:szCs w:val="24"/>
              </w:rPr>
              <w:t>чка</w:t>
            </w:r>
            <w:proofErr w:type="spellEnd"/>
            <w:r w:rsidRPr="00344747">
              <w:rPr>
                <w:sz w:val="24"/>
                <w:szCs w:val="24"/>
              </w:rPr>
              <w:t xml:space="preserve"> </w:t>
            </w:r>
            <w:proofErr w:type="spellStart"/>
            <w:proofErr w:type="gramStart"/>
            <w:r w:rsidRPr="00344747">
              <w:rPr>
                <w:sz w:val="24"/>
                <w:szCs w:val="24"/>
              </w:rPr>
              <w:t>пох</w:t>
            </w:r>
            <w:proofErr w:type="spellEnd"/>
            <w:r w:rsidRPr="00344747">
              <w:rPr>
                <w:sz w:val="24"/>
                <w:szCs w:val="24"/>
              </w:rPr>
              <w:t>..</w:t>
            </w:r>
            <w:proofErr w:type="spellStart"/>
            <w:proofErr w:type="gramEnd"/>
            <w:r w:rsidRPr="00344747">
              <w:rPr>
                <w:sz w:val="24"/>
                <w:szCs w:val="24"/>
              </w:rPr>
              <w:t>дили</w:t>
            </w:r>
            <w:proofErr w:type="spellEnd"/>
            <w:r w:rsidRPr="00344747">
              <w:rPr>
                <w:sz w:val="24"/>
                <w:szCs w:val="24"/>
              </w:rPr>
              <w:t xml:space="preserve"> на </w:t>
            </w:r>
            <w:proofErr w:type="spellStart"/>
            <w:r w:rsidRPr="00344747">
              <w:rPr>
                <w:sz w:val="24"/>
                <w:szCs w:val="24"/>
              </w:rPr>
              <w:t>кор</w:t>
            </w:r>
            <w:proofErr w:type="spellEnd"/>
            <w:r w:rsidRPr="00344747">
              <w:rPr>
                <w:sz w:val="24"/>
                <w:szCs w:val="24"/>
              </w:rPr>
              <w:t>..</w:t>
            </w:r>
            <w:proofErr w:type="spellStart"/>
            <w:r w:rsidRPr="00344747">
              <w:rPr>
                <w:sz w:val="24"/>
                <w:szCs w:val="24"/>
              </w:rPr>
              <w:t>бли</w:t>
            </w:r>
            <w:proofErr w:type="spellEnd"/>
            <w:r w:rsidRPr="00344747">
              <w:rPr>
                <w:sz w:val="24"/>
                <w:szCs w:val="24"/>
              </w:rPr>
              <w:t xml:space="preserve"> </w:t>
            </w:r>
            <w:proofErr w:type="spellStart"/>
            <w:r w:rsidRPr="00344747">
              <w:rPr>
                <w:sz w:val="24"/>
                <w:szCs w:val="24"/>
              </w:rPr>
              <w:t>выстро</w:t>
            </w:r>
            <w:proofErr w:type="spellEnd"/>
            <w:r w:rsidRPr="00344747">
              <w:rPr>
                <w:sz w:val="24"/>
                <w:szCs w:val="24"/>
              </w:rPr>
              <w:t>..</w:t>
            </w:r>
            <w:proofErr w:type="spellStart"/>
            <w:r w:rsidRPr="00344747">
              <w:rPr>
                <w:sz w:val="24"/>
                <w:szCs w:val="24"/>
              </w:rPr>
              <w:t>вш</w:t>
            </w:r>
            <w:proofErr w:type="spellEnd"/>
            <w:r w:rsidRPr="00344747">
              <w:rPr>
                <w:sz w:val="24"/>
                <w:szCs w:val="24"/>
              </w:rPr>
              <w:t>…</w:t>
            </w:r>
            <w:proofErr w:type="spellStart"/>
            <w:r w:rsidRPr="00344747">
              <w:rPr>
                <w:sz w:val="24"/>
                <w:szCs w:val="24"/>
              </w:rPr>
              <w:t>ся</w:t>
            </w:r>
            <w:proofErr w:type="spellEnd"/>
            <w:r w:rsidRPr="00344747">
              <w:rPr>
                <w:sz w:val="24"/>
                <w:szCs w:val="24"/>
              </w:rPr>
              <w:t xml:space="preserve"> для морского сражения.</w:t>
            </w:r>
          </w:p>
          <w:p w14:paraId="78CB1D79" w14:textId="77777777" w:rsidR="00D62AAA" w:rsidRPr="00344747" w:rsidRDefault="00D62AAA" w:rsidP="0034390C">
            <w:pPr>
              <w:jc w:val="both"/>
              <w:rPr>
                <w:sz w:val="24"/>
                <w:szCs w:val="24"/>
              </w:rPr>
            </w:pPr>
            <w:r w:rsidRPr="00344747">
              <w:rPr>
                <w:sz w:val="24"/>
                <w:szCs w:val="24"/>
              </w:rPr>
              <w:t xml:space="preserve">         </w:t>
            </w:r>
            <w:proofErr w:type="spellStart"/>
            <w:proofErr w:type="gramStart"/>
            <w:r w:rsidRPr="00344747">
              <w:rPr>
                <w:sz w:val="24"/>
                <w:szCs w:val="24"/>
              </w:rPr>
              <w:t>Затр</w:t>
            </w:r>
            <w:proofErr w:type="spellEnd"/>
            <w:r w:rsidRPr="00344747">
              <w:rPr>
                <w:sz w:val="24"/>
                <w:szCs w:val="24"/>
              </w:rPr>
              <w:t>..</w:t>
            </w:r>
            <w:proofErr w:type="spellStart"/>
            <w:proofErr w:type="gramEnd"/>
            <w:r w:rsidRPr="00344747">
              <w:rPr>
                <w:sz w:val="24"/>
                <w:szCs w:val="24"/>
              </w:rPr>
              <w:t>петав</w:t>
            </w:r>
            <w:proofErr w:type="spellEnd"/>
            <w:r w:rsidRPr="00344747">
              <w:rPr>
                <w:sz w:val="24"/>
                <w:szCs w:val="24"/>
              </w:rPr>
              <w:t xml:space="preserve"> прошумела листва на деревьях хотя даже слабый ветерок (не)колебал её. Всё вокруг потемнело как это бывает после захода солнца. </w:t>
            </w:r>
          </w:p>
          <w:p w14:paraId="23369D73" w14:textId="77777777" w:rsidR="00D62AAA" w:rsidRPr="00344747" w:rsidRDefault="00D62AAA" w:rsidP="0034390C">
            <w:pPr>
              <w:jc w:val="both"/>
              <w:rPr>
                <w:sz w:val="24"/>
                <w:szCs w:val="24"/>
              </w:rPr>
            </w:pPr>
            <w:r w:rsidRPr="00344747">
              <w:rPr>
                <w:sz w:val="24"/>
                <w:szCs w:val="24"/>
              </w:rPr>
              <w:t xml:space="preserve">       Внезапно в(</w:t>
            </w:r>
            <w:proofErr w:type="spellStart"/>
            <w:proofErr w:type="gramStart"/>
            <w:r w:rsidRPr="00344747">
              <w:rPr>
                <w:sz w:val="24"/>
                <w:szCs w:val="24"/>
              </w:rPr>
              <w:t>з,с</w:t>
            </w:r>
            <w:proofErr w:type="spellEnd"/>
            <w:proofErr w:type="gramEnd"/>
            <w:r w:rsidRPr="00344747">
              <w:rPr>
                <w:sz w:val="24"/>
                <w:szCs w:val="24"/>
              </w:rPr>
              <w:t xml:space="preserve">)пышка </w:t>
            </w:r>
            <w:proofErr w:type="spellStart"/>
            <w:r w:rsidRPr="00344747">
              <w:rPr>
                <w:sz w:val="24"/>
                <w:szCs w:val="24"/>
              </w:rPr>
              <w:t>осл</w:t>
            </w:r>
            <w:proofErr w:type="spellEnd"/>
            <w:r w:rsidRPr="00344747">
              <w:rPr>
                <w:sz w:val="24"/>
                <w:szCs w:val="24"/>
              </w:rPr>
              <w:t>..</w:t>
            </w:r>
            <w:proofErr w:type="spellStart"/>
            <w:r w:rsidRPr="00344747">
              <w:rPr>
                <w:sz w:val="24"/>
                <w:szCs w:val="24"/>
              </w:rPr>
              <w:t>пительной</w:t>
            </w:r>
            <w:proofErr w:type="spellEnd"/>
            <w:r w:rsidRPr="00344747">
              <w:rPr>
                <w:sz w:val="24"/>
                <w:szCs w:val="24"/>
              </w:rPr>
              <w:t xml:space="preserve"> молнии </w:t>
            </w:r>
            <w:proofErr w:type="spellStart"/>
            <w:r w:rsidRPr="00344747">
              <w:rPr>
                <w:sz w:val="24"/>
                <w:szCs w:val="24"/>
              </w:rPr>
              <w:t>ра</w:t>
            </w:r>
            <w:proofErr w:type="spellEnd"/>
            <w:r w:rsidRPr="00344747">
              <w:rPr>
                <w:sz w:val="24"/>
                <w:szCs w:val="24"/>
              </w:rPr>
              <w:t>(</w:t>
            </w:r>
            <w:proofErr w:type="spellStart"/>
            <w:r w:rsidRPr="00344747">
              <w:rPr>
                <w:sz w:val="24"/>
                <w:szCs w:val="24"/>
              </w:rPr>
              <w:t>з,с</w:t>
            </w:r>
            <w:proofErr w:type="spellEnd"/>
            <w:r w:rsidRPr="00344747">
              <w:rPr>
                <w:sz w:val="24"/>
                <w:szCs w:val="24"/>
              </w:rPr>
              <w:t xml:space="preserve">)порола небо и </w:t>
            </w:r>
            <w:proofErr w:type="spellStart"/>
            <w:r w:rsidRPr="00344747">
              <w:rPr>
                <w:sz w:val="24"/>
                <w:szCs w:val="24"/>
              </w:rPr>
              <w:t>осв</w:t>
            </w:r>
            <w:proofErr w:type="spellEnd"/>
            <w:r w:rsidRPr="00344747">
              <w:rPr>
                <w:sz w:val="24"/>
                <w:szCs w:val="24"/>
              </w:rPr>
              <w:t>..</w:t>
            </w:r>
            <w:proofErr w:type="spellStart"/>
            <w:r w:rsidRPr="00344747">
              <w:rPr>
                <w:sz w:val="24"/>
                <w:szCs w:val="24"/>
              </w:rPr>
              <w:t>тившись</w:t>
            </w:r>
            <w:proofErr w:type="spellEnd"/>
            <w:r w:rsidRPr="00344747">
              <w:rPr>
                <w:sz w:val="24"/>
                <w:szCs w:val="24"/>
              </w:rPr>
              <w:t xml:space="preserve"> ею небо словно </w:t>
            </w:r>
            <w:proofErr w:type="spellStart"/>
            <w:r w:rsidRPr="00344747">
              <w:rPr>
                <w:sz w:val="24"/>
                <w:szCs w:val="24"/>
              </w:rPr>
              <w:t>ра</w:t>
            </w:r>
            <w:proofErr w:type="spellEnd"/>
            <w:r w:rsidRPr="00344747">
              <w:rPr>
                <w:sz w:val="24"/>
                <w:szCs w:val="24"/>
              </w:rPr>
              <w:t>(</w:t>
            </w:r>
            <w:proofErr w:type="spellStart"/>
            <w:r w:rsidRPr="00344747">
              <w:rPr>
                <w:sz w:val="24"/>
                <w:szCs w:val="24"/>
              </w:rPr>
              <w:t>з,с</w:t>
            </w:r>
            <w:proofErr w:type="spellEnd"/>
            <w:r w:rsidRPr="00344747">
              <w:rPr>
                <w:sz w:val="24"/>
                <w:szCs w:val="24"/>
              </w:rPr>
              <w:t>)колол..</w:t>
            </w:r>
            <w:proofErr w:type="spellStart"/>
            <w:r w:rsidRPr="00344747">
              <w:rPr>
                <w:sz w:val="24"/>
                <w:szCs w:val="24"/>
              </w:rPr>
              <w:t>сь</w:t>
            </w:r>
            <w:proofErr w:type="spellEnd"/>
            <w:r w:rsidRPr="00344747">
              <w:rPr>
                <w:sz w:val="24"/>
                <w:szCs w:val="24"/>
              </w:rPr>
              <w:t xml:space="preserve">. Удар грома </w:t>
            </w:r>
            <w:proofErr w:type="gramStart"/>
            <w:r w:rsidRPr="00344747">
              <w:rPr>
                <w:sz w:val="24"/>
                <w:szCs w:val="24"/>
              </w:rPr>
              <w:t>д..</w:t>
            </w:r>
            <w:proofErr w:type="spellStart"/>
            <w:r w:rsidRPr="00344747">
              <w:rPr>
                <w:sz w:val="24"/>
                <w:szCs w:val="24"/>
              </w:rPr>
              <w:t>стигший</w:t>
            </w:r>
            <w:proofErr w:type="spellEnd"/>
            <w:proofErr w:type="gramEnd"/>
            <w:r w:rsidRPr="00344747">
              <w:rPr>
                <w:sz w:val="24"/>
                <w:szCs w:val="24"/>
              </w:rPr>
              <w:t xml:space="preserve"> лесной </w:t>
            </w:r>
            <w:proofErr w:type="spellStart"/>
            <w:r w:rsidRPr="00344747">
              <w:rPr>
                <w:sz w:val="24"/>
                <w:szCs w:val="24"/>
              </w:rPr>
              <w:t>опушк</w:t>
            </w:r>
            <w:proofErr w:type="spellEnd"/>
            <w:r w:rsidRPr="00344747">
              <w:rPr>
                <w:sz w:val="24"/>
                <w:szCs w:val="24"/>
              </w:rPr>
              <w:t xml:space="preserve">.. потряс землю и через минуту полил дождь (не) </w:t>
            </w:r>
            <w:proofErr w:type="spellStart"/>
            <w:r w:rsidRPr="00344747">
              <w:rPr>
                <w:sz w:val="24"/>
                <w:szCs w:val="24"/>
              </w:rPr>
              <w:t>пр</w:t>
            </w:r>
            <w:proofErr w:type="spellEnd"/>
            <w:r w:rsidRPr="00344747">
              <w:rPr>
                <w:sz w:val="24"/>
                <w:szCs w:val="24"/>
              </w:rPr>
              <w:t>..</w:t>
            </w:r>
            <w:proofErr w:type="spellStart"/>
            <w:r w:rsidRPr="00344747">
              <w:rPr>
                <w:sz w:val="24"/>
                <w:szCs w:val="24"/>
              </w:rPr>
              <w:t>кращавш</w:t>
            </w:r>
            <w:proofErr w:type="spellEnd"/>
            <w:r w:rsidRPr="00344747">
              <w:rPr>
                <w:sz w:val="24"/>
                <w:szCs w:val="24"/>
              </w:rPr>
              <w:t>..</w:t>
            </w:r>
            <w:proofErr w:type="spellStart"/>
            <w:r w:rsidRPr="00344747">
              <w:rPr>
                <w:sz w:val="24"/>
                <w:szCs w:val="24"/>
              </w:rPr>
              <w:t>ся</w:t>
            </w:r>
            <w:proofErr w:type="spellEnd"/>
            <w:r w:rsidRPr="00344747">
              <w:rPr>
                <w:sz w:val="24"/>
                <w:szCs w:val="24"/>
              </w:rPr>
              <w:t xml:space="preserve"> до самого утра.    </w:t>
            </w:r>
          </w:p>
          <w:p w14:paraId="01430D3D" w14:textId="77777777" w:rsidR="00D62AAA" w:rsidRPr="00344747" w:rsidRDefault="00D62AAA" w:rsidP="0034390C">
            <w:pPr>
              <w:rPr>
                <w:sz w:val="24"/>
                <w:szCs w:val="24"/>
              </w:rPr>
            </w:pPr>
            <w:r w:rsidRPr="00344747">
              <w:rPr>
                <w:sz w:val="24"/>
                <w:szCs w:val="24"/>
              </w:rPr>
              <w:br w:type="page"/>
            </w:r>
          </w:p>
          <w:p w14:paraId="6CA6D3F7" w14:textId="77777777" w:rsidR="002539A5" w:rsidRPr="00117738" w:rsidRDefault="002539A5" w:rsidP="002539A5">
            <w:pPr>
              <w:jc w:val="center"/>
              <w:rPr>
                <w:b/>
                <w:sz w:val="24"/>
                <w:szCs w:val="24"/>
              </w:rPr>
            </w:pPr>
            <w:r w:rsidRPr="00117738">
              <w:rPr>
                <w:b/>
                <w:sz w:val="24"/>
                <w:szCs w:val="24"/>
              </w:rPr>
              <w:t>Нормы оценки знаний, умений и навыков учащихся по русскому языку</w:t>
            </w:r>
          </w:p>
          <w:p w14:paraId="571EAD7B" w14:textId="77777777" w:rsidR="002539A5" w:rsidRPr="00117738" w:rsidRDefault="002539A5" w:rsidP="002539A5">
            <w:pPr>
              <w:ind w:firstLine="720"/>
              <w:jc w:val="both"/>
              <w:rPr>
                <w:sz w:val="24"/>
                <w:szCs w:val="24"/>
              </w:rPr>
            </w:pPr>
            <w:r w:rsidRPr="00117738">
              <w:rPr>
                <w:sz w:val="24"/>
                <w:szCs w:val="24"/>
              </w:rPr>
              <w:t>Контроль за результатами обучения осуществляется по трём направлениям:</w:t>
            </w:r>
          </w:p>
          <w:p w14:paraId="4EF2202C" w14:textId="77777777" w:rsidR="002539A5" w:rsidRPr="00117738" w:rsidRDefault="002539A5" w:rsidP="002539A5">
            <w:pPr>
              <w:ind w:firstLine="720"/>
              <w:jc w:val="both"/>
              <w:rPr>
                <w:sz w:val="24"/>
                <w:szCs w:val="24"/>
              </w:rPr>
            </w:pPr>
            <w:r w:rsidRPr="00117738">
              <w:rPr>
                <w:sz w:val="24"/>
                <w:szCs w:val="24"/>
              </w:rPr>
              <w:t>- учитываются умения учащегося производить разбор звуков речи, слова, предложения, текста, используя лингвистические знания, системно излагая их в связи с производимым разбором или по заданию учителя;</w:t>
            </w:r>
          </w:p>
          <w:p w14:paraId="39C925AE" w14:textId="77777777" w:rsidR="002539A5" w:rsidRPr="00117738" w:rsidRDefault="002539A5" w:rsidP="002539A5">
            <w:pPr>
              <w:ind w:firstLine="720"/>
              <w:jc w:val="both"/>
              <w:rPr>
                <w:sz w:val="24"/>
                <w:szCs w:val="24"/>
              </w:rPr>
            </w:pPr>
            <w:r w:rsidRPr="00117738">
              <w:rPr>
                <w:sz w:val="24"/>
                <w:szCs w:val="24"/>
              </w:rPr>
              <w:t>- учитываются речевые умения учащегося, практическое владение нормами произношения, словообразования, сочетаемости слов, конструирования предложений и текста, владение лексикой и фразеологией русского языка, его изобразительно-выразительными возможностями, нормами орфографии и пунктуации;</w:t>
            </w:r>
          </w:p>
          <w:p w14:paraId="74B75B0D" w14:textId="77777777" w:rsidR="002539A5" w:rsidRPr="00117738" w:rsidRDefault="002539A5" w:rsidP="002539A5">
            <w:pPr>
              <w:ind w:firstLine="720"/>
              <w:jc w:val="both"/>
              <w:rPr>
                <w:sz w:val="24"/>
                <w:szCs w:val="24"/>
              </w:rPr>
            </w:pPr>
            <w:r w:rsidRPr="00117738">
              <w:rPr>
                <w:sz w:val="24"/>
                <w:szCs w:val="24"/>
              </w:rPr>
              <w:t xml:space="preserve">- учитывается способность учащегося выражать свои мысли, своё отношение к </w:t>
            </w:r>
            <w:proofErr w:type="gramStart"/>
            <w:r w:rsidRPr="00117738">
              <w:rPr>
                <w:sz w:val="24"/>
                <w:szCs w:val="24"/>
              </w:rPr>
              <w:t>действительности  в</w:t>
            </w:r>
            <w:proofErr w:type="gramEnd"/>
            <w:r w:rsidRPr="00117738">
              <w:rPr>
                <w:sz w:val="24"/>
                <w:szCs w:val="24"/>
              </w:rPr>
              <w:t xml:space="preserve"> соответствии с коммуникативными задачами в различных ситуациях и сферах общения.</w:t>
            </w:r>
          </w:p>
          <w:p w14:paraId="392CEF91" w14:textId="77777777" w:rsidR="002539A5" w:rsidRPr="00117738" w:rsidRDefault="002539A5" w:rsidP="002539A5">
            <w:pPr>
              <w:ind w:firstLine="720"/>
              <w:jc w:val="both"/>
              <w:rPr>
                <w:bCs/>
                <w:sz w:val="24"/>
                <w:szCs w:val="24"/>
              </w:rPr>
            </w:pPr>
            <w:r w:rsidRPr="00117738">
              <w:rPr>
                <w:sz w:val="24"/>
                <w:szCs w:val="24"/>
              </w:rPr>
              <w:t>Формами контроля, выявляющего подготовку учащегося по русскому языку, служат соответствующие виды разбора, устные сообщения учащегося, письменные работы типа изложения с творческим заданием, сочинения разнообразных жанров, рефераты.</w:t>
            </w:r>
          </w:p>
          <w:p w14:paraId="0BEF729C" w14:textId="77777777" w:rsidR="002539A5" w:rsidRPr="00117738" w:rsidRDefault="002539A5" w:rsidP="002539A5">
            <w:pPr>
              <w:jc w:val="center"/>
              <w:rPr>
                <w:b/>
                <w:bCs/>
                <w:sz w:val="24"/>
                <w:szCs w:val="24"/>
              </w:rPr>
            </w:pPr>
            <w:r w:rsidRPr="00117738">
              <w:rPr>
                <w:b/>
                <w:bCs/>
                <w:sz w:val="24"/>
                <w:szCs w:val="24"/>
              </w:rPr>
              <w:t>Оценка сочинений и изложений</w:t>
            </w:r>
          </w:p>
          <w:p w14:paraId="7C0C717B" w14:textId="77777777" w:rsidR="002539A5" w:rsidRPr="00117738" w:rsidRDefault="002539A5" w:rsidP="002539A5">
            <w:pPr>
              <w:ind w:firstLine="567"/>
              <w:jc w:val="both"/>
              <w:rPr>
                <w:sz w:val="24"/>
                <w:szCs w:val="24"/>
              </w:rPr>
            </w:pPr>
            <w:r w:rsidRPr="00117738">
              <w:rPr>
                <w:sz w:val="24"/>
                <w:szCs w:val="24"/>
              </w:rPr>
              <w:t>Сочинение и изложение – основные формы проверки умения правильно и последовательно излагать мысли, уровня речевой подготовки учащихся. С помощью сочинений и изложений проверяются:</w:t>
            </w:r>
          </w:p>
          <w:p w14:paraId="046A7F56" w14:textId="77777777" w:rsidR="002539A5" w:rsidRPr="00117738" w:rsidRDefault="002539A5" w:rsidP="002539A5">
            <w:pPr>
              <w:ind w:firstLine="567"/>
              <w:jc w:val="both"/>
              <w:rPr>
                <w:sz w:val="24"/>
                <w:szCs w:val="24"/>
              </w:rPr>
            </w:pPr>
            <w:r w:rsidRPr="00117738">
              <w:rPr>
                <w:sz w:val="24"/>
                <w:szCs w:val="24"/>
              </w:rPr>
              <w:t>1) умение раскрывать тему;</w:t>
            </w:r>
          </w:p>
          <w:p w14:paraId="04A3BF44" w14:textId="77777777" w:rsidR="002539A5" w:rsidRPr="00117738" w:rsidRDefault="002539A5" w:rsidP="002539A5">
            <w:pPr>
              <w:ind w:firstLine="567"/>
              <w:jc w:val="both"/>
              <w:rPr>
                <w:sz w:val="24"/>
                <w:szCs w:val="24"/>
              </w:rPr>
            </w:pPr>
            <w:r w:rsidRPr="00117738">
              <w:rPr>
                <w:sz w:val="24"/>
                <w:szCs w:val="24"/>
              </w:rPr>
              <w:t>2) умение использовать языковые средства в соответствии со стилем, темой и задачей высказывания;</w:t>
            </w:r>
          </w:p>
          <w:p w14:paraId="18ED4FF3" w14:textId="77777777" w:rsidR="002539A5" w:rsidRPr="00117738" w:rsidRDefault="002539A5" w:rsidP="002539A5">
            <w:pPr>
              <w:ind w:firstLine="567"/>
              <w:jc w:val="both"/>
              <w:rPr>
                <w:sz w:val="24"/>
                <w:szCs w:val="24"/>
              </w:rPr>
            </w:pPr>
            <w:r w:rsidRPr="00117738">
              <w:rPr>
                <w:sz w:val="24"/>
                <w:szCs w:val="24"/>
              </w:rPr>
              <w:t>3) соблюдение языковых норм и правил правописания.</w:t>
            </w:r>
          </w:p>
          <w:p w14:paraId="6320D240" w14:textId="77777777" w:rsidR="002539A5" w:rsidRPr="00117738" w:rsidRDefault="002539A5" w:rsidP="002539A5">
            <w:pPr>
              <w:ind w:firstLine="567"/>
              <w:jc w:val="both"/>
              <w:rPr>
                <w:sz w:val="24"/>
                <w:szCs w:val="24"/>
              </w:rPr>
            </w:pPr>
            <w:r w:rsidRPr="00117738">
              <w:rPr>
                <w:sz w:val="24"/>
                <w:szCs w:val="24"/>
              </w:rPr>
              <w:t>Любое сочинение и изложение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tbl>
            <w:tblPr>
              <w:tblpPr w:leftFromText="180" w:rightFromText="180" w:vertAnchor="text" w:horzAnchor="margin" w:tblpY="218"/>
              <w:tblW w:w="15027" w:type="dxa"/>
              <w:tblLayout w:type="fixed"/>
              <w:tblCellMar>
                <w:left w:w="40" w:type="dxa"/>
                <w:right w:w="40" w:type="dxa"/>
              </w:tblCellMar>
              <w:tblLook w:val="0000" w:firstRow="0" w:lastRow="0" w:firstColumn="0" w:lastColumn="0" w:noHBand="0" w:noVBand="0"/>
            </w:tblPr>
            <w:tblGrid>
              <w:gridCol w:w="993"/>
              <w:gridCol w:w="9498"/>
              <w:gridCol w:w="4536"/>
            </w:tblGrid>
            <w:tr w:rsidR="002539A5" w:rsidRPr="00117738" w14:paraId="45F15B80" w14:textId="77777777" w:rsidTr="002E3371">
              <w:trPr>
                <w:trHeight w:hRule="exact" w:val="260"/>
              </w:trPr>
              <w:tc>
                <w:tcPr>
                  <w:tcW w:w="993" w:type="dxa"/>
                  <w:tcBorders>
                    <w:top w:val="single" w:sz="6" w:space="0" w:color="auto"/>
                    <w:left w:val="single" w:sz="6" w:space="0" w:color="auto"/>
                    <w:bottom w:val="nil"/>
                    <w:right w:val="single" w:sz="6" w:space="0" w:color="auto"/>
                  </w:tcBorders>
                  <w:shd w:val="clear" w:color="auto" w:fill="FFFFFF"/>
                </w:tcPr>
                <w:p w14:paraId="7D2ECB32" w14:textId="77777777" w:rsidR="002539A5" w:rsidRPr="00117738" w:rsidRDefault="002539A5" w:rsidP="002539A5">
                  <w:pPr>
                    <w:shd w:val="clear" w:color="auto" w:fill="FFFFFF"/>
                    <w:spacing w:after="0" w:line="240" w:lineRule="auto"/>
                    <w:rPr>
                      <w:rFonts w:ascii="Times New Roman" w:hAnsi="Times New Roman"/>
                      <w:sz w:val="24"/>
                      <w:szCs w:val="24"/>
                    </w:rPr>
                  </w:pPr>
                  <w:r w:rsidRPr="00117738">
                    <w:rPr>
                      <w:rFonts w:ascii="Times New Roman" w:hAnsi="Times New Roman"/>
                      <w:spacing w:val="-10"/>
                      <w:sz w:val="24"/>
                      <w:szCs w:val="24"/>
                    </w:rPr>
                    <w:t>Оценки</w:t>
                  </w:r>
                </w:p>
              </w:tc>
              <w:tc>
                <w:tcPr>
                  <w:tcW w:w="14034" w:type="dxa"/>
                  <w:gridSpan w:val="2"/>
                  <w:tcBorders>
                    <w:top w:val="single" w:sz="6" w:space="0" w:color="auto"/>
                    <w:left w:val="single" w:sz="6" w:space="0" w:color="auto"/>
                    <w:bottom w:val="single" w:sz="6" w:space="0" w:color="auto"/>
                    <w:right w:val="single" w:sz="6" w:space="0" w:color="auto"/>
                  </w:tcBorders>
                  <w:shd w:val="clear" w:color="auto" w:fill="FFFFFF"/>
                </w:tcPr>
                <w:p w14:paraId="0736373A" w14:textId="77777777" w:rsidR="002539A5" w:rsidRPr="00117738" w:rsidRDefault="002539A5" w:rsidP="002539A5">
                  <w:pPr>
                    <w:shd w:val="clear" w:color="auto" w:fill="FFFFFF"/>
                    <w:spacing w:after="0" w:line="240" w:lineRule="auto"/>
                    <w:ind w:left="1984"/>
                    <w:jc w:val="center"/>
                    <w:rPr>
                      <w:rFonts w:ascii="Times New Roman" w:hAnsi="Times New Roman"/>
                      <w:sz w:val="24"/>
                      <w:szCs w:val="24"/>
                    </w:rPr>
                  </w:pPr>
                  <w:r w:rsidRPr="00117738">
                    <w:rPr>
                      <w:rFonts w:ascii="Times New Roman" w:hAnsi="Times New Roman"/>
                      <w:spacing w:val="4"/>
                      <w:sz w:val="24"/>
                      <w:szCs w:val="24"/>
                    </w:rPr>
                    <w:t>Основные критерии оценки</w:t>
                  </w:r>
                </w:p>
              </w:tc>
            </w:tr>
            <w:tr w:rsidR="002539A5" w:rsidRPr="00117738" w14:paraId="17921CAB" w14:textId="77777777" w:rsidTr="002E3371">
              <w:trPr>
                <w:trHeight w:hRule="exact" w:val="368"/>
              </w:trPr>
              <w:tc>
                <w:tcPr>
                  <w:tcW w:w="993" w:type="dxa"/>
                  <w:tcBorders>
                    <w:top w:val="nil"/>
                    <w:left w:val="single" w:sz="6" w:space="0" w:color="auto"/>
                    <w:bottom w:val="single" w:sz="6" w:space="0" w:color="auto"/>
                    <w:right w:val="single" w:sz="6" w:space="0" w:color="auto"/>
                  </w:tcBorders>
                  <w:shd w:val="clear" w:color="auto" w:fill="FFFFFF"/>
                </w:tcPr>
                <w:p w14:paraId="57501684" w14:textId="77777777" w:rsidR="002539A5" w:rsidRPr="00117738" w:rsidRDefault="002539A5" w:rsidP="002539A5">
                  <w:pPr>
                    <w:spacing w:after="0" w:line="240" w:lineRule="auto"/>
                    <w:rPr>
                      <w:rFonts w:ascii="Times New Roman" w:hAnsi="Times New Roman"/>
                      <w:sz w:val="24"/>
                      <w:szCs w:val="24"/>
                    </w:rPr>
                  </w:pPr>
                </w:p>
                <w:p w14:paraId="367C97B3" w14:textId="77777777" w:rsidR="002539A5" w:rsidRPr="00117738" w:rsidRDefault="002539A5" w:rsidP="002539A5">
                  <w:pPr>
                    <w:spacing w:after="0" w:line="240" w:lineRule="auto"/>
                    <w:rPr>
                      <w:rFonts w:ascii="Times New Roman" w:hAnsi="Times New Roman"/>
                      <w:sz w:val="24"/>
                      <w:szCs w:val="24"/>
                    </w:rPr>
                  </w:pPr>
                </w:p>
              </w:tc>
              <w:tc>
                <w:tcPr>
                  <w:tcW w:w="9498" w:type="dxa"/>
                  <w:tcBorders>
                    <w:top w:val="single" w:sz="6" w:space="0" w:color="auto"/>
                    <w:left w:val="single" w:sz="6" w:space="0" w:color="auto"/>
                    <w:bottom w:val="single" w:sz="6" w:space="0" w:color="auto"/>
                    <w:right w:val="single" w:sz="6" w:space="0" w:color="auto"/>
                  </w:tcBorders>
                  <w:shd w:val="clear" w:color="auto" w:fill="FFFFFF"/>
                </w:tcPr>
                <w:p w14:paraId="64D48E62" w14:textId="77777777" w:rsidR="002539A5" w:rsidRPr="00117738" w:rsidRDefault="002539A5" w:rsidP="002539A5">
                  <w:pPr>
                    <w:shd w:val="clear" w:color="auto" w:fill="FFFFFF"/>
                    <w:spacing w:after="0" w:line="240" w:lineRule="auto"/>
                    <w:ind w:left="1375"/>
                    <w:jc w:val="center"/>
                    <w:rPr>
                      <w:rFonts w:ascii="Times New Roman" w:hAnsi="Times New Roman"/>
                      <w:sz w:val="24"/>
                      <w:szCs w:val="24"/>
                    </w:rPr>
                  </w:pPr>
                  <w:r w:rsidRPr="00117738">
                    <w:rPr>
                      <w:rFonts w:ascii="Times New Roman" w:hAnsi="Times New Roman"/>
                      <w:spacing w:val="4"/>
                      <w:sz w:val="24"/>
                      <w:szCs w:val="24"/>
                    </w:rPr>
                    <w:t>Содержание и речь</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49673612" w14:textId="77777777" w:rsidR="002539A5" w:rsidRPr="00117738" w:rsidRDefault="002539A5" w:rsidP="002539A5">
                  <w:pPr>
                    <w:shd w:val="clear" w:color="auto" w:fill="FFFFFF"/>
                    <w:spacing w:after="0" w:line="240" w:lineRule="auto"/>
                    <w:ind w:left="292"/>
                    <w:jc w:val="center"/>
                    <w:rPr>
                      <w:rFonts w:ascii="Times New Roman" w:hAnsi="Times New Roman"/>
                      <w:sz w:val="24"/>
                      <w:szCs w:val="24"/>
                    </w:rPr>
                  </w:pPr>
                  <w:r w:rsidRPr="00117738">
                    <w:rPr>
                      <w:rFonts w:ascii="Times New Roman" w:hAnsi="Times New Roman"/>
                      <w:spacing w:val="4"/>
                      <w:sz w:val="24"/>
                      <w:szCs w:val="24"/>
                    </w:rPr>
                    <w:t>Грамотность</w:t>
                  </w:r>
                </w:p>
              </w:tc>
            </w:tr>
            <w:tr w:rsidR="002539A5" w:rsidRPr="00117738" w14:paraId="055BFA71" w14:textId="77777777" w:rsidTr="002E3371">
              <w:trPr>
                <w:trHeight w:hRule="exact" w:val="1400"/>
              </w:trPr>
              <w:tc>
                <w:tcPr>
                  <w:tcW w:w="993" w:type="dxa"/>
                  <w:tcBorders>
                    <w:top w:val="single" w:sz="6" w:space="0" w:color="auto"/>
                    <w:left w:val="single" w:sz="6" w:space="0" w:color="auto"/>
                    <w:bottom w:val="single" w:sz="6" w:space="0" w:color="auto"/>
                    <w:right w:val="single" w:sz="6" w:space="0" w:color="auto"/>
                  </w:tcBorders>
                  <w:shd w:val="clear" w:color="auto" w:fill="FFFFFF"/>
                </w:tcPr>
                <w:p w14:paraId="5B629493" w14:textId="77777777" w:rsidR="002539A5" w:rsidRPr="00117738" w:rsidRDefault="002539A5" w:rsidP="002539A5">
                  <w:pPr>
                    <w:shd w:val="clear" w:color="auto" w:fill="FFFFFF"/>
                    <w:spacing w:after="0" w:line="240" w:lineRule="auto"/>
                    <w:jc w:val="center"/>
                    <w:rPr>
                      <w:rFonts w:ascii="Times New Roman" w:hAnsi="Times New Roman"/>
                      <w:sz w:val="24"/>
                      <w:szCs w:val="24"/>
                    </w:rPr>
                  </w:pPr>
                  <w:r w:rsidRPr="00117738">
                    <w:rPr>
                      <w:rFonts w:ascii="Times New Roman" w:hAnsi="Times New Roman"/>
                      <w:sz w:val="24"/>
                      <w:szCs w:val="24"/>
                    </w:rPr>
                    <w:t>«5»</w:t>
                  </w:r>
                </w:p>
              </w:tc>
              <w:tc>
                <w:tcPr>
                  <w:tcW w:w="9498" w:type="dxa"/>
                  <w:tcBorders>
                    <w:top w:val="single" w:sz="6" w:space="0" w:color="auto"/>
                    <w:left w:val="single" w:sz="6" w:space="0" w:color="auto"/>
                    <w:bottom w:val="single" w:sz="6" w:space="0" w:color="auto"/>
                    <w:right w:val="single" w:sz="6" w:space="0" w:color="auto"/>
                  </w:tcBorders>
                  <w:shd w:val="clear" w:color="auto" w:fill="FFFFFF"/>
                </w:tcPr>
                <w:p w14:paraId="6FEABE0A" w14:textId="77777777" w:rsidR="002539A5" w:rsidRPr="00117738" w:rsidRDefault="002539A5" w:rsidP="002539A5">
                  <w:pPr>
                    <w:shd w:val="clear" w:color="auto" w:fill="FFFFFF"/>
                    <w:spacing w:after="0" w:line="240" w:lineRule="auto"/>
                    <w:ind w:right="4"/>
                    <w:jc w:val="both"/>
                    <w:rPr>
                      <w:rFonts w:ascii="Times New Roman" w:hAnsi="Times New Roman"/>
                      <w:sz w:val="24"/>
                      <w:szCs w:val="24"/>
                    </w:rPr>
                  </w:pPr>
                  <w:r w:rsidRPr="00117738">
                    <w:rPr>
                      <w:rFonts w:ascii="Times New Roman" w:hAnsi="Times New Roman"/>
                      <w:spacing w:val="3"/>
                      <w:sz w:val="24"/>
                      <w:szCs w:val="24"/>
                    </w:rPr>
                    <w:t xml:space="preserve">1. Содержание работы полностью соответствует теме. </w:t>
                  </w:r>
                  <w:r w:rsidRPr="00117738">
                    <w:rPr>
                      <w:rFonts w:ascii="Times New Roman" w:hAnsi="Times New Roman"/>
                      <w:spacing w:val="5"/>
                      <w:sz w:val="24"/>
                      <w:szCs w:val="24"/>
                    </w:rPr>
                    <w:t>2. Фактические ошибки отсутствуют. 3. Содержание излагается последовательно. 4. Работа отличается богатством словаря, разнообра</w:t>
                  </w:r>
                  <w:r w:rsidRPr="00117738">
                    <w:rPr>
                      <w:rFonts w:ascii="Times New Roman" w:hAnsi="Times New Roman"/>
                      <w:spacing w:val="5"/>
                      <w:sz w:val="24"/>
                      <w:szCs w:val="24"/>
                    </w:rPr>
                    <w:softHyphen/>
                    <w:t xml:space="preserve">зием используемых синтаксических конструкций, точностью словоупотребления. 5. Достигнуто стилевое единство и выразительность </w:t>
                  </w:r>
                  <w:r w:rsidRPr="00117738">
                    <w:rPr>
                      <w:rFonts w:ascii="Times New Roman" w:hAnsi="Times New Roman"/>
                      <w:spacing w:val="6"/>
                      <w:sz w:val="24"/>
                      <w:szCs w:val="24"/>
                    </w:rPr>
                    <w:t xml:space="preserve">текста. </w:t>
                  </w:r>
                  <w:r w:rsidRPr="00117738">
                    <w:rPr>
                      <w:rFonts w:ascii="Times New Roman" w:hAnsi="Times New Roman"/>
                      <w:spacing w:val="5"/>
                      <w:sz w:val="24"/>
                      <w:szCs w:val="24"/>
                    </w:rPr>
                    <w:t>В целом в работе допускается 1 недочет в содержа</w:t>
                  </w:r>
                  <w:r w:rsidRPr="00117738">
                    <w:rPr>
                      <w:rFonts w:ascii="Times New Roman" w:hAnsi="Times New Roman"/>
                      <w:spacing w:val="5"/>
                      <w:sz w:val="24"/>
                      <w:szCs w:val="24"/>
                    </w:rPr>
                    <w:softHyphen/>
                  </w:r>
                  <w:r w:rsidRPr="00117738">
                    <w:rPr>
                      <w:rFonts w:ascii="Times New Roman" w:hAnsi="Times New Roman"/>
                      <w:spacing w:val="3"/>
                      <w:sz w:val="24"/>
                      <w:szCs w:val="24"/>
                    </w:rPr>
                    <w:t>нии и 1 -2 речевых недочёта.</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1B898264" w14:textId="77777777" w:rsidR="002539A5" w:rsidRPr="00117738" w:rsidRDefault="002539A5" w:rsidP="002539A5">
                  <w:pPr>
                    <w:shd w:val="clear" w:color="auto" w:fill="FFFFFF"/>
                    <w:spacing w:after="0" w:line="240" w:lineRule="auto"/>
                    <w:jc w:val="both"/>
                    <w:rPr>
                      <w:rFonts w:ascii="Times New Roman" w:hAnsi="Times New Roman"/>
                      <w:sz w:val="24"/>
                      <w:szCs w:val="24"/>
                    </w:rPr>
                  </w:pPr>
                  <w:r w:rsidRPr="00117738">
                    <w:rPr>
                      <w:rFonts w:ascii="Times New Roman" w:hAnsi="Times New Roman"/>
                      <w:spacing w:val="4"/>
                      <w:sz w:val="24"/>
                      <w:szCs w:val="24"/>
                    </w:rPr>
                    <w:t xml:space="preserve">Допускается: </w:t>
                  </w:r>
                  <w:r w:rsidRPr="00117738">
                    <w:rPr>
                      <w:rFonts w:ascii="Times New Roman" w:hAnsi="Times New Roman"/>
                      <w:spacing w:val="2"/>
                      <w:sz w:val="24"/>
                      <w:szCs w:val="24"/>
                    </w:rPr>
                    <w:t xml:space="preserve">1) 1 орфографическая; </w:t>
                  </w:r>
                  <w:proofErr w:type="gramStart"/>
                  <w:r w:rsidRPr="00117738">
                    <w:rPr>
                      <w:rFonts w:ascii="Times New Roman" w:hAnsi="Times New Roman"/>
                      <w:spacing w:val="7"/>
                      <w:sz w:val="24"/>
                      <w:szCs w:val="24"/>
                    </w:rPr>
                    <w:t>2)или</w:t>
                  </w:r>
                  <w:proofErr w:type="gramEnd"/>
                  <w:r w:rsidRPr="00117738">
                    <w:rPr>
                      <w:rFonts w:ascii="Times New Roman" w:hAnsi="Times New Roman"/>
                      <w:spacing w:val="7"/>
                      <w:sz w:val="24"/>
                      <w:szCs w:val="24"/>
                    </w:rPr>
                    <w:t xml:space="preserve"> 1 </w:t>
                  </w:r>
                  <w:r w:rsidRPr="00117738">
                    <w:rPr>
                      <w:rFonts w:ascii="Times New Roman" w:hAnsi="Times New Roman"/>
                      <w:spacing w:val="4"/>
                      <w:sz w:val="24"/>
                      <w:szCs w:val="24"/>
                    </w:rPr>
                    <w:t xml:space="preserve">пунктуационная; </w:t>
                  </w:r>
                  <w:r w:rsidRPr="00117738">
                    <w:rPr>
                      <w:rFonts w:ascii="Times New Roman" w:hAnsi="Times New Roman"/>
                      <w:spacing w:val="7"/>
                      <w:sz w:val="24"/>
                      <w:szCs w:val="24"/>
                    </w:rPr>
                    <w:t xml:space="preserve">3)или 1 </w:t>
                  </w:r>
                  <w:r w:rsidRPr="00117738">
                    <w:rPr>
                      <w:rFonts w:ascii="Times New Roman" w:hAnsi="Times New Roman"/>
                      <w:spacing w:val="4"/>
                      <w:sz w:val="24"/>
                      <w:szCs w:val="24"/>
                    </w:rPr>
                    <w:t xml:space="preserve">грамматическая </w:t>
                  </w:r>
                  <w:r w:rsidRPr="00117738">
                    <w:rPr>
                      <w:rFonts w:ascii="Times New Roman" w:hAnsi="Times New Roman"/>
                      <w:spacing w:val="2"/>
                      <w:sz w:val="24"/>
                      <w:szCs w:val="24"/>
                    </w:rPr>
                    <w:t>ошибка.</w:t>
                  </w:r>
                </w:p>
              </w:tc>
            </w:tr>
            <w:tr w:rsidR="002539A5" w:rsidRPr="00117738" w14:paraId="2BAAD5F2" w14:textId="77777777" w:rsidTr="002E3371">
              <w:trPr>
                <w:trHeight w:hRule="exact" w:val="1712"/>
              </w:trPr>
              <w:tc>
                <w:tcPr>
                  <w:tcW w:w="993" w:type="dxa"/>
                  <w:tcBorders>
                    <w:top w:val="single" w:sz="6" w:space="0" w:color="auto"/>
                    <w:left w:val="single" w:sz="6" w:space="0" w:color="auto"/>
                    <w:bottom w:val="single" w:sz="6" w:space="0" w:color="auto"/>
                    <w:right w:val="single" w:sz="6" w:space="0" w:color="auto"/>
                  </w:tcBorders>
                  <w:shd w:val="clear" w:color="auto" w:fill="FFFFFF"/>
                </w:tcPr>
                <w:p w14:paraId="34A378CC" w14:textId="77777777" w:rsidR="002539A5" w:rsidRPr="00117738" w:rsidRDefault="002539A5" w:rsidP="002539A5">
                  <w:pPr>
                    <w:shd w:val="clear" w:color="auto" w:fill="FFFFFF"/>
                    <w:spacing w:after="0" w:line="240" w:lineRule="auto"/>
                    <w:jc w:val="center"/>
                    <w:rPr>
                      <w:rFonts w:ascii="Times New Roman" w:hAnsi="Times New Roman"/>
                      <w:sz w:val="24"/>
                      <w:szCs w:val="24"/>
                    </w:rPr>
                  </w:pPr>
                  <w:r w:rsidRPr="00117738">
                    <w:rPr>
                      <w:rFonts w:ascii="Times New Roman" w:hAnsi="Times New Roman"/>
                      <w:sz w:val="24"/>
                      <w:szCs w:val="24"/>
                    </w:rPr>
                    <w:lastRenderedPageBreak/>
                    <w:t>«4»</w:t>
                  </w:r>
                </w:p>
              </w:tc>
              <w:tc>
                <w:tcPr>
                  <w:tcW w:w="9498" w:type="dxa"/>
                  <w:tcBorders>
                    <w:top w:val="single" w:sz="6" w:space="0" w:color="auto"/>
                    <w:left w:val="single" w:sz="6" w:space="0" w:color="auto"/>
                    <w:bottom w:val="single" w:sz="6" w:space="0" w:color="auto"/>
                    <w:right w:val="single" w:sz="6" w:space="0" w:color="auto"/>
                  </w:tcBorders>
                  <w:shd w:val="clear" w:color="auto" w:fill="FFFFFF"/>
                </w:tcPr>
                <w:p w14:paraId="7E5E0957" w14:textId="77777777" w:rsidR="002539A5" w:rsidRPr="00117738" w:rsidRDefault="002539A5" w:rsidP="002539A5">
                  <w:pPr>
                    <w:shd w:val="clear" w:color="auto" w:fill="FFFFFF"/>
                    <w:spacing w:after="0" w:line="240" w:lineRule="auto"/>
                    <w:jc w:val="both"/>
                    <w:rPr>
                      <w:rFonts w:ascii="Times New Roman" w:hAnsi="Times New Roman"/>
                      <w:sz w:val="24"/>
                      <w:szCs w:val="24"/>
                    </w:rPr>
                  </w:pPr>
                  <w:r w:rsidRPr="00117738">
                    <w:rPr>
                      <w:rFonts w:ascii="Times New Roman" w:hAnsi="Times New Roman"/>
                      <w:spacing w:val="4"/>
                      <w:sz w:val="24"/>
                      <w:szCs w:val="24"/>
                    </w:rPr>
                    <w:t xml:space="preserve">1. Содержание работы в основном соответствует теме </w:t>
                  </w:r>
                  <w:r w:rsidRPr="00117738">
                    <w:rPr>
                      <w:rFonts w:ascii="Times New Roman" w:hAnsi="Times New Roman"/>
                      <w:spacing w:val="5"/>
                      <w:sz w:val="24"/>
                      <w:szCs w:val="24"/>
                    </w:rPr>
                    <w:t>(имеются незначительные отклонения от темы). 2. Содержание в основном достоверно, но имеются единичные фактические неточности. 3. Имеются незначительные нарушения последова</w:t>
                  </w:r>
                  <w:r w:rsidRPr="00117738">
                    <w:rPr>
                      <w:rFonts w:ascii="Times New Roman" w:hAnsi="Times New Roman"/>
                      <w:spacing w:val="5"/>
                      <w:sz w:val="24"/>
                      <w:szCs w:val="24"/>
                    </w:rPr>
                    <w:softHyphen/>
                    <w:t>тельности в изложении мыслей. 4. Лексический и грамматический строй речи доста</w:t>
                  </w:r>
                  <w:r w:rsidRPr="00117738">
                    <w:rPr>
                      <w:rFonts w:ascii="Times New Roman" w:hAnsi="Times New Roman"/>
                      <w:spacing w:val="5"/>
                      <w:sz w:val="24"/>
                      <w:szCs w:val="24"/>
                    </w:rPr>
                    <w:softHyphen/>
                    <w:t xml:space="preserve">точно разнообразен. </w:t>
                  </w:r>
                  <w:r w:rsidRPr="00117738">
                    <w:rPr>
                      <w:rFonts w:ascii="Times New Roman" w:hAnsi="Times New Roman"/>
                      <w:spacing w:val="4"/>
                      <w:sz w:val="24"/>
                      <w:szCs w:val="24"/>
                    </w:rPr>
                    <w:t xml:space="preserve">5. Стиль работы отличается единством и достаточной </w:t>
                  </w:r>
                  <w:r w:rsidRPr="00117738">
                    <w:rPr>
                      <w:rFonts w:ascii="Times New Roman" w:hAnsi="Times New Roman"/>
                      <w:spacing w:val="5"/>
                      <w:sz w:val="24"/>
                      <w:szCs w:val="24"/>
                    </w:rPr>
                    <w:t>выразительностью. В целом в работе допускается не более 2 недочётов в содержании и не более 3-4 речевых недочетов.</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789949A2" w14:textId="77777777" w:rsidR="002539A5" w:rsidRPr="00117738" w:rsidRDefault="002539A5" w:rsidP="002539A5">
                  <w:pPr>
                    <w:shd w:val="clear" w:color="auto" w:fill="FFFFFF"/>
                    <w:spacing w:after="0" w:line="240" w:lineRule="auto"/>
                    <w:jc w:val="both"/>
                    <w:rPr>
                      <w:rFonts w:ascii="Times New Roman" w:hAnsi="Times New Roman"/>
                      <w:sz w:val="24"/>
                      <w:szCs w:val="24"/>
                    </w:rPr>
                  </w:pPr>
                  <w:r w:rsidRPr="00117738">
                    <w:rPr>
                      <w:rFonts w:ascii="Times New Roman" w:hAnsi="Times New Roman"/>
                      <w:spacing w:val="5"/>
                      <w:sz w:val="24"/>
                      <w:szCs w:val="24"/>
                    </w:rPr>
                    <w:t xml:space="preserve">Допускается: </w:t>
                  </w:r>
                  <w:r w:rsidRPr="00117738">
                    <w:rPr>
                      <w:rFonts w:ascii="Times New Roman" w:hAnsi="Times New Roman"/>
                      <w:spacing w:val="3"/>
                      <w:sz w:val="24"/>
                      <w:szCs w:val="24"/>
                    </w:rPr>
                    <w:t xml:space="preserve">1) 2 орфографические </w:t>
                  </w:r>
                  <w:r w:rsidRPr="00117738">
                    <w:rPr>
                      <w:rFonts w:ascii="Times New Roman" w:hAnsi="Times New Roman"/>
                      <w:spacing w:val="4"/>
                      <w:sz w:val="24"/>
                      <w:szCs w:val="24"/>
                    </w:rPr>
                    <w:t>и 2 пунктуационные ошибки; 2) или 1 орфографи</w:t>
                  </w:r>
                  <w:r w:rsidRPr="00117738">
                    <w:rPr>
                      <w:rFonts w:ascii="Times New Roman" w:hAnsi="Times New Roman"/>
                      <w:spacing w:val="4"/>
                      <w:sz w:val="24"/>
                      <w:szCs w:val="24"/>
                    </w:rPr>
                    <w:softHyphen/>
                    <w:t>ческая и 3 пунктуа</w:t>
                  </w:r>
                  <w:r w:rsidRPr="00117738">
                    <w:rPr>
                      <w:rFonts w:ascii="Times New Roman" w:hAnsi="Times New Roman"/>
                      <w:spacing w:val="4"/>
                      <w:sz w:val="24"/>
                      <w:szCs w:val="24"/>
                    </w:rPr>
                    <w:softHyphen/>
                    <w:t>ционные ошибки; 3) или 4 пунктуаци</w:t>
                  </w:r>
                  <w:r w:rsidRPr="00117738">
                    <w:rPr>
                      <w:rFonts w:ascii="Times New Roman" w:hAnsi="Times New Roman"/>
                      <w:spacing w:val="4"/>
                      <w:sz w:val="24"/>
                      <w:szCs w:val="24"/>
                    </w:rPr>
                    <w:softHyphen/>
                    <w:t>онные ошибки при отсутствии орфо</w:t>
                  </w:r>
                  <w:r w:rsidRPr="00117738">
                    <w:rPr>
                      <w:rFonts w:ascii="Times New Roman" w:hAnsi="Times New Roman"/>
                      <w:spacing w:val="4"/>
                      <w:sz w:val="24"/>
                      <w:szCs w:val="24"/>
                    </w:rPr>
                    <w:softHyphen/>
                    <w:t>графических оши</w:t>
                  </w:r>
                  <w:r w:rsidRPr="00117738">
                    <w:rPr>
                      <w:rFonts w:ascii="Times New Roman" w:hAnsi="Times New Roman"/>
                      <w:spacing w:val="4"/>
                      <w:sz w:val="24"/>
                      <w:szCs w:val="24"/>
                    </w:rPr>
                    <w:softHyphen/>
                  </w:r>
                  <w:r w:rsidRPr="00117738">
                    <w:rPr>
                      <w:rFonts w:ascii="Times New Roman" w:hAnsi="Times New Roman"/>
                      <w:spacing w:val="1"/>
                      <w:sz w:val="24"/>
                      <w:szCs w:val="24"/>
                    </w:rPr>
                    <w:t xml:space="preserve">бок; </w:t>
                  </w:r>
                  <w:r w:rsidRPr="00117738">
                    <w:rPr>
                      <w:rFonts w:ascii="Times New Roman" w:hAnsi="Times New Roman"/>
                      <w:spacing w:val="4"/>
                      <w:sz w:val="24"/>
                      <w:szCs w:val="24"/>
                    </w:rPr>
                    <w:t>4) а также 2 грамма</w:t>
                  </w:r>
                  <w:r w:rsidRPr="00117738">
                    <w:rPr>
                      <w:rFonts w:ascii="Times New Roman" w:hAnsi="Times New Roman"/>
                      <w:spacing w:val="4"/>
                      <w:sz w:val="24"/>
                      <w:szCs w:val="24"/>
                    </w:rPr>
                    <w:softHyphen/>
                    <w:t>тические ошибки.</w:t>
                  </w:r>
                </w:p>
              </w:tc>
            </w:tr>
            <w:tr w:rsidR="002539A5" w:rsidRPr="00117738" w14:paraId="45D9E50A" w14:textId="77777777" w:rsidTr="002E3371">
              <w:trPr>
                <w:trHeight w:hRule="exact" w:val="1850"/>
              </w:trPr>
              <w:tc>
                <w:tcPr>
                  <w:tcW w:w="993" w:type="dxa"/>
                  <w:tcBorders>
                    <w:top w:val="single" w:sz="6" w:space="0" w:color="auto"/>
                    <w:left w:val="single" w:sz="6" w:space="0" w:color="auto"/>
                    <w:bottom w:val="single" w:sz="6" w:space="0" w:color="auto"/>
                    <w:right w:val="single" w:sz="6" w:space="0" w:color="auto"/>
                  </w:tcBorders>
                  <w:shd w:val="clear" w:color="auto" w:fill="FFFFFF"/>
                </w:tcPr>
                <w:p w14:paraId="53DE75C3" w14:textId="77777777" w:rsidR="002539A5" w:rsidRPr="00117738" w:rsidRDefault="002539A5" w:rsidP="002539A5">
                  <w:pPr>
                    <w:shd w:val="clear" w:color="auto" w:fill="FFFFFF"/>
                    <w:spacing w:after="0" w:line="240" w:lineRule="auto"/>
                    <w:jc w:val="center"/>
                    <w:rPr>
                      <w:rFonts w:ascii="Times New Roman" w:hAnsi="Times New Roman"/>
                      <w:sz w:val="24"/>
                      <w:szCs w:val="24"/>
                    </w:rPr>
                  </w:pPr>
                  <w:r w:rsidRPr="00117738">
                    <w:rPr>
                      <w:rFonts w:ascii="Times New Roman" w:hAnsi="Times New Roman"/>
                      <w:sz w:val="24"/>
                      <w:szCs w:val="24"/>
                    </w:rPr>
                    <w:t>«3»</w:t>
                  </w:r>
                </w:p>
              </w:tc>
              <w:tc>
                <w:tcPr>
                  <w:tcW w:w="9498" w:type="dxa"/>
                  <w:tcBorders>
                    <w:top w:val="single" w:sz="6" w:space="0" w:color="auto"/>
                    <w:left w:val="single" w:sz="6" w:space="0" w:color="auto"/>
                    <w:bottom w:val="single" w:sz="6" w:space="0" w:color="auto"/>
                    <w:right w:val="single" w:sz="6" w:space="0" w:color="auto"/>
                  </w:tcBorders>
                  <w:shd w:val="clear" w:color="auto" w:fill="FFFFFF"/>
                </w:tcPr>
                <w:p w14:paraId="1858934F" w14:textId="77777777" w:rsidR="002539A5" w:rsidRPr="00117738" w:rsidRDefault="002539A5" w:rsidP="002539A5">
                  <w:pPr>
                    <w:shd w:val="clear" w:color="auto" w:fill="FFFFFF"/>
                    <w:spacing w:after="0" w:line="240" w:lineRule="auto"/>
                    <w:jc w:val="both"/>
                    <w:rPr>
                      <w:rFonts w:ascii="Times New Roman" w:hAnsi="Times New Roman"/>
                      <w:sz w:val="24"/>
                      <w:szCs w:val="24"/>
                    </w:rPr>
                  </w:pPr>
                  <w:r w:rsidRPr="00117738">
                    <w:rPr>
                      <w:rFonts w:ascii="Times New Roman" w:hAnsi="Times New Roman"/>
                      <w:spacing w:val="3"/>
                      <w:sz w:val="24"/>
                      <w:szCs w:val="24"/>
                    </w:rPr>
                    <w:t>1. В работе допущены существенные отклоне</w:t>
                  </w:r>
                  <w:r w:rsidRPr="00117738">
                    <w:rPr>
                      <w:rFonts w:ascii="Times New Roman" w:hAnsi="Times New Roman"/>
                      <w:spacing w:val="3"/>
                      <w:sz w:val="24"/>
                      <w:szCs w:val="24"/>
                    </w:rPr>
                    <w:softHyphen/>
                  </w:r>
                  <w:r w:rsidRPr="00117738">
                    <w:rPr>
                      <w:rFonts w:ascii="Times New Roman" w:hAnsi="Times New Roman"/>
                      <w:spacing w:val="2"/>
                      <w:sz w:val="24"/>
                      <w:szCs w:val="24"/>
                    </w:rPr>
                    <w:t xml:space="preserve">ния от темы. </w:t>
                  </w:r>
                  <w:r w:rsidRPr="00117738">
                    <w:rPr>
                      <w:rFonts w:ascii="Times New Roman" w:hAnsi="Times New Roman"/>
                      <w:spacing w:val="3"/>
                      <w:sz w:val="24"/>
                      <w:szCs w:val="24"/>
                    </w:rPr>
                    <w:t>2. Работа достоверна в основном, но в ней имеются отдельные фактические неточности. 3. Допущены отдельные нарушения последова</w:t>
                  </w:r>
                  <w:r w:rsidRPr="00117738">
                    <w:rPr>
                      <w:rFonts w:ascii="Times New Roman" w:hAnsi="Times New Roman"/>
                      <w:spacing w:val="3"/>
                      <w:sz w:val="24"/>
                      <w:szCs w:val="24"/>
                    </w:rPr>
                    <w:softHyphen/>
                    <w:t>тельности изложения. 4. Беден словарь и однообразны употребляе</w:t>
                  </w:r>
                  <w:r w:rsidRPr="00117738">
                    <w:rPr>
                      <w:rFonts w:ascii="Times New Roman" w:hAnsi="Times New Roman"/>
                      <w:spacing w:val="3"/>
                      <w:sz w:val="24"/>
                      <w:szCs w:val="24"/>
                    </w:rPr>
                    <w:softHyphen/>
                    <w:t>мые синтаксические конструкции, встречает</w:t>
                  </w:r>
                  <w:r w:rsidRPr="00117738">
                    <w:rPr>
                      <w:rFonts w:ascii="Times New Roman" w:hAnsi="Times New Roman"/>
                      <w:spacing w:val="3"/>
                      <w:sz w:val="24"/>
                      <w:szCs w:val="24"/>
                    </w:rPr>
                    <w:softHyphen/>
                    <w:t xml:space="preserve">ся неправильное словоупотребление. </w:t>
                  </w:r>
                  <w:r w:rsidRPr="00117738">
                    <w:rPr>
                      <w:rFonts w:ascii="Times New Roman" w:hAnsi="Times New Roman"/>
                      <w:spacing w:val="2"/>
                      <w:sz w:val="24"/>
                      <w:szCs w:val="24"/>
                    </w:rPr>
                    <w:t xml:space="preserve">5. Стиль работы не отличается единством, речь </w:t>
                  </w:r>
                  <w:r w:rsidRPr="00117738">
                    <w:rPr>
                      <w:rFonts w:ascii="Times New Roman" w:hAnsi="Times New Roman"/>
                      <w:spacing w:val="3"/>
                      <w:sz w:val="24"/>
                      <w:szCs w:val="24"/>
                    </w:rPr>
                    <w:t>недостаточно выразительна. В целом в работе допускается не более 4 не</w:t>
                  </w:r>
                  <w:r w:rsidRPr="00117738">
                    <w:rPr>
                      <w:rFonts w:ascii="Times New Roman" w:hAnsi="Times New Roman"/>
                      <w:spacing w:val="3"/>
                      <w:sz w:val="24"/>
                      <w:szCs w:val="24"/>
                    </w:rPr>
                    <w:softHyphen/>
                  </w:r>
                  <w:r w:rsidRPr="00117738">
                    <w:rPr>
                      <w:rFonts w:ascii="Times New Roman" w:hAnsi="Times New Roman"/>
                      <w:spacing w:val="4"/>
                      <w:sz w:val="24"/>
                      <w:szCs w:val="24"/>
                    </w:rPr>
                    <w:t>дочётов в содержании и 5 речевых недочё</w:t>
                  </w:r>
                  <w:r w:rsidRPr="00117738">
                    <w:rPr>
                      <w:rFonts w:ascii="Times New Roman" w:hAnsi="Times New Roman"/>
                      <w:spacing w:val="4"/>
                      <w:sz w:val="24"/>
                      <w:szCs w:val="24"/>
                    </w:rPr>
                    <w:softHyphen/>
                  </w:r>
                  <w:r w:rsidRPr="00117738">
                    <w:rPr>
                      <w:rFonts w:ascii="Times New Roman" w:hAnsi="Times New Roman"/>
                      <w:spacing w:val="1"/>
                      <w:sz w:val="24"/>
                      <w:szCs w:val="24"/>
                    </w:rPr>
                    <w:t>тов.</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1917EC88" w14:textId="77777777" w:rsidR="002539A5" w:rsidRPr="00117738" w:rsidRDefault="002539A5" w:rsidP="002539A5">
                  <w:pPr>
                    <w:shd w:val="clear" w:color="auto" w:fill="FFFFFF"/>
                    <w:spacing w:after="0" w:line="240" w:lineRule="auto"/>
                    <w:jc w:val="both"/>
                    <w:rPr>
                      <w:rFonts w:ascii="Times New Roman" w:hAnsi="Times New Roman"/>
                      <w:sz w:val="24"/>
                      <w:szCs w:val="24"/>
                    </w:rPr>
                  </w:pPr>
                  <w:r w:rsidRPr="00117738">
                    <w:rPr>
                      <w:rFonts w:ascii="Times New Roman" w:hAnsi="Times New Roman"/>
                      <w:spacing w:val="2"/>
                      <w:sz w:val="24"/>
                      <w:szCs w:val="24"/>
                    </w:rPr>
                    <w:t xml:space="preserve">Допускается: </w:t>
                  </w:r>
                  <w:r w:rsidRPr="00117738">
                    <w:rPr>
                      <w:rFonts w:ascii="Times New Roman" w:hAnsi="Times New Roman"/>
                      <w:spacing w:val="1"/>
                      <w:sz w:val="24"/>
                      <w:szCs w:val="24"/>
                    </w:rPr>
                    <w:t xml:space="preserve">1) 4 орфографические и </w:t>
                  </w:r>
                  <w:r w:rsidRPr="00117738">
                    <w:rPr>
                      <w:rFonts w:ascii="Times New Roman" w:hAnsi="Times New Roman"/>
                      <w:spacing w:val="2"/>
                      <w:sz w:val="24"/>
                      <w:szCs w:val="24"/>
                    </w:rPr>
                    <w:t>4 пунктуационные ошиб</w:t>
                  </w:r>
                  <w:r w:rsidRPr="00117738">
                    <w:rPr>
                      <w:rFonts w:ascii="Times New Roman" w:hAnsi="Times New Roman"/>
                      <w:spacing w:val="2"/>
                      <w:sz w:val="24"/>
                      <w:szCs w:val="24"/>
                    </w:rPr>
                    <w:softHyphen/>
                  </w:r>
                  <w:r w:rsidRPr="00117738">
                    <w:rPr>
                      <w:rFonts w:ascii="Times New Roman" w:hAnsi="Times New Roman"/>
                      <w:spacing w:val="-5"/>
                      <w:sz w:val="24"/>
                      <w:szCs w:val="24"/>
                    </w:rPr>
                    <w:t xml:space="preserve">ки; </w:t>
                  </w:r>
                  <w:r w:rsidRPr="00117738">
                    <w:rPr>
                      <w:rFonts w:ascii="Times New Roman" w:hAnsi="Times New Roman"/>
                      <w:spacing w:val="2"/>
                      <w:sz w:val="24"/>
                      <w:szCs w:val="24"/>
                    </w:rPr>
                    <w:t>2) или 3 орфографические ошибки и 5 пунктуацион</w:t>
                  </w:r>
                  <w:r w:rsidRPr="00117738">
                    <w:rPr>
                      <w:rFonts w:ascii="Times New Roman" w:hAnsi="Times New Roman"/>
                      <w:spacing w:val="2"/>
                      <w:sz w:val="24"/>
                      <w:szCs w:val="24"/>
                    </w:rPr>
                    <w:softHyphen/>
                  </w:r>
                  <w:r w:rsidRPr="00117738">
                    <w:rPr>
                      <w:rFonts w:ascii="Times New Roman" w:hAnsi="Times New Roman"/>
                      <w:spacing w:val="1"/>
                      <w:sz w:val="24"/>
                      <w:szCs w:val="24"/>
                    </w:rPr>
                    <w:t xml:space="preserve">ных ошибок; </w:t>
                  </w:r>
                  <w:r w:rsidRPr="00117738">
                    <w:rPr>
                      <w:rFonts w:ascii="Times New Roman" w:hAnsi="Times New Roman"/>
                      <w:spacing w:val="2"/>
                      <w:sz w:val="24"/>
                      <w:szCs w:val="24"/>
                    </w:rPr>
                    <w:t>3) или 7 пунктуационных ошибок при отсутствии орфографических ошибок (в 5 классе - 5 орфографи</w:t>
                  </w:r>
                  <w:r w:rsidRPr="00117738">
                    <w:rPr>
                      <w:rFonts w:ascii="Times New Roman" w:hAnsi="Times New Roman"/>
                      <w:spacing w:val="2"/>
                      <w:sz w:val="24"/>
                      <w:szCs w:val="24"/>
                    </w:rPr>
                    <w:softHyphen/>
                  </w:r>
                  <w:r w:rsidRPr="00117738">
                    <w:rPr>
                      <w:rFonts w:ascii="Times New Roman" w:hAnsi="Times New Roman"/>
                      <w:spacing w:val="1"/>
                      <w:sz w:val="24"/>
                      <w:szCs w:val="24"/>
                    </w:rPr>
                    <w:t xml:space="preserve">ческих </w:t>
                  </w:r>
                  <w:r w:rsidRPr="00117738">
                    <w:rPr>
                      <w:rFonts w:ascii="Times New Roman" w:hAnsi="Times New Roman"/>
                      <w:bCs/>
                      <w:spacing w:val="1"/>
                      <w:sz w:val="24"/>
                      <w:szCs w:val="24"/>
                    </w:rPr>
                    <w:t xml:space="preserve">и 4 </w:t>
                  </w:r>
                  <w:r w:rsidRPr="00117738">
                    <w:rPr>
                      <w:rFonts w:ascii="Times New Roman" w:hAnsi="Times New Roman"/>
                      <w:spacing w:val="1"/>
                      <w:sz w:val="24"/>
                      <w:szCs w:val="24"/>
                    </w:rPr>
                    <w:t>пунктуацион</w:t>
                  </w:r>
                  <w:r w:rsidRPr="00117738">
                    <w:rPr>
                      <w:rFonts w:ascii="Times New Roman" w:hAnsi="Times New Roman"/>
                      <w:spacing w:val="1"/>
                      <w:sz w:val="24"/>
                      <w:szCs w:val="24"/>
                    </w:rPr>
                    <w:softHyphen/>
                  </w:r>
                  <w:r w:rsidRPr="00117738">
                    <w:rPr>
                      <w:rFonts w:ascii="Times New Roman" w:hAnsi="Times New Roman"/>
                      <w:spacing w:val="-4"/>
                      <w:sz w:val="24"/>
                      <w:szCs w:val="24"/>
                    </w:rPr>
                    <w:t xml:space="preserve">ные </w:t>
                  </w:r>
                  <w:r w:rsidRPr="00117738">
                    <w:rPr>
                      <w:rFonts w:ascii="Times New Roman" w:hAnsi="Times New Roman"/>
                      <w:bCs/>
                      <w:spacing w:val="-4"/>
                      <w:sz w:val="24"/>
                      <w:szCs w:val="24"/>
                    </w:rPr>
                    <w:t>ошибки</w:t>
                  </w:r>
                  <w:r w:rsidRPr="00117738">
                    <w:rPr>
                      <w:rFonts w:ascii="Times New Roman" w:hAnsi="Times New Roman"/>
                      <w:bCs/>
                      <w:spacing w:val="-2"/>
                      <w:sz w:val="24"/>
                      <w:szCs w:val="24"/>
                    </w:rPr>
                    <w:t>.</w:t>
                  </w:r>
                </w:p>
              </w:tc>
            </w:tr>
            <w:tr w:rsidR="002539A5" w:rsidRPr="00117738" w14:paraId="7E751376" w14:textId="77777777" w:rsidTr="002E3371">
              <w:trPr>
                <w:trHeight w:hRule="exact" w:val="2002"/>
              </w:trPr>
              <w:tc>
                <w:tcPr>
                  <w:tcW w:w="993" w:type="dxa"/>
                  <w:tcBorders>
                    <w:top w:val="single" w:sz="6" w:space="0" w:color="auto"/>
                    <w:left w:val="single" w:sz="6" w:space="0" w:color="auto"/>
                    <w:bottom w:val="single" w:sz="6" w:space="0" w:color="auto"/>
                    <w:right w:val="single" w:sz="6" w:space="0" w:color="auto"/>
                  </w:tcBorders>
                  <w:shd w:val="clear" w:color="auto" w:fill="FFFFFF"/>
                </w:tcPr>
                <w:p w14:paraId="53347CFC" w14:textId="77777777" w:rsidR="002539A5" w:rsidRPr="00117738" w:rsidRDefault="002539A5" w:rsidP="002539A5">
                  <w:pPr>
                    <w:shd w:val="clear" w:color="auto" w:fill="FFFFFF"/>
                    <w:spacing w:after="0" w:line="240" w:lineRule="auto"/>
                    <w:jc w:val="center"/>
                    <w:rPr>
                      <w:rFonts w:ascii="Times New Roman" w:hAnsi="Times New Roman"/>
                      <w:sz w:val="24"/>
                      <w:szCs w:val="24"/>
                    </w:rPr>
                  </w:pPr>
                  <w:r w:rsidRPr="00117738">
                    <w:rPr>
                      <w:rFonts w:ascii="Times New Roman" w:hAnsi="Times New Roman"/>
                      <w:sz w:val="24"/>
                      <w:szCs w:val="24"/>
                    </w:rPr>
                    <w:t>«2»</w:t>
                  </w:r>
                </w:p>
              </w:tc>
              <w:tc>
                <w:tcPr>
                  <w:tcW w:w="9498" w:type="dxa"/>
                  <w:tcBorders>
                    <w:top w:val="single" w:sz="6" w:space="0" w:color="auto"/>
                    <w:left w:val="single" w:sz="6" w:space="0" w:color="auto"/>
                    <w:bottom w:val="single" w:sz="6" w:space="0" w:color="auto"/>
                    <w:right w:val="single" w:sz="6" w:space="0" w:color="auto"/>
                  </w:tcBorders>
                  <w:shd w:val="clear" w:color="auto" w:fill="FFFFFF"/>
                </w:tcPr>
                <w:p w14:paraId="1FABACE9" w14:textId="77777777" w:rsidR="002539A5" w:rsidRPr="00117738" w:rsidRDefault="002539A5" w:rsidP="002539A5">
                  <w:pPr>
                    <w:shd w:val="clear" w:color="auto" w:fill="FFFFFF"/>
                    <w:spacing w:after="0" w:line="240" w:lineRule="auto"/>
                    <w:ind w:right="43"/>
                    <w:jc w:val="both"/>
                    <w:rPr>
                      <w:rFonts w:ascii="Times New Roman" w:hAnsi="Times New Roman"/>
                      <w:sz w:val="24"/>
                      <w:szCs w:val="24"/>
                    </w:rPr>
                  </w:pPr>
                  <w:r w:rsidRPr="00117738">
                    <w:rPr>
                      <w:rFonts w:ascii="Times New Roman" w:hAnsi="Times New Roman"/>
                      <w:spacing w:val="2"/>
                      <w:sz w:val="24"/>
                      <w:szCs w:val="24"/>
                    </w:rPr>
                    <w:t xml:space="preserve">1. Работа не соответствует теме. </w:t>
                  </w:r>
                  <w:r w:rsidRPr="00117738">
                    <w:rPr>
                      <w:rFonts w:ascii="Times New Roman" w:hAnsi="Times New Roman"/>
                      <w:spacing w:val="3"/>
                      <w:sz w:val="24"/>
                      <w:szCs w:val="24"/>
                    </w:rPr>
                    <w:t xml:space="preserve">2. Допущено много фактических неточностей. </w:t>
                  </w:r>
                  <w:r w:rsidRPr="00117738">
                    <w:rPr>
                      <w:rFonts w:ascii="Times New Roman" w:hAnsi="Times New Roman"/>
                      <w:spacing w:val="4"/>
                      <w:sz w:val="24"/>
                      <w:szCs w:val="24"/>
                    </w:rPr>
                    <w:t xml:space="preserve">3. Нарушена последовательность изложения мыслей во всех частях работы, отсутствует связь между ними, работа не соответствует </w:t>
                  </w:r>
                  <w:r w:rsidRPr="00117738">
                    <w:rPr>
                      <w:rFonts w:ascii="Times New Roman" w:hAnsi="Times New Roman"/>
                      <w:sz w:val="24"/>
                      <w:szCs w:val="24"/>
                    </w:rPr>
                    <w:t xml:space="preserve">плану. </w:t>
                  </w:r>
                  <w:r w:rsidRPr="00117738">
                    <w:rPr>
                      <w:rFonts w:ascii="Times New Roman" w:hAnsi="Times New Roman"/>
                      <w:spacing w:val="3"/>
                      <w:sz w:val="24"/>
                      <w:szCs w:val="24"/>
                    </w:rPr>
                    <w:t>4. Крайне беден словарь, работа написана ко</w:t>
                  </w:r>
                  <w:r w:rsidRPr="00117738">
                    <w:rPr>
                      <w:rFonts w:ascii="Times New Roman" w:hAnsi="Times New Roman"/>
                      <w:spacing w:val="3"/>
                      <w:sz w:val="24"/>
                      <w:szCs w:val="24"/>
                    </w:rPr>
                    <w:softHyphen/>
                  </w:r>
                  <w:r w:rsidRPr="00117738">
                    <w:rPr>
                      <w:rFonts w:ascii="Times New Roman" w:hAnsi="Times New Roman"/>
                      <w:spacing w:val="4"/>
                      <w:sz w:val="24"/>
                      <w:szCs w:val="24"/>
                    </w:rPr>
                    <w:t>роткими однотипными предложениями со слабо выраженной связью между ними, час</w:t>
                  </w:r>
                  <w:r w:rsidRPr="00117738">
                    <w:rPr>
                      <w:rFonts w:ascii="Times New Roman" w:hAnsi="Times New Roman"/>
                      <w:spacing w:val="4"/>
                      <w:sz w:val="24"/>
                      <w:szCs w:val="24"/>
                    </w:rPr>
                    <w:softHyphen/>
                    <w:t>ты случаи неправильного словоупотребле</w:t>
                  </w:r>
                  <w:r w:rsidRPr="00117738">
                    <w:rPr>
                      <w:rFonts w:ascii="Times New Roman" w:hAnsi="Times New Roman"/>
                      <w:spacing w:val="4"/>
                      <w:sz w:val="24"/>
                      <w:szCs w:val="24"/>
                    </w:rPr>
                    <w:softHyphen/>
                  </w:r>
                  <w:r w:rsidRPr="00117738">
                    <w:rPr>
                      <w:rFonts w:ascii="Times New Roman" w:hAnsi="Times New Roman"/>
                      <w:spacing w:val="-1"/>
                      <w:sz w:val="24"/>
                      <w:szCs w:val="24"/>
                    </w:rPr>
                    <w:t xml:space="preserve">ния. </w:t>
                  </w:r>
                  <w:r w:rsidRPr="00117738">
                    <w:rPr>
                      <w:rFonts w:ascii="Times New Roman" w:hAnsi="Times New Roman"/>
                      <w:spacing w:val="3"/>
                      <w:sz w:val="24"/>
                      <w:szCs w:val="24"/>
                    </w:rPr>
                    <w:t>5. Нарушено стилевое единство текста. В це</w:t>
                  </w:r>
                  <w:r w:rsidRPr="00117738">
                    <w:rPr>
                      <w:rFonts w:ascii="Times New Roman" w:hAnsi="Times New Roman"/>
                      <w:spacing w:val="3"/>
                      <w:sz w:val="24"/>
                      <w:szCs w:val="24"/>
                    </w:rPr>
                    <w:softHyphen/>
                  </w:r>
                  <w:r w:rsidRPr="00117738">
                    <w:rPr>
                      <w:rFonts w:ascii="Times New Roman" w:hAnsi="Times New Roman"/>
                      <w:spacing w:val="4"/>
                      <w:sz w:val="24"/>
                      <w:szCs w:val="24"/>
                    </w:rPr>
                    <w:t>лом в работе допущено до 6 недочётов в со</w:t>
                  </w:r>
                  <w:r w:rsidRPr="00117738">
                    <w:rPr>
                      <w:rFonts w:ascii="Times New Roman" w:hAnsi="Times New Roman"/>
                      <w:spacing w:val="4"/>
                      <w:sz w:val="24"/>
                      <w:szCs w:val="24"/>
                    </w:rPr>
                    <w:softHyphen/>
                    <w:t>держании и до 7 речевых недочетов.</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18152690" w14:textId="77777777" w:rsidR="002539A5" w:rsidRPr="00117738" w:rsidRDefault="002539A5" w:rsidP="002539A5">
                  <w:pPr>
                    <w:shd w:val="clear" w:color="auto" w:fill="FFFFFF"/>
                    <w:spacing w:after="0" w:line="240" w:lineRule="auto"/>
                    <w:jc w:val="both"/>
                    <w:rPr>
                      <w:rFonts w:ascii="Times New Roman" w:hAnsi="Times New Roman"/>
                      <w:sz w:val="24"/>
                      <w:szCs w:val="24"/>
                    </w:rPr>
                  </w:pPr>
                  <w:r w:rsidRPr="00117738">
                    <w:rPr>
                      <w:rFonts w:ascii="Times New Roman" w:hAnsi="Times New Roman"/>
                      <w:spacing w:val="2"/>
                      <w:sz w:val="24"/>
                      <w:szCs w:val="24"/>
                    </w:rPr>
                    <w:t xml:space="preserve">Допускается: </w:t>
                  </w:r>
                  <w:r w:rsidRPr="00117738">
                    <w:rPr>
                      <w:rFonts w:ascii="Times New Roman" w:hAnsi="Times New Roman"/>
                      <w:spacing w:val="1"/>
                      <w:sz w:val="24"/>
                      <w:szCs w:val="24"/>
                    </w:rPr>
                    <w:t xml:space="preserve">1) 7 орфографических и </w:t>
                  </w:r>
                  <w:r w:rsidRPr="00117738">
                    <w:rPr>
                      <w:rFonts w:ascii="Times New Roman" w:hAnsi="Times New Roman"/>
                      <w:spacing w:val="2"/>
                      <w:sz w:val="24"/>
                      <w:szCs w:val="24"/>
                    </w:rPr>
                    <w:t xml:space="preserve">7 пунктуационных ошибок; 2) или 6 орфографических ошибки и 8 пунктуационных ошибок; 3) или 5 орфографических </w:t>
                  </w:r>
                  <w:r w:rsidRPr="00117738">
                    <w:rPr>
                      <w:rFonts w:ascii="Times New Roman" w:hAnsi="Times New Roman"/>
                      <w:spacing w:val="1"/>
                      <w:sz w:val="24"/>
                      <w:szCs w:val="24"/>
                    </w:rPr>
                    <w:t xml:space="preserve">ошибок и </w:t>
                  </w:r>
                  <w:r w:rsidRPr="00117738">
                    <w:rPr>
                      <w:rFonts w:ascii="Times New Roman" w:hAnsi="Times New Roman"/>
                      <w:spacing w:val="2"/>
                      <w:sz w:val="24"/>
                      <w:szCs w:val="24"/>
                    </w:rPr>
                    <w:t>9 пунктуационных ошибок 4) или 8 орфографических и 6 пунктуационных ошибок.</w:t>
                  </w:r>
                </w:p>
              </w:tc>
            </w:tr>
          </w:tbl>
          <w:p w14:paraId="6C789C10" w14:textId="77777777" w:rsidR="002539A5" w:rsidRPr="00117738" w:rsidRDefault="002539A5" w:rsidP="002539A5">
            <w:pPr>
              <w:ind w:firstLine="567"/>
              <w:jc w:val="both"/>
              <w:rPr>
                <w:sz w:val="24"/>
                <w:szCs w:val="24"/>
              </w:rPr>
            </w:pPr>
            <w:r w:rsidRPr="00117738">
              <w:rPr>
                <w:sz w:val="24"/>
                <w:szCs w:val="24"/>
              </w:rPr>
              <w:t>Содержание сочинения и изложения оценивается по следующим критериям:</w:t>
            </w:r>
          </w:p>
          <w:p w14:paraId="6A07F7F0" w14:textId="77777777" w:rsidR="002539A5" w:rsidRPr="00117738" w:rsidRDefault="002539A5" w:rsidP="002539A5">
            <w:pPr>
              <w:ind w:firstLine="567"/>
              <w:jc w:val="both"/>
              <w:rPr>
                <w:sz w:val="24"/>
                <w:szCs w:val="24"/>
              </w:rPr>
            </w:pPr>
            <w:r w:rsidRPr="00117738">
              <w:rPr>
                <w:sz w:val="24"/>
                <w:szCs w:val="24"/>
              </w:rPr>
              <w:t>соответствие работы ученика теме и основной мысли;</w:t>
            </w:r>
          </w:p>
          <w:p w14:paraId="4EBFA234" w14:textId="77777777" w:rsidR="002539A5" w:rsidRPr="00117738" w:rsidRDefault="002539A5" w:rsidP="002539A5">
            <w:pPr>
              <w:ind w:firstLine="567"/>
              <w:jc w:val="both"/>
              <w:rPr>
                <w:sz w:val="24"/>
                <w:szCs w:val="24"/>
              </w:rPr>
            </w:pPr>
            <w:r w:rsidRPr="00117738">
              <w:rPr>
                <w:sz w:val="24"/>
                <w:szCs w:val="24"/>
              </w:rPr>
              <w:t>полнота раскрытия темы;</w:t>
            </w:r>
          </w:p>
          <w:p w14:paraId="28BE93F0" w14:textId="77777777" w:rsidR="002539A5" w:rsidRPr="00117738" w:rsidRDefault="002539A5" w:rsidP="002539A5">
            <w:pPr>
              <w:ind w:firstLine="567"/>
              <w:jc w:val="both"/>
              <w:rPr>
                <w:sz w:val="24"/>
                <w:szCs w:val="24"/>
              </w:rPr>
            </w:pPr>
            <w:r w:rsidRPr="00117738">
              <w:rPr>
                <w:sz w:val="24"/>
                <w:szCs w:val="24"/>
              </w:rPr>
              <w:t>правильность фактического материала;</w:t>
            </w:r>
          </w:p>
          <w:p w14:paraId="323E1902" w14:textId="77777777" w:rsidR="002539A5" w:rsidRPr="00117738" w:rsidRDefault="002539A5" w:rsidP="002539A5">
            <w:pPr>
              <w:ind w:firstLine="567"/>
              <w:rPr>
                <w:sz w:val="24"/>
                <w:szCs w:val="24"/>
              </w:rPr>
            </w:pPr>
            <w:r w:rsidRPr="00117738">
              <w:rPr>
                <w:sz w:val="24"/>
                <w:szCs w:val="24"/>
              </w:rPr>
              <w:t>последовательность изложения.</w:t>
            </w:r>
          </w:p>
          <w:p w14:paraId="13522BC2" w14:textId="77777777" w:rsidR="002539A5" w:rsidRPr="00117738" w:rsidRDefault="002539A5" w:rsidP="002539A5">
            <w:pPr>
              <w:ind w:firstLine="567"/>
              <w:rPr>
                <w:sz w:val="24"/>
                <w:szCs w:val="24"/>
              </w:rPr>
            </w:pPr>
            <w:r w:rsidRPr="00117738">
              <w:rPr>
                <w:sz w:val="24"/>
                <w:szCs w:val="24"/>
              </w:rPr>
              <w:t>При оценке речевого оформления сочинений и изложений учитывается:</w:t>
            </w:r>
          </w:p>
          <w:p w14:paraId="526576A2" w14:textId="77777777" w:rsidR="002539A5" w:rsidRPr="00117738" w:rsidRDefault="002539A5" w:rsidP="002539A5">
            <w:pPr>
              <w:ind w:firstLine="567"/>
              <w:rPr>
                <w:sz w:val="24"/>
                <w:szCs w:val="24"/>
              </w:rPr>
            </w:pPr>
            <w:r w:rsidRPr="00117738">
              <w:rPr>
                <w:sz w:val="24"/>
                <w:szCs w:val="24"/>
              </w:rPr>
              <w:t>разнообразие словаря и грамматического строя речи;</w:t>
            </w:r>
          </w:p>
          <w:p w14:paraId="198517CB" w14:textId="77777777" w:rsidR="002539A5" w:rsidRPr="00117738" w:rsidRDefault="002539A5" w:rsidP="002539A5">
            <w:pPr>
              <w:ind w:firstLine="567"/>
              <w:rPr>
                <w:sz w:val="24"/>
                <w:szCs w:val="24"/>
              </w:rPr>
            </w:pPr>
            <w:r w:rsidRPr="00117738">
              <w:rPr>
                <w:sz w:val="24"/>
                <w:szCs w:val="24"/>
              </w:rPr>
              <w:t>стилевое единство и выразительность речи;</w:t>
            </w:r>
          </w:p>
          <w:p w14:paraId="21EE92A7" w14:textId="77777777" w:rsidR="002539A5" w:rsidRPr="00117738" w:rsidRDefault="002539A5" w:rsidP="002539A5">
            <w:pPr>
              <w:ind w:firstLine="567"/>
              <w:rPr>
                <w:sz w:val="24"/>
                <w:szCs w:val="24"/>
              </w:rPr>
            </w:pPr>
            <w:r w:rsidRPr="00117738">
              <w:rPr>
                <w:sz w:val="24"/>
                <w:szCs w:val="24"/>
              </w:rPr>
              <w:t>число речевых недочетов.</w:t>
            </w:r>
          </w:p>
          <w:p w14:paraId="587CC438" w14:textId="77777777" w:rsidR="002539A5" w:rsidRPr="00BA1B54" w:rsidRDefault="002539A5" w:rsidP="002539A5">
            <w:pPr>
              <w:ind w:firstLine="567"/>
              <w:rPr>
                <w:sz w:val="24"/>
                <w:szCs w:val="24"/>
              </w:rPr>
            </w:pPr>
            <w:r w:rsidRPr="00117738">
              <w:rPr>
                <w:sz w:val="24"/>
                <w:szCs w:val="24"/>
              </w:rPr>
              <w:t>Грамотность оценивается по числу допущенных учеником ошибок — орфографических, пунктуационных и грамматических.</w:t>
            </w:r>
          </w:p>
          <w:p w14:paraId="458070FC" w14:textId="77777777" w:rsidR="002539A5" w:rsidRPr="00117738" w:rsidRDefault="002539A5" w:rsidP="002539A5">
            <w:pPr>
              <w:jc w:val="center"/>
              <w:rPr>
                <w:sz w:val="24"/>
                <w:szCs w:val="24"/>
              </w:rPr>
            </w:pPr>
            <w:r w:rsidRPr="00117738">
              <w:rPr>
                <w:b/>
                <w:sz w:val="24"/>
                <w:szCs w:val="24"/>
              </w:rPr>
              <w:t>Оценка устных ответов учащихся</w:t>
            </w:r>
          </w:p>
          <w:p w14:paraId="6B7B48D0" w14:textId="77777777" w:rsidR="002539A5" w:rsidRPr="00117738" w:rsidRDefault="002539A5" w:rsidP="002539A5">
            <w:pPr>
              <w:ind w:firstLine="567"/>
              <w:jc w:val="both"/>
              <w:rPr>
                <w:sz w:val="24"/>
                <w:szCs w:val="24"/>
              </w:rPr>
            </w:pPr>
            <w:r w:rsidRPr="00117738">
              <w:rPr>
                <w:sz w:val="24"/>
                <w:szCs w:val="24"/>
              </w:rPr>
              <w:t xml:space="preserve">Устный опрос является одним из основных способов учёта знаний учащихся по русскому языку. Развёрнутый ответ ученика должен представлять собой связное, логически последовательное сообщение на заданную тему, показывать его умения применять правила, определения в конкретных случаях. При оценке ответа ученика надо руководствоваться следующими критериями, учитывать: 1) полноту и правильность ответа; </w:t>
            </w:r>
            <w:proofErr w:type="gramStart"/>
            <w:r w:rsidRPr="00117738">
              <w:rPr>
                <w:sz w:val="24"/>
                <w:szCs w:val="24"/>
              </w:rPr>
              <w:t>2)степень</w:t>
            </w:r>
            <w:proofErr w:type="gramEnd"/>
            <w:r w:rsidRPr="00117738">
              <w:rPr>
                <w:sz w:val="24"/>
                <w:szCs w:val="24"/>
              </w:rPr>
              <w:t xml:space="preserve"> осознанности, понимания изученного; 3)языковое оформление ответа.</w:t>
            </w:r>
          </w:p>
          <w:p w14:paraId="73A54886" w14:textId="77777777" w:rsidR="002539A5" w:rsidRPr="00117738" w:rsidRDefault="002539A5" w:rsidP="002539A5">
            <w:pPr>
              <w:jc w:val="both"/>
              <w:rPr>
                <w:sz w:val="24"/>
                <w:szCs w:val="24"/>
              </w:rPr>
            </w:pPr>
            <w:r w:rsidRPr="00117738">
              <w:rPr>
                <w:sz w:val="24"/>
                <w:szCs w:val="24"/>
              </w:rPr>
              <w:t xml:space="preserve">Ответ на теоретический </w:t>
            </w:r>
            <w:proofErr w:type="gramStart"/>
            <w:r w:rsidRPr="00117738">
              <w:rPr>
                <w:sz w:val="24"/>
                <w:szCs w:val="24"/>
              </w:rPr>
              <w:t>вопрос  оценивается</w:t>
            </w:r>
            <w:proofErr w:type="gramEnd"/>
            <w:r w:rsidRPr="00117738">
              <w:rPr>
                <w:sz w:val="24"/>
                <w:szCs w:val="24"/>
              </w:rPr>
              <w:t xml:space="preserve"> по традиционной пятибалльной системе.</w:t>
            </w:r>
          </w:p>
          <w:p w14:paraId="26DC2B5A" w14:textId="77777777" w:rsidR="002539A5" w:rsidRPr="00117738" w:rsidRDefault="002539A5" w:rsidP="002539A5">
            <w:pPr>
              <w:jc w:val="both"/>
              <w:rPr>
                <w:sz w:val="24"/>
                <w:szCs w:val="24"/>
              </w:rPr>
            </w:pPr>
            <w:r w:rsidRPr="00117738">
              <w:rPr>
                <w:sz w:val="24"/>
                <w:szCs w:val="24"/>
              </w:rPr>
              <w:lastRenderedPageBreak/>
              <w:t xml:space="preserve">Отметка «5» ставится, если ученик: 1) полно излагает изученный материал, даёт правильное определение понятий; 2) обнаруживает понимание материала, может обосновать свои суждения, применить знания на практике, привести самостоятельно составленные примеры; </w:t>
            </w:r>
            <w:proofErr w:type="gramStart"/>
            <w:r w:rsidRPr="00117738">
              <w:rPr>
                <w:sz w:val="24"/>
                <w:szCs w:val="24"/>
              </w:rPr>
              <w:t>3)излагает</w:t>
            </w:r>
            <w:proofErr w:type="gramEnd"/>
            <w:r w:rsidRPr="00117738">
              <w:rPr>
                <w:sz w:val="24"/>
                <w:szCs w:val="24"/>
              </w:rPr>
              <w:t xml:space="preserve"> материал последовательно и правильно с точки зрения норм литературного языка.</w:t>
            </w:r>
          </w:p>
          <w:p w14:paraId="6777DA1C" w14:textId="77777777" w:rsidR="002539A5" w:rsidRPr="00117738" w:rsidRDefault="002539A5" w:rsidP="002539A5">
            <w:pPr>
              <w:jc w:val="both"/>
              <w:rPr>
                <w:sz w:val="24"/>
                <w:szCs w:val="24"/>
              </w:rPr>
            </w:pPr>
            <w:r w:rsidRPr="00117738">
              <w:rPr>
                <w:sz w:val="24"/>
                <w:szCs w:val="24"/>
              </w:rPr>
              <w:t>Отметка «4» ставится, если ученик даёт ответ, удовлетворяющий тем же требованиям, что и для отметки «5», но допускает 1-2 ошибки, которые сам же и исправляет, и 1-2 недочёта в последовательности и языковом оформлении излагаемого.</w:t>
            </w:r>
          </w:p>
          <w:p w14:paraId="7BF749C5" w14:textId="77777777" w:rsidR="002539A5" w:rsidRPr="00117738" w:rsidRDefault="002539A5" w:rsidP="002539A5">
            <w:pPr>
              <w:jc w:val="both"/>
              <w:rPr>
                <w:sz w:val="24"/>
                <w:szCs w:val="24"/>
              </w:rPr>
            </w:pPr>
            <w:r w:rsidRPr="00117738">
              <w:rPr>
                <w:sz w:val="24"/>
                <w:szCs w:val="24"/>
              </w:rPr>
              <w:t>Отметка «3» ставится, если ученик обнаруживает знание основных положений данной темы, но 1) излагает материал неполно и допускает неточности в определении понятий или формулировке правил;2) не умеет достаточно глубоко и доказательно обосновать свои суждения и привести свои примеры; 3)излагает материал непоследовательно и допускает ошибки в языковом оформлении излагаемого.</w:t>
            </w:r>
          </w:p>
          <w:p w14:paraId="58D61675" w14:textId="77777777" w:rsidR="002539A5" w:rsidRPr="00117738" w:rsidRDefault="002539A5" w:rsidP="002539A5">
            <w:pPr>
              <w:jc w:val="both"/>
              <w:rPr>
                <w:b/>
                <w:sz w:val="24"/>
                <w:szCs w:val="24"/>
              </w:rPr>
            </w:pPr>
            <w:r w:rsidRPr="00117738">
              <w:rPr>
                <w:sz w:val="24"/>
                <w:szCs w:val="24"/>
              </w:rPr>
              <w:t>Отметка «2» ставится, если ученик обнаруживает незнание большей части соответствующего материала, допускает ошибки в формулировке определений и правил, искажающие их смысл, беспорядочно и неуверенно излагает материал.</w:t>
            </w:r>
          </w:p>
          <w:p w14:paraId="28286524" w14:textId="77777777" w:rsidR="002539A5" w:rsidRPr="00117738" w:rsidRDefault="002539A5" w:rsidP="002539A5">
            <w:pPr>
              <w:jc w:val="center"/>
              <w:rPr>
                <w:sz w:val="24"/>
                <w:szCs w:val="24"/>
              </w:rPr>
            </w:pPr>
            <w:r w:rsidRPr="00117738">
              <w:rPr>
                <w:b/>
                <w:sz w:val="24"/>
                <w:szCs w:val="24"/>
              </w:rPr>
              <w:t>Оценка диктантов</w:t>
            </w:r>
            <w:r w:rsidRPr="00117738">
              <w:rPr>
                <w:sz w:val="24"/>
                <w:szCs w:val="24"/>
              </w:rPr>
              <w:t>.</w:t>
            </w:r>
          </w:p>
          <w:p w14:paraId="46D80120" w14:textId="67B0083B" w:rsidR="002539A5" w:rsidRPr="002539A5" w:rsidRDefault="002539A5" w:rsidP="002539A5">
            <w:pPr>
              <w:jc w:val="both"/>
              <w:rPr>
                <w:sz w:val="24"/>
                <w:szCs w:val="24"/>
              </w:rPr>
            </w:pPr>
            <w:r w:rsidRPr="00117738">
              <w:rPr>
                <w:sz w:val="24"/>
                <w:szCs w:val="24"/>
              </w:rPr>
              <w:t xml:space="preserve">Диктанты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 </w:t>
            </w:r>
            <w:r w:rsidRPr="00117738">
              <w:rPr>
                <w:b/>
                <w:sz w:val="24"/>
                <w:szCs w:val="24"/>
              </w:rPr>
              <w:t>Контрольный словарный диктант</w:t>
            </w:r>
            <w:r w:rsidRPr="00117738">
              <w:rPr>
                <w:sz w:val="24"/>
                <w:szCs w:val="24"/>
              </w:rPr>
              <w:t xml:space="preserve"> проверяет </w:t>
            </w:r>
            <w:proofErr w:type="gramStart"/>
            <w:r w:rsidRPr="00117738">
              <w:rPr>
                <w:sz w:val="24"/>
                <w:szCs w:val="24"/>
              </w:rPr>
              <w:t>усвоение  слов</w:t>
            </w:r>
            <w:proofErr w:type="gramEnd"/>
            <w:r w:rsidRPr="00117738">
              <w:rPr>
                <w:sz w:val="24"/>
                <w:szCs w:val="24"/>
              </w:rPr>
              <w:t xml:space="preserve"> с непроверяемыми и </w:t>
            </w:r>
            <w:proofErr w:type="spellStart"/>
            <w:r w:rsidRPr="00117738">
              <w:rPr>
                <w:sz w:val="24"/>
                <w:szCs w:val="24"/>
              </w:rPr>
              <w:t>труднопроверяемыми</w:t>
            </w:r>
            <w:proofErr w:type="spellEnd"/>
            <w:r w:rsidRPr="00117738">
              <w:rPr>
                <w:sz w:val="24"/>
                <w:szCs w:val="24"/>
              </w:rPr>
              <w:t xml:space="preserve"> орфограммами. Диктант, имеющий целью проверку подготовки учащихся по определённой теме, должен включать основные орфограммы или </w:t>
            </w:r>
            <w:proofErr w:type="spellStart"/>
            <w:r w:rsidRPr="00117738">
              <w:rPr>
                <w:sz w:val="24"/>
                <w:szCs w:val="24"/>
              </w:rPr>
              <w:t>пунктограммы</w:t>
            </w:r>
            <w:proofErr w:type="spellEnd"/>
            <w:r w:rsidRPr="00117738">
              <w:rPr>
                <w:sz w:val="24"/>
                <w:szCs w:val="24"/>
              </w:rPr>
              <w:t xml:space="preserve"> этой темы, а также обеспечивать выявление прочности ранее приобретённых навыков. </w:t>
            </w:r>
            <w:r w:rsidRPr="00117738">
              <w:rPr>
                <w:b/>
                <w:sz w:val="24"/>
                <w:szCs w:val="24"/>
              </w:rPr>
              <w:t>Итоговые диктанты,</w:t>
            </w:r>
            <w:r w:rsidRPr="00117738">
              <w:rPr>
                <w:sz w:val="24"/>
                <w:szCs w:val="24"/>
              </w:rPr>
              <w:t xml:space="preserve"> проводимые в конце четверти и года, проверяют подготовку учащихся по всем изученным темам.</w:t>
            </w:r>
          </w:p>
          <w:p w14:paraId="05D7EA4D" w14:textId="77777777" w:rsidR="002539A5" w:rsidRPr="00BA1B54" w:rsidRDefault="002539A5" w:rsidP="002539A5">
            <w:pPr>
              <w:shd w:val="clear" w:color="auto" w:fill="FFFFFF"/>
              <w:spacing w:after="150" w:line="300" w:lineRule="atLeast"/>
              <w:jc w:val="center"/>
              <w:rPr>
                <w:color w:val="000000"/>
                <w:sz w:val="24"/>
                <w:szCs w:val="24"/>
              </w:rPr>
            </w:pPr>
            <w:r w:rsidRPr="00BA1B54">
              <w:rPr>
                <w:color w:val="000000"/>
                <w:sz w:val="24"/>
                <w:szCs w:val="24"/>
              </w:rPr>
              <w:t>Диктант оценивается одной отметкой.</w:t>
            </w:r>
          </w:p>
          <w:p w14:paraId="7897557B" w14:textId="77777777" w:rsidR="002539A5" w:rsidRDefault="002539A5" w:rsidP="002539A5">
            <w:pPr>
              <w:shd w:val="clear" w:color="auto" w:fill="FFFFFF"/>
              <w:spacing w:after="150" w:line="300" w:lineRule="atLeast"/>
              <w:rPr>
                <w:color w:val="000000"/>
                <w:sz w:val="24"/>
                <w:szCs w:val="24"/>
              </w:rPr>
            </w:pPr>
            <w:r w:rsidRPr="00BA1B54">
              <w:rPr>
                <w:color w:val="000000"/>
                <w:sz w:val="24"/>
                <w:szCs w:val="24"/>
                <w:u w:val="single"/>
              </w:rPr>
              <w:t>Оценка «5»</w:t>
            </w:r>
            <w:r w:rsidRPr="00BA1B54">
              <w:rPr>
                <w:color w:val="000000"/>
                <w:sz w:val="24"/>
                <w:szCs w:val="24"/>
              </w:rPr>
              <w:t> выставляется за безошибочную работу, а также при наличии в ней одной негрубой орфографической или одной негрубой пунктуационной ошибки.</w:t>
            </w:r>
          </w:p>
          <w:p w14:paraId="1EDE807D" w14:textId="10466B84" w:rsidR="002539A5" w:rsidRPr="00BA1B54" w:rsidRDefault="002539A5" w:rsidP="002539A5">
            <w:pPr>
              <w:shd w:val="clear" w:color="auto" w:fill="FFFFFF"/>
              <w:spacing w:after="150" w:line="300" w:lineRule="atLeast"/>
              <w:rPr>
                <w:color w:val="000000"/>
                <w:sz w:val="24"/>
                <w:szCs w:val="24"/>
              </w:rPr>
            </w:pPr>
            <w:r w:rsidRPr="00BA1B54">
              <w:rPr>
                <w:color w:val="000000"/>
                <w:sz w:val="24"/>
                <w:szCs w:val="24"/>
                <w:u w:val="single"/>
              </w:rPr>
              <w:t>Оценка «4»</w:t>
            </w:r>
            <w:r w:rsidRPr="00BA1B54">
              <w:rPr>
                <w:color w:val="000000"/>
                <w:sz w:val="24"/>
                <w:szCs w:val="24"/>
              </w:rPr>
              <w:t>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w:t>
            </w:r>
          </w:p>
          <w:p w14:paraId="58F3FAB9" w14:textId="77777777" w:rsidR="002539A5" w:rsidRPr="00BA1B54" w:rsidRDefault="002539A5" w:rsidP="002539A5">
            <w:pPr>
              <w:shd w:val="clear" w:color="auto" w:fill="FFFFFF"/>
              <w:spacing w:after="150" w:line="300" w:lineRule="atLeast"/>
              <w:rPr>
                <w:color w:val="000000"/>
                <w:sz w:val="24"/>
                <w:szCs w:val="24"/>
              </w:rPr>
            </w:pPr>
            <w:r w:rsidRPr="00BA1B54">
              <w:rPr>
                <w:color w:val="000000"/>
                <w:sz w:val="24"/>
                <w:szCs w:val="24"/>
                <w:u w:val="single"/>
              </w:rPr>
              <w:t>Оценка «3»</w:t>
            </w:r>
            <w:r w:rsidRPr="00BA1B54">
              <w:rPr>
                <w:color w:val="000000"/>
                <w:sz w:val="24"/>
                <w:szCs w:val="24"/>
              </w:rPr>
              <w:t>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4 классе допускается выставление оценки «3» за диктант при 5 орфографических и 4-х пунктуационных ошибках.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w:t>
            </w:r>
          </w:p>
          <w:p w14:paraId="22E677B5" w14:textId="77777777" w:rsidR="002539A5" w:rsidRPr="00BA1B54" w:rsidRDefault="002539A5" w:rsidP="002539A5">
            <w:pPr>
              <w:shd w:val="clear" w:color="auto" w:fill="FFFFFF"/>
              <w:spacing w:after="150" w:line="300" w:lineRule="atLeast"/>
              <w:rPr>
                <w:color w:val="000000"/>
                <w:sz w:val="24"/>
                <w:szCs w:val="24"/>
              </w:rPr>
            </w:pPr>
            <w:r w:rsidRPr="00BA1B54">
              <w:rPr>
                <w:color w:val="000000"/>
                <w:sz w:val="24"/>
                <w:szCs w:val="24"/>
                <w:u w:val="single"/>
              </w:rPr>
              <w:t>Оценка «2»</w:t>
            </w:r>
            <w:r w:rsidRPr="00BA1B54">
              <w:rPr>
                <w:color w:val="000000"/>
                <w:sz w:val="24"/>
                <w:szCs w:val="24"/>
              </w:rPr>
              <w:t>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w:t>
            </w:r>
          </w:p>
          <w:p w14:paraId="7E8B0ED3" w14:textId="77777777" w:rsidR="002539A5" w:rsidRPr="00BA1B54" w:rsidRDefault="002539A5" w:rsidP="002539A5">
            <w:pPr>
              <w:shd w:val="clear" w:color="auto" w:fill="FFFFFF"/>
              <w:spacing w:after="150" w:line="300" w:lineRule="atLeast"/>
              <w:rPr>
                <w:color w:val="000000"/>
                <w:sz w:val="24"/>
                <w:szCs w:val="24"/>
              </w:rPr>
            </w:pPr>
            <w:r w:rsidRPr="00BA1B54">
              <w:rPr>
                <w:color w:val="000000"/>
                <w:sz w:val="24"/>
                <w:szCs w:val="24"/>
              </w:rPr>
              <w:t>При большем количестве ошибок диктант оценивается баллом «1».</w:t>
            </w:r>
          </w:p>
          <w:p w14:paraId="37C4BE12" w14:textId="77777777" w:rsidR="002539A5" w:rsidRPr="00BA1B54" w:rsidRDefault="002539A5" w:rsidP="002539A5">
            <w:pPr>
              <w:shd w:val="clear" w:color="auto" w:fill="FFFFFF"/>
              <w:spacing w:after="150" w:line="300" w:lineRule="atLeast"/>
              <w:rPr>
                <w:color w:val="000000"/>
                <w:sz w:val="24"/>
                <w:szCs w:val="24"/>
              </w:rPr>
            </w:pPr>
            <w:r w:rsidRPr="00BA1B54">
              <w:rPr>
                <w:color w:val="000000"/>
                <w:sz w:val="24"/>
                <w:szCs w:val="24"/>
              </w:rPr>
              <w:lastRenderedPageBreak/>
              <w:t>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w:t>
            </w:r>
            <w:r w:rsidRPr="00BA1B54">
              <w:rPr>
                <w:i/>
                <w:iCs/>
                <w:color w:val="000000"/>
                <w:sz w:val="24"/>
                <w:szCs w:val="24"/>
                <w:u w:val="single"/>
              </w:rPr>
              <w:t>для оценки «4» 2 орфографические ошибки, для оценки «3» - 4 орфографические ошибки (для 5 класса – 5 орфографических ошибок), для оценки «2» - 7 орфографических ошибок.</w:t>
            </w:r>
          </w:p>
          <w:p w14:paraId="11BC977A" w14:textId="77777777" w:rsidR="002539A5" w:rsidRPr="00BA1B54" w:rsidRDefault="002539A5" w:rsidP="002539A5">
            <w:pPr>
              <w:shd w:val="clear" w:color="auto" w:fill="FFFFFF"/>
              <w:spacing w:after="150" w:line="300" w:lineRule="atLeast"/>
              <w:rPr>
                <w:color w:val="000000"/>
                <w:sz w:val="24"/>
                <w:szCs w:val="24"/>
              </w:rPr>
            </w:pPr>
            <w:r w:rsidRPr="00BA1B54">
              <w:rPr>
                <w:color w:val="000000"/>
                <w:sz w:val="24"/>
                <w:szCs w:val="24"/>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2 оценки за каждый вид работы.</w:t>
            </w:r>
          </w:p>
          <w:p w14:paraId="0B0BDC1F" w14:textId="77777777" w:rsidR="002539A5" w:rsidRPr="00BA1B54" w:rsidRDefault="002539A5" w:rsidP="002539A5">
            <w:pPr>
              <w:shd w:val="clear" w:color="auto" w:fill="FFFFFF"/>
              <w:spacing w:after="150" w:line="300" w:lineRule="atLeast"/>
              <w:rPr>
                <w:color w:val="000000"/>
                <w:sz w:val="24"/>
                <w:szCs w:val="24"/>
              </w:rPr>
            </w:pPr>
            <w:r w:rsidRPr="00BA1B54">
              <w:rPr>
                <w:color w:val="000000"/>
                <w:sz w:val="24"/>
                <w:szCs w:val="24"/>
              </w:rPr>
              <w:t>При оценке выполнения дополнительных заданий рекомендуется руководствоваться следующим:</w:t>
            </w:r>
          </w:p>
          <w:p w14:paraId="61083899" w14:textId="77777777" w:rsidR="002539A5" w:rsidRPr="00BA1B54" w:rsidRDefault="002539A5" w:rsidP="002539A5">
            <w:pPr>
              <w:shd w:val="clear" w:color="auto" w:fill="FFFFFF"/>
              <w:spacing w:after="150" w:line="300" w:lineRule="atLeast"/>
              <w:rPr>
                <w:color w:val="000000"/>
                <w:sz w:val="24"/>
                <w:szCs w:val="24"/>
              </w:rPr>
            </w:pPr>
            <w:r w:rsidRPr="00BA1B54">
              <w:rPr>
                <w:color w:val="000000"/>
                <w:sz w:val="24"/>
                <w:szCs w:val="24"/>
                <w:u w:val="single"/>
              </w:rPr>
              <w:t>Оценка «5»</w:t>
            </w:r>
            <w:r w:rsidRPr="00BA1B54">
              <w:rPr>
                <w:color w:val="000000"/>
                <w:sz w:val="24"/>
                <w:szCs w:val="24"/>
              </w:rPr>
              <w:t> ставится, если ученик выполнил все задания верно.</w:t>
            </w:r>
          </w:p>
          <w:p w14:paraId="13702D49" w14:textId="77777777" w:rsidR="002539A5" w:rsidRPr="00BA1B54" w:rsidRDefault="002539A5" w:rsidP="002539A5">
            <w:pPr>
              <w:shd w:val="clear" w:color="auto" w:fill="FFFFFF"/>
              <w:spacing w:after="150" w:line="300" w:lineRule="atLeast"/>
              <w:rPr>
                <w:color w:val="000000"/>
                <w:sz w:val="24"/>
                <w:szCs w:val="24"/>
              </w:rPr>
            </w:pPr>
            <w:r w:rsidRPr="00BA1B54">
              <w:rPr>
                <w:color w:val="000000"/>
                <w:sz w:val="24"/>
                <w:szCs w:val="24"/>
                <w:u w:val="single"/>
              </w:rPr>
              <w:t>Оценка «4»</w:t>
            </w:r>
            <w:r w:rsidRPr="00BA1B54">
              <w:rPr>
                <w:color w:val="000000"/>
                <w:sz w:val="24"/>
                <w:szCs w:val="24"/>
              </w:rPr>
              <w:t> ставится, если ученик выполнил правильно не менее ¾ задания.</w:t>
            </w:r>
          </w:p>
          <w:p w14:paraId="51860BFB" w14:textId="77777777" w:rsidR="002539A5" w:rsidRPr="00BA1B54" w:rsidRDefault="002539A5" w:rsidP="002539A5">
            <w:pPr>
              <w:shd w:val="clear" w:color="auto" w:fill="FFFFFF"/>
              <w:spacing w:after="150" w:line="300" w:lineRule="atLeast"/>
              <w:rPr>
                <w:color w:val="000000"/>
                <w:sz w:val="24"/>
                <w:szCs w:val="24"/>
              </w:rPr>
            </w:pPr>
            <w:r w:rsidRPr="00BA1B54">
              <w:rPr>
                <w:color w:val="000000"/>
                <w:sz w:val="24"/>
                <w:szCs w:val="24"/>
                <w:u w:val="single"/>
              </w:rPr>
              <w:t>Оценка «3»</w:t>
            </w:r>
            <w:r w:rsidRPr="00BA1B54">
              <w:rPr>
                <w:color w:val="000000"/>
                <w:sz w:val="24"/>
                <w:szCs w:val="24"/>
              </w:rPr>
              <w:t> ставится за работу, в которой правильно выполнено не менее половины заданий.</w:t>
            </w:r>
          </w:p>
          <w:p w14:paraId="1E867A72" w14:textId="77777777" w:rsidR="002539A5" w:rsidRPr="00BA1B54" w:rsidRDefault="002539A5" w:rsidP="002539A5">
            <w:pPr>
              <w:shd w:val="clear" w:color="auto" w:fill="FFFFFF"/>
              <w:spacing w:after="150"/>
              <w:rPr>
                <w:color w:val="000000"/>
                <w:sz w:val="24"/>
                <w:szCs w:val="24"/>
              </w:rPr>
            </w:pPr>
            <w:r w:rsidRPr="00BA1B54">
              <w:rPr>
                <w:color w:val="000000"/>
                <w:sz w:val="24"/>
                <w:szCs w:val="24"/>
                <w:u w:val="single"/>
              </w:rPr>
              <w:t>Оценка «2</w:t>
            </w:r>
            <w:r w:rsidRPr="00BA1B54">
              <w:rPr>
                <w:color w:val="000000"/>
                <w:sz w:val="24"/>
                <w:szCs w:val="24"/>
              </w:rPr>
              <w:t>» ставится за работу, в которой не выполнено более половины заданий.</w:t>
            </w:r>
          </w:p>
          <w:p w14:paraId="28142E39" w14:textId="77777777" w:rsidR="002539A5" w:rsidRPr="00BA1B54" w:rsidRDefault="002539A5" w:rsidP="002539A5">
            <w:pPr>
              <w:shd w:val="clear" w:color="auto" w:fill="FFFFFF"/>
              <w:spacing w:after="150"/>
              <w:rPr>
                <w:color w:val="000000"/>
                <w:sz w:val="24"/>
                <w:szCs w:val="24"/>
              </w:rPr>
            </w:pPr>
            <w:r w:rsidRPr="00BA1B54">
              <w:rPr>
                <w:color w:val="000000"/>
                <w:sz w:val="24"/>
                <w:szCs w:val="24"/>
                <w:u w:val="single"/>
              </w:rPr>
              <w:t>Оценка «1»</w:t>
            </w:r>
            <w:r w:rsidRPr="00BA1B54">
              <w:rPr>
                <w:color w:val="000000"/>
                <w:sz w:val="24"/>
                <w:szCs w:val="24"/>
              </w:rPr>
              <w:t> ставится, если ученик не выполнил не одного задания.</w:t>
            </w:r>
          </w:p>
          <w:p w14:paraId="293E0D23" w14:textId="77777777" w:rsidR="002539A5" w:rsidRPr="00BA1B54" w:rsidRDefault="002539A5" w:rsidP="002539A5">
            <w:pPr>
              <w:shd w:val="clear" w:color="auto" w:fill="FFFFFF"/>
              <w:spacing w:after="150"/>
              <w:rPr>
                <w:color w:val="000000"/>
                <w:sz w:val="24"/>
                <w:szCs w:val="24"/>
              </w:rPr>
            </w:pPr>
            <w:r w:rsidRPr="00BA1B54">
              <w:rPr>
                <w:color w:val="000000"/>
                <w:sz w:val="24"/>
                <w:szCs w:val="24"/>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14:paraId="4C8AB5AE" w14:textId="77777777" w:rsidR="002539A5" w:rsidRPr="00BA1B54" w:rsidRDefault="002539A5" w:rsidP="002539A5">
            <w:pPr>
              <w:shd w:val="clear" w:color="auto" w:fill="FFFFFF"/>
              <w:spacing w:after="150"/>
              <w:rPr>
                <w:color w:val="000000"/>
                <w:sz w:val="24"/>
                <w:szCs w:val="24"/>
              </w:rPr>
            </w:pPr>
            <w:r w:rsidRPr="00BA1B54">
              <w:rPr>
                <w:color w:val="000000"/>
                <w:sz w:val="24"/>
                <w:szCs w:val="24"/>
              </w:rPr>
              <w:t>При оценке </w:t>
            </w:r>
            <w:r w:rsidRPr="00BA1B54">
              <w:rPr>
                <w:i/>
                <w:iCs/>
                <w:color w:val="000000"/>
                <w:sz w:val="24"/>
                <w:szCs w:val="24"/>
                <w:u w:val="single"/>
              </w:rPr>
              <w:t>контрольного словарного диктанта</w:t>
            </w:r>
            <w:r w:rsidRPr="00BA1B54">
              <w:rPr>
                <w:color w:val="000000"/>
                <w:sz w:val="24"/>
                <w:szCs w:val="24"/>
              </w:rPr>
              <w:t> рекомендуется руководствоваться следующим:</w:t>
            </w:r>
          </w:p>
          <w:p w14:paraId="0D029143" w14:textId="77777777" w:rsidR="002539A5" w:rsidRDefault="002539A5" w:rsidP="002539A5">
            <w:pPr>
              <w:shd w:val="clear" w:color="auto" w:fill="FFFFFF"/>
              <w:spacing w:after="150"/>
              <w:rPr>
                <w:color w:val="000000"/>
                <w:sz w:val="24"/>
                <w:szCs w:val="24"/>
              </w:rPr>
            </w:pPr>
            <w:r w:rsidRPr="00BA1B54">
              <w:rPr>
                <w:color w:val="000000"/>
                <w:sz w:val="24"/>
                <w:szCs w:val="24"/>
                <w:u w:val="single"/>
              </w:rPr>
              <w:t>Оценка «5»</w:t>
            </w:r>
            <w:r w:rsidRPr="00BA1B54">
              <w:rPr>
                <w:color w:val="000000"/>
                <w:sz w:val="24"/>
                <w:szCs w:val="24"/>
              </w:rPr>
              <w:t> ставится за диктант, в котором нет ошибок.</w:t>
            </w:r>
          </w:p>
          <w:p w14:paraId="4C290C0A" w14:textId="3E20D7C6" w:rsidR="002539A5" w:rsidRPr="00BA1B54" w:rsidRDefault="002539A5" w:rsidP="002539A5">
            <w:pPr>
              <w:shd w:val="clear" w:color="auto" w:fill="FFFFFF"/>
              <w:spacing w:after="150"/>
              <w:rPr>
                <w:color w:val="000000"/>
                <w:sz w:val="24"/>
                <w:szCs w:val="24"/>
              </w:rPr>
            </w:pPr>
            <w:r w:rsidRPr="00BA1B54">
              <w:rPr>
                <w:color w:val="000000"/>
                <w:sz w:val="24"/>
                <w:szCs w:val="24"/>
                <w:u w:val="single"/>
              </w:rPr>
              <w:t>Оценка «4»</w:t>
            </w:r>
            <w:r w:rsidRPr="00BA1B54">
              <w:rPr>
                <w:color w:val="000000"/>
                <w:sz w:val="24"/>
                <w:szCs w:val="24"/>
              </w:rPr>
              <w:t> ставится за диктант, в котором ученик допустил 1-2 ошибки.</w:t>
            </w:r>
          </w:p>
          <w:p w14:paraId="5DBFB7F2" w14:textId="77777777" w:rsidR="002539A5" w:rsidRPr="00BA1B54" w:rsidRDefault="002539A5" w:rsidP="002539A5">
            <w:pPr>
              <w:shd w:val="clear" w:color="auto" w:fill="FFFFFF"/>
              <w:spacing w:after="150"/>
              <w:rPr>
                <w:color w:val="000000"/>
                <w:sz w:val="24"/>
                <w:szCs w:val="24"/>
              </w:rPr>
            </w:pPr>
            <w:r w:rsidRPr="00BA1B54">
              <w:rPr>
                <w:color w:val="000000"/>
                <w:sz w:val="24"/>
                <w:szCs w:val="24"/>
                <w:u w:val="single"/>
              </w:rPr>
              <w:t>Оценка «3»</w:t>
            </w:r>
            <w:r w:rsidRPr="00BA1B54">
              <w:rPr>
                <w:color w:val="000000"/>
                <w:sz w:val="24"/>
                <w:szCs w:val="24"/>
              </w:rPr>
              <w:t> ставится за диктант, в котором допущено 3-4 ошибки.</w:t>
            </w:r>
          </w:p>
          <w:p w14:paraId="1F009EC0" w14:textId="77777777" w:rsidR="002539A5" w:rsidRPr="00117738" w:rsidRDefault="002539A5" w:rsidP="002539A5">
            <w:pPr>
              <w:jc w:val="both"/>
              <w:rPr>
                <w:b/>
                <w:sz w:val="24"/>
                <w:szCs w:val="24"/>
              </w:rPr>
            </w:pPr>
          </w:p>
          <w:p w14:paraId="75D6EB70" w14:textId="77777777" w:rsidR="002539A5" w:rsidRPr="006C0AB4" w:rsidRDefault="002539A5" w:rsidP="002539A5">
            <w:pPr>
              <w:autoSpaceDE w:val="0"/>
              <w:autoSpaceDN w:val="0"/>
              <w:adjustRightInd w:val="0"/>
              <w:jc w:val="right"/>
              <w:rPr>
                <w:b/>
                <w:color w:val="000000"/>
                <w:sz w:val="24"/>
                <w:szCs w:val="24"/>
              </w:rPr>
            </w:pPr>
            <w:r w:rsidRPr="006C0AB4">
              <w:rPr>
                <w:b/>
                <w:sz w:val="24"/>
                <w:szCs w:val="24"/>
              </w:rPr>
              <w:tab/>
            </w:r>
          </w:p>
          <w:tbl>
            <w:tblPr>
              <w:tblW w:w="15588" w:type="dxa"/>
              <w:tblLayout w:type="fixed"/>
              <w:tblLook w:val="01E0" w:firstRow="1" w:lastRow="1" w:firstColumn="1" w:lastColumn="1" w:noHBand="0" w:noVBand="0"/>
            </w:tblPr>
            <w:tblGrid>
              <w:gridCol w:w="9464"/>
              <w:gridCol w:w="6124"/>
            </w:tblGrid>
            <w:tr w:rsidR="002539A5" w:rsidRPr="006C0AB4" w14:paraId="63806E16" w14:textId="77777777" w:rsidTr="002E3371">
              <w:tc>
                <w:tcPr>
                  <w:tcW w:w="9464" w:type="dxa"/>
                </w:tcPr>
                <w:p w14:paraId="511310A9" w14:textId="77777777" w:rsidR="002539A5" w:rsidRPr="006C0AB4" w:rsidRDefault="002539A5" w:rsidP="002539A5">
                  <w:pPr>
                    <w:rPr>
                      <w:rFonts w:ascii="Times New Roman" w:eastAsia="Times New Roman" w:hAnsi="Times New Roman"/>
                      <w:sz w:val="24"/>
                      <w:szCs w:val="24"/>
                    </w:rPr>
                  </w:pPr>
                </w:p>
              </w:tc>
              <w:tc>
                <w:tcPr>
                  <w:tcW w:w="6124" w:type="dxa"/>
                </w:tcPr>
                <w:p w14:paraId="63730FAA" w14:textId="77777777" w:rsidR="002539A5" w:rsidRPr="006C0AB4" w:rsidRDefault="002539A5" w:rsidP="002539A5">
                  <w:pPr>
                    <w:spacing w:after="0" w:line="240" w:lineRule="auto"/>
                    <w:jc w:val="both"/>
                    <w:rPr>
                      <w:rFonts w:ascii="Times New Roman" w:eastAsia="Times New Roman" w:hAnsi="Times New Roman"/>
                      <w:sz w:val="24"/>
                      <w:szCs w:val="24"/>
                    </w:rPr>
                  </w:pPr>
                  <w:r w:rsidRPr="006C0AB4">
                    <w:rPr>
                      <w:rFonts w:ascii="Times New Roman" w:eastAsia="Times New Roman" w:hAnsi="Times New Roman"/>
                      <w:sz w:val="24"/>
                      <w:szCs w:val="24"/>
                    </w:rPr>
                    <w:t xml:space="preserve"> </w:t>
                  </w:r>
                </w:p>
                <w:p w14:paraId="502CD8A7" w14:textId="77777777" w:rsidR="002539A5" w:rsidRPr="006C0AB4" w:rsidRDefault="002539A5" w:rsidP="002539A5">
                  <w:pPr>
                    <w:spacing w:after="0" w:line="240" w:lineRule="auto"/>
                    <w:jc w:val="both"/>
                    <w:rPr>
                      <w:rFonts w:ascii="Times New Roman" w:eastAsia="Times New Roman" w:hAnsi="Times New Roman"/>
                      <w:sz w:val="24"/>
                      <w:szCs w:val="24"/>
                    </w:rPr>
                  </w:pPr>
                </w:p>
              </w:tc>
            </w:tr>
            <w:tr w:rsidR="002539A5" w:rsidRPr="006C0AB4" w14:paraId="75EB2919" w14:textId="77777777" w:rsidTr="002E3371">
              <w:tc>
                <w:tcPr>
                  <w:tcW w:w="9464" w:type="dxa"/>
                </w:tcPr>
                <w:p w14:paraId="510C1FA7" w14:textId="77777777" w:rsidR="002539A5" w:rsidRPr="006C0AB4" w:rsidRDefault="002539A5" w:rsidP="002539A5">
                  <w:pPr>
                    <w:rPr>
                      <w:rFonts w:ascii="Times New Roman" w:eastAsia="Times New Roman" w:hAnsi="Times New Roman"/>
                      <w:sz w:val="24"/>
                      <w:szCs w:val="24"/>
                    </w:rPr>
                  </w:pPr>
                  <w:r w:rsidRPr="006C0AB4">
                    <w:rPr>
                      <w:rFonts w:ascii="Times New Roman" w:eastAsia="Times New Roman" w:hAnsi="Times New Roman"/>
                      <w:sz w:val="24"/>
                      <w:szCs w:val="24"/>
                    </w:rPr>
                    <w:t xml:space="preserve"> </w:t>
                  </w:r>
                </w:p>
              </w:tc>
              <w:tc>
                <w:tcPr>
                  <w:tcW w:w="6124" w:type="dxa"/>
                </w:tcPr>
                <w:p w14:paraId="59272574" w14:textId="77777777" w:rsidR="002539A5" w:rsidRPr="006C0AB4" w:rsidRDefault="002539A5" w:rsidP="002539A5">
                  <w:pPr>
                    <w:tabs>
                      <w:tab w:val="left" w:pos="9288"/>
                    </w:tabs>
                    <w:spacing w:after="0" w:line="240" w:lineRule="auto"/>
                    <w:rPr>
                      <w:rFonts w:eastAsia="Times New Roman"/>
                      <w:sz w:val="24"/>
                      <w:szCs w:val="24"/>
                    </w:rPr>
                  </w:pPr>
                  <w:r w:rsidRPr="006C0AB4">
                    <w:rPr>
                      <w:rFonts w:ascii="Times New Roman" w:eastAsia="Times New Roman" w:hAnsi="Times New Roman"/>
                      <w:sz w:val="24"/>
                      <w:szCs w:val="24"/>
                    </w:rPr>
                    <w:t xml:space="preserve"> </w:t>
                  </w:r>
                </w:p>
                <w:p w14:paraId="4DD4C089" w14:textId="77777777" w:rsidR="002539A5" w:rsidRPr="006C0AB4" w:rsidRDefault="002539A5" w:rsidP="002539A5">
                  <w:pPr>
                    <w:spacing w:after="0" w:line="240" w:lineRule="auto"/>
                    <w:rPr>
                      <w:rFonts w:ascii="Times New Roman" w:eastAsia="Times New Roman" w:hAnsi="Times New Roman"/>
                      <w:sz w:val="24"/>
                      <w:szCs w:val="24"/>
                    </w:rPr>
                  </w:pPr>
                </w:p>
              </w:tc>
            </w:tr>
          </w:tbl>
          <w:p w14:paraId="5994A269" w14:textId="77777777" w:rsidR="002539A5" w:rsidRPr="008030A8" w:rsidRDefault="002539A5" w:rsidP="002539A5">
            <w:pPr>
              <w:shd w:val="clear" w:color="auto" w:fill="FFFFFF"/>
              <w:spacing w:after="150"/>
              <w:rPr>
                <w:color w:val="333333"/>
              </w:rPr>
            </w:pPr>
          </w:p>
          <w:p w14:paraId="045F8314" w14:textId="77777777" w:rsidR="00912537" w:rsidRPr="00344747" w:rsidRDefault="004D7181" w:rsidP="0034390C">
            <w:pPr>
              <w:tabs>
                <w:tab w:val="left" w:pos="13902"/>
              </w:tabs>
              <w:rPr>
                <w:b/>
                <w:sz w:val="24"/>
                <w:szCs w:val="24"/>
              </w:rPr>
            </w:pPr>
            <w:r w:rsidRPr="00344747">
              <w:rPr>
                <w:b/>
                <w:sz w:val="24"/>
                <w:szCs w:val="24"/>
              </w:rPr>
              <w:tab/>
            </w:r>
          </w:p>
        </w:tc>
      </w:tr>
      <w:tr w:rsidR="004D7181" w:rsidRPr="008861DD" w14:paraId="1C27C044" w14:textId="77777777" w:rsidTr="008861DD">
        <w:trPr>
          <w:trHeight w:val="9107"/>
        </w:trPr>
        <w:tc>
          <w:tcPr>
            <w:tcW w:w="15417" w:type="dxa"/>
            <w:tcBorders>
              <w:top w:val="nil"/>
              <w:left w:val="nil"/>
              <w:bottom w:val="nil"/>
              <w:right w:val="nil"/>
            </w:tcBorders>
          </w:tcPr>
          <w:p w14:paraId="7379A123" w14:textId="77777777" w:rsidR="004D7181" w:rsidRPr="008861DD" w:rsidRDefault="004D7181" w:rsidP="0034390C">
            <w:pPr>
              <w:pStyle w:val="a3"/>
              <w:jc w:val="both"/>
              <w:rPr>
                <w:b/>
              </w:rPr>
            </w:pPr>
          </w:p>
        </w:tc>
      </w:tr>
    </w:tbl>
    <w:p w14:paraId="3C07B09E" w14:textId="77777777" w:rsidR="008C2020" w:rsidRPr="008861DD" w:rsidRDefault="008C2020" w:rsidP="00752C78">
      <w:pPr>
        <w:rPr>
          <w:rFonts w:ascii="Times New Roman" w:hAnsi="Times New Roman" w:cs="Times New Roman"/>
          <w:b/>
          <w:sz w:val="20"/>
          <w:szCs w:val="20"/>
        </w:rPr>
      </w:pPr>
    </w:p>
    <w:sectPr w:rsidR="008C2020" w:rsidRPr="008861DD" w:rsidSect="002E3371">
      <w:footerReference w:type="default" r:id="rId44"/>
      <w:pgSz w:w="16838" w:h="11906" w:orient="landscape"/>
      <w:pgMar w:top="568" w:right="1134" w:bottom="28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21AE2D" w14:textId="77777777" w:rsidR="007E1D29" w:rsidRDefault="007E1D29" w:rsidP="00822AE1">
      <w:pPr>
        <w:spacing w:after="0" w:line="240" w:lineRule="auto"/>
      </w:pPr>
      <w:r>
        <w:separator/>
      </w:r>
    </w:p>
  </w:endnote>
  <w:endnote w:type="continuationSeparator" w:id="0">
    <w:p w14:paraId="3DD6FD7E" w14:textId="77777777" w:rsidR="007E1D29" w:rsidRDefault="007E1D29" w:rsidP="00822A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MS Mincho"/>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autami">
    <w:altName w:val="Gautami"/>
    <w:panose1 w:val="02000500000000000000"/>
    <w:charset w:val="00"/>
    <w:family w:val="swiss"/>
    <w:pitch w:val="variable"/>
    <w:sig w:usb0="002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569757"/>
      <w:docPartObj>
        <w:docPartGallery w:val="Page Numbers (Bottom of Page)"/>
        <w:docPartUnique/>
      </w:docPartObj>
    </w:sdtPr>
    <w:sdtContent>
      <w:p w14:paraId="2C83FC8B" w14:textId="77777777" w:rsidR="002E3371" w:rsidRDefault="002E3371">
        <w:pPr>
          <w:pStyle w:val="a8"/>
          <w:jc w:val="right"/>
        </w:pPr>
        <w:r>
          <w:fldChar w:fldCharType="begin"/>
        </w:r>
        <w:r>
          <w:instrText xml:space="preserve"> PAGE   \* MERGEFORMAT </w:instrText>
        </w:r>
        <w:r>
          <w:fldChar w:fldCharType="separate"/>
        </w:r>
        <w:r>
          <w:rPr>
            <w:noProof/>
          </w:rPr>
          <w:t>6</w:t>
        </w:r>
        <w:r>
          <w:rPr>
            <w:noProof/>
          </w:rPr>
          <w:fldChar w:fldCharType="end"/>
        </w:r>
      </w:p>
    </w:sdtContent>
  </w:sdt>
  <w:p w14:paraId="5E7C2D72" w14:textId="77777777" w:rsidR="002E3371" w:rsidRDefault="002E33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101EDB" w14:textId="77777777" w:rsidR="007E1D29" w:rsidRDefault="007E1D29" w:rsidP="00822AE1">
      <w:pPr>
        <w:spacing w:after="0" w:line="240" w:lineRule="auto"/>
      </w:pPr>
      <w:r>
        <w:separator/>
      </w:r>
    </w:p>
  </w:footnote>
  <w:footnote w:type="continuationSeparator" w:id="0">
    <w:p w14:paraId="0A861DE7" w14:textId="77777777" w:rsidR="007E1D29" w:rsidRDefault="007E1D29" w:rsidP="00822A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2" w15:restartNumberingAfterBreak="0">
    <w:nsid w:val="0000000B"/>
    <w:multiLevelType w:val="singleLevel"/>
    <w:tmpl w:val="0000000B"/>
    <w:name w:val="WW8Num11"/>
    <w:lvl w:ilvl="0">
      <w:start w:val="1"/>
      <w:numFmt w:val="bullet"/>
      <w:lvlText w:val=""/>
      <w:lvlJc w:val="left"/>
      <w:pPr>
        <w:tabs>
          <w:tab w:val="num" w:pos="0"/>
        </w:tabs>
        <w:ind w:left="870" w:hanging="360"/>
      </w:pPr>
      <w:rPr>
        <w:rFonts w:ascii="Symbol" w:hAnsi="Symbol"/>
      </w:rPr>
    </w:lvl>
  </w:abstractNum>
  <w:abstractNum w:abstractNumId="3" w15:restartNumberingAfterBreak="0">
    <w:nsid w:val="0000000D"/>
    <w:multiLevelType w:val="singleLevel"/>
    <w:tmpl w:val="0000000D"/>
    <w:name w:val="WW8Num15"/>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11"/>
    <w:multiLevelType w:val="multilevel"/>
    <w:tmpl w:val="00000011"/>
    <w:name w:val="WW8Num2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5" w15:restartNumberingAfterBreak="0">
    <w:nsid w:val="00000013"/>
    <w:multiLevelType w:val="singleLevel"/>
    <w:tmpl w:val="00000013"/>
    <w:lvl w:ilvl="0">
      <w:numFmt w:val="bullet"/>
      <w:lvlText w:val=""/>
      <w:lvlJc w:val="left"/>
      <w:pPr>
        <w:tabs>
          <w:tab w:val="num" w:pos="720"/>
        </w:tabs>
        <w:ind w:left="720" w:hanging="360"/>
      </w:pPr>
      <w:rPr>
        <w:rFonts w:ascii="Symbol" w:hAnsi="Symbol"/>
      </w:rPr>
    </w:lvl>
  </w:abstractNum>
  <w:abstractNum w:abstractNumId="6" w15:restartNumberingAfterBreak="0">
    <w:nsid w:val="00000014"/>
    <w:multiLevelType w:val="singleLevel"/>
    <w:tmpl w:val="00000014"/>
    <w:lvl w:ilvl="0">
      <w:numFmt w:val="bullet"/>
      <w:lvlText w:val=""/>
      <w:lvlJc w:val="left"/>
      <w:pPr>
        <w:tabs>
          <w:tab w:val="num" w:pos="720"/>
        </w:tabs>
        <w:ind w:left="720" w:hanging="360"/>
      </w:pPr>
      <w:rPr>
        <w:rFonts w:ascii="Symbol" w:hAnsi="Symbol"/>
      </w:rPr>
    </w:lvl>
  </w:abstractNum>
  <w:abstractNum w:abstractNumId="7" w15:restartNumberingAfterBreak="0">
    <w:nsid w:val="00000015"/>
    <w:multiLevelType w:val="singleLevel"/>
    <w:tmpl w:val="00000015"/>
    <w:lvl w:ilvl="0">
      <w:numFmt w:val="bullet"/>
      <w:lvlText w:val=""/>
      <w:lvlJc w:val="left"/>
      <w:pPr>
        <w:tabs>
          <w:tab w:val="num" w:pos="567"/>
        </w:tabs>
        <w:ind w:left="567" w:hanging="567"/>
      </w:pPr>
      <w:rPr>
        <w:rFonts w:ascii="Symbol" w:hAnsi="Symbol" w:cs="Arial"/>
      </w:rPr>
    </w:lvl>
  </w:abstractNum>
  <w:abstractNum w:abstractNumId="8" w15:restartNumberingAfterBreak="0">
    <w:nsid w:val="00BD03FF"/>
    <w:multiLevelType w:val="hybridMultilevel"/>
    <w:tmpl w:val="1AE4DEE0"/>
    <w:lvl w:ilvl="0" w:tplc="04190001">
      <w:start w:val="1"/>
      <w:numFmt w:val="bullet"/>
      <w:lvlText w:val=""/>
      <w:lvlJc w:val="left"/>
      <w:pPr>
        <w:ind w:left="390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FF67B7"/>
    <w:multiLevelType w:val="hybridMultilevel"/>
    <w:tmpl w:val="4F087D02"/>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15:restartNumberingAfterBreak="0">
    <w:nsid w:val="131D61C2"/>
    <w:multiLevelType w:val="hybridMultilevel"/>
    <w:tmpl w:val="4FD4FE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3A30F22"/>
    <w:multiLevelType w:val="multilevel"/>
    <w:tmpl w:val="62D4DD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B16DF8"/>
    <w:multiLevelType w:val="hybridMultilevel"/>
    <w:tmpl w:val="4432C8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CC4C64"/>
    <w:multiLevelType w:val="multilevel"/>
    <w:tmpl w:val="CB2E2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7C1CA4"/>
    <w:multiLevelType w:val="hybridMultilevel"/>
    <w:tmpl w:val="BA4476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ED676E"/>
    <w:multiLevelType w:val="hybridMultilevel"/>
    <w:tmpl w:val="2D580A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247265B6"/>
    <w:multiLevelType w:val="hybridMultilevel"/>
    <w:tmpl w:val="2DAC6C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B2721E"/>
    <w:multiLevelType w:val="hybridMultilevel"/>
    <w:tmpl w:val="75F6CDE4"/>
    <w:lvl w:ilvl="0" w:tplc="1A605F2C">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FD265C"/>
    <w:multiLevelType w:val="multilevel"/>
    <w:tmpl w:val="901CF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475BCF"/>
    <w:multiLevelType w:val="multilevel"/>
    <w:tmpl w:val="AA7A9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0950F2"/>
    <w:multiLevelType w:val="hybridMultilevel"/>
    <w:tmpl w:val="BC1E78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156EF2"/>
    <w:multiLevelType w:val="hybridMultilevel"/>
    <w:tmpl w:val="09A2DCFC"/>
    <w:lvl w:ilvl="0" w:tplc="04190011">
      <w:start w:val="1"/>
      <w:numFmt w:val="decimal"/>
      <w:lvlText w:val="%1)"/>
      <w:lvlJc w:val="left"/>
      <w:pPr>
        <w:tabs>
          <w:tab w:val="num" w:pos="720"/>
        </w:tabs>
        <w:ind w:left="720" w:hanging="360"/>
      </w:pPr>
      <w:rPr>
        <w:rFonts w:hint="default"/>
      </w:rPr>
    </w:lvl>
    <w:lvl w:ilvl="1" w:tplc="40AC6C4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96D4ECC"/>
    <w:multiLevelType w:val="hybridMultilevel"/>
    <w:tmpl w:val="06EE14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3DD66E36"/>
    <w:multiLevelType w:val="hybridMultilevel"/>
    <w:tmpl w:val="B57019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5F9183C"/>
    <w:multiLevelType w:val="hybridMultilevel"/>
    <w:tmpl w:val="06EE14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4C31330"/>
    <w:multiLevelType w:val="hybridMultilevel"/>
    <w:tmpl w:val="37BA38B0"/>
    <w:lvl w:ilvl="0" w:tplc="0419000F">
      <w:start w:val="1"/>
      <w:numFmt w:val="decimal"/>
      <w:lvlText w:val="%1."/>
      <w:lvlJc w:val="left"/>
      <w:pPr>
        <w:tabs>
          <w:tab w:val="num" w:pos="720"/>
        </w:tabs>
        <w:ind w:left="720" w:hanging="360"/>
      </w:pPr>
    </w:lvl>
    <w:lvl w:ilvl="1" w:tplc="FF3EADEC">
      <w:start w:val="1"/>
      <w:numFmt w:val="decimal"/>
      <w:lvlText w:val="(%2)"/>
      <w:lvlJc w:val="left"/>
      <w:pPr>
        <w:tabs>
          <w:tab w:val="num" w:pos="1470"/>
        </w:tabs>
        <w:ind w:left="1470" w:hanging="39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75A5A11"/>
    <w:multiLevelType w:val="multilevel"/>
    <w:tmpl w:val="17B27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145BD8"/>
    <w:multiLevelType w:val="hybridMultilevel"/>
    <w:tmpl w:val="06D6A938"/>
    <w:lvl w:ilvl="0" w:tplc="12665ACC">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E6506FC"/>
    <w:multiLevelType w:val="hybridMultilevel"/>
    <w:tmpl w:val="584CF2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0DD4728"/>
    <w:multiLevelType w:val="hybridMultilevel"/>
    <w:tmpl w:val="A3FC95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5951A2"/>
    <w:multiLevelType w:val="multilevel"/>
    <w:tmpl w:val="11369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63539C"/>
    <w:multiLevelType w:val="hybridMultilevel"/>
    <w:tmpl w:val="B3F088A0"/>
    <w:lvl w:ilvl="0" w:tplc="C43258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9057C3"/>
    <w:multiLevelType w:val="hybridMultilevel"/>
    <w:tmpl w:val="127A32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92440D"/>
    <w:multiLevelType w:val="hybridMultilevel"/>
    <w:tmpl w:val="16C4E1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8C50980"/>
    <w:multiLevelType w:val="hybridMultilevel"/>
    <w:tmpl w:val="25627C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0EE26B9"/>
    <w:multiLevelType w:val="hybridMultilevel"/>
    <w:tmpl w:val="D7DA44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2BE2E95"/>
    <w:multiLevelType w:val="hybridMultilevel"/>
    <w:tmpl w:val="70A263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8967243"/>
    <w:multiLevelType w:val="hybridMultilevel"/>
    <w:tmpl w:val="79EE0BBC"/>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53103A"/>
    <w:multiLevelType w:val="multilevel"/>
    <w:tmpl w:val="47DE6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424D6F"/>
    <w:multiLevelType w:val="hybridMultilevel"/>
    <w:tmpl w:val="E188CC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15"/>
  </w:num>
  <w:num w:numId="3">
    <w:abstractNumId w:val="9"/>
  </w:num>
  <w:num w:numId="4">
    <w:abstractNumId w:val="35"/>
  </w:num>
  <w:num w:numId="5">
    <w:abstractNumId w:val="29"/>
  </w:num>
  <w:num w:numId="6">
    <w:abstractNumId w:val="31"/>
  </w:num>
  <w:num w:numId="7">
    <w:abstractNumId w:val="37"/>
  </w:num>
  <w:num w:numId="8">
    <w:abstractNumId w:val="16"/>
  </w:num>
  <w:num w:numId="9">
    <w:abstractNumId w:val="20"/>
  </w:num>
  <w:num w:numId="10">
    <w:abstractNumId w:val="32"/>
  </w:num>
  <w:num w:numId="11">
    <w:abstractNumId w:val="33"/>
  </w:num>
  <w:num w:numId="12">
    <w:abstractNumId w:val="17"/>
  </w:num>
  <w:num w:numId="13">
    <w:abstractNumId w:val="14"/>
  </w:num>
  <w:num w:numId="14">
    <w:abstractNumId w:val="21"/>
  </w:num>
  <w:num w:numId="15">
    <w:abstractNumId w:val="12"/>
  </w:num>
  <w:num w:numId="16">
    <w:abstractNumId w:val="24"/>
  </w:num>
  <w:num w:numId="17">
    <w:abstractNumId w:val="22"/>
  </w:num>
  <w:num w:numId="18">
    <w:abstractNumId w:val="10"/>
  </w:num>
  <w:num w:numId="19">
    <w:abstractNumId w:val="23"/>
  </w:num>
  <w:num w:numId="20">
    <w:abstractNumId w:val="25"/>
  </w:num>
  <w:num w:numId="21">
    <w:abstractNumId w:val="34"/>
  </w:num>
  <w:num w:numId="22">
    <w:abstractNumId w:val="39"/>
  </w:num>
  <w:num w:numId="23">
    <w:abstractNumId w:val="36"/>
  </w:num>
  <w:num w:numId="24">
    <w:abstractNumId w:val="0"/>
  </w:num>
  <w:num w:numId="25">
    <w:abstractNumId w:val="1"/>
  </w:num>
  <w:num w:numId="26">
    <w:abstractNumId w:val="2"/>
  </w:num>
  <w:num w:numId="27">
    <w:abstractNumId w:val="3"/>
  </w:num>
  <w:num w:numId="28">
    <w:abstractNumId w:val="5"/>
  </w:num>
  <w:num w:numId="29">
    <w:abstractNumId w:val="6"/>
  </w:num>
  <w:num w:numId="30">
    <w:abstractNumId w:val="7"/>
  </w:num>
  <w:num w:numId="31">
    <w:abstractNumId w:val="19"/>
  </w:num>
  <w:num w:numId="32">
    <w:abstractNumId w:val="38"/>
  </w:num>
  <w:num w:numId="33">
    <w:abstractNumId w:val="26"/>
  </w:num>
  <w:num w:numId="34">
    <w:abstractNumId w:val="13"/>
  </w:num>
  <w:num w:numId="35">
    <w:abstractNumId w:val="30"/>
  </w:num>
  <w:num w:numId="36">
    <w:abstractNumId w:val="18"/>
  </w:num>
  <w:num w:numId="37">
    <w:abstractNumId w:val="11"/>
  </w:num>
  <w:num w:numId="38">
    <w:abstractNumId w:val="8"/>
  </w:num>
  <w:num w:numId="39">
    <w:abstractNumId w:val="27"/>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020"/>
    <w:rsid w:val="000003B6"/>
    <w:rsid w:val="00000464"/>
    <w:rsid w:val="000076F6"/>
    <w:rsid w:val="00020492"/>
    <w:rsid w:val="0003039F"/>
    <w:rsid w:val="0006606E"/>
    <w:rsid w:val="00092784"/>
    <w:rsid w:val="0009670D"/>
    <w:rsid w:val="000B1E3F"/>
    <w:rsid w:val="000C4697"/>
    <w:rsid w:val="000C6321"/>
    <w:rsid w:val="000D492A"/>
    <w:rsid w:val="000D6F0A"/>
    <w:rsid w:val="000E3687"/>
    <w:rsid w:val="000E6668"/>
    <w:rsid w:val="000F1754"/>
    <w:rsid w:val="001014DA"/>
    <w:rsid w:val="001154A9"/>
    <w:rsid w:val="001173AF"/>
    <w:rsid w:val="00117B5B"/>
    <w:rsid w:val="001308DC"/>
    <w:rsid w:val="00151414"/>
    <w:rsid w:val="001525EE"/>
    <w:rsid w:val="001642A3"/>
    <w:rsid w:val="00170995"/>
    <w:rsid w:val="00181840"/>
    <w:rsid w:val="001858FE"/>
    <w:rsid w:val="001A3F5D"/>
    <w:rsid w:val="001A4F2C"/>
    <w:rsid w:val="001A5C1A"/>
    <w:rsid w:val="001A7142"/>
    <w:rsid w:val="001B100D"/>
    <w:rsid w:val="001C2849"/>
    <w:rsid w:val="001C2B51"/>
    <w:rsid w:val="001C74D7"/>
    <w:rsid w:val="001E6CAA"/>
    <w:rsid w:val="001F3C17"/>
    <w:rsid w:val="00200627"/>
    <w:rsid w:val="00200EA2"/>
    <w:rsid w:val="0023101E"/>
    <w:rsid w:val="00234D92"/>
    <w:rsid w:val="00236DA8"/>
    <w:rsid w:val="002415A9"/>
    <w:rsid w:val="002539A5"/>
    <w:rsid w:val="002626A2"/>
    <w:rsid w:val="00266AE0"/>
    <w:rsid w:val="0029136F"/>
    <w:rsid w:val="002949D0"/>
    <w:rsid w:val="0029524D"/>
    <w:rsid w:val="002954AA"/>
    <w:rsid w:val="002A014A"/>
    <w:rsid w:val="002B4004"/>
    <w:rsid w:val="002C0D65"/>
    <w:rsid w:val="002C75D4"/>
    <w:rsid w:val="002C7CDD"/>
    <w:rsid w:val="002D0957"/>
    <w:rsid w:val="002D14DC"/>
    <w:rsid w:val="002D1D37"/>
    <w:rsid w:val="002D6B76"/>
    <w:rsid w:val="002E211A"/>
    <w:rsid w:val="002E3371"/>
    <w:rsid w:val="002F0FFD"/>
    <w:rsid w:val="002F542A"/>
    <w:rsid w:val="0030546B"/>
    <w:rsid w:val="003211E4"/>
    <w:rsid w:val="003251C8"/>
    <w:rsid w:val="0033062E"/>
    <w:rsid w:val="00333ACB"/>
    <w:rsid w:val="0034390C"/>
    <w:rsid w:val="00344747"/>
    <w:rsid w:val="00356153"/>
    <w:rsid w:val="00381402"/>
    <w:rsid w:val="0038275B"/>
    <w:rsid w:val="00383B7D"/>
    <w:rsid w:val="003867DD"/>
    <w:rsid w:val="00387AED"/>
    <w:rsid w:val="003917D0"/>
    <w:rsid w:val="003B3034"/>
    <w:rsid w:val="003C386D"/>
    <w:rsid w:val="003E5B20"/>
    <w:rsid w:val="003F10A2"/>
    <w:rsid w:val="003F2928"/>
    <w:rsid w:val="003F795F"/>
    <w:rsid w:val="004168ED"/>
    <w:rsid w:val="00421B0B"/>
    <w:rsid w:val="00425404"/>
    <w:rsid w:val="004304CD"/>
    <w:rsid w:val="00437600"/>
    <w:rsid w:val="00450441"/>
    <w:rsid w:val="004601D6"/>
    <w:rsid w:val="00471133"/>
    <w:rsid w:val="00485DD8"/>
    <w:rsid w:val="004C0EBD"/>
    <w:rsid w:val="004C7B87"/>
    <w:rsid w:val="004D18EB"/>
    <w:rsid w:val="004D7181"/>
    <w:rsid w:val="0051167E"/>
    <w:rsid w:val="00520DD8"/>
    <w:rsid w:val="005234D4"/>
    <w:rsid w:val="00524A45"/>
    <w:rsid w:val="0053367D"/>
    <w:rsid w:val="0057561C"/>
    <w:rsid w:val="00576EA6"/>
    <w:rsid w:val="005862C7"/>
    <w:rsid w:val="005A3E27"/>
    <w:rsid w:val="005C1225"/>
    <w:rsid w:val="005C2266"/>
    <w:rsid w:val="005D6554"/>
    <w:rsid w:val="005D6B92"/>
    <w:rsid w:val="005D7684"/>
    <w:rsid w:val="005E26A6"/>
    <w:rsid w:val="005E67E9"/>
    <w:rsid w:val="005F5C9D"/>
    <w:rsid w:val="005F5D03"/>
    <w:rsid w:val="00604895"/>
    <w:rsid w:val="00616644"/>
    <w:rsid w:val="006200FB"/>
    <w:rsid w:val="00632F90"/>
    <w:rsid w:val="00635561"/>
    <w:rsid w:val="00660565"/>
    <w:rsid w:val="00665808"/>
    <w:rsid w:val="00676905"/>
    <w:rsid w:val="006A1BB5"/>
    <w:rsid w:val="006A39A7"/>
    <w:rsid w:val="006B4C6C"/>
    <w:rsid w:val="006C49AC"/>
    <w:rsid w:val="006E7EBF"/>
    <w:rsid w:val="006F1BBE"/>
    <w:rsid w:val="006F73AC"/>
    <w:rsid w:val="00730920"/>
    <w:rsid w:val="007510FA"/>
    <w:rsid w:val="00752C78"/>
    <w:rsid w:val="007606C7"/>
    <w:rsid w:val="00761CEE"/>
    <w:rsid w:val="007831D3"/>
    <w:rsid w:val="0079375C"/>
    <w:rsid w:val="007A5870"/>
    <w:rsid w:val="007B3FEC"/>
    <w:rsid w:val="007C1269"/>
    <w:rsid w:val="007C7E6F"/>
    <w:rsid w:val="007D07AA"/>
    <w:rsid w:val="007D6446"/>
    <w:rsid w:val="007E1D29"/>
    <w:rsid w:val="007F2436"/>
    <w:rsid w:val="007F5A5F"/>
    <w:rsid w:val="007F68AC"/>
    <w:rsid w:val="007F7B37"/>
    <w:rsid w:val="008044A5"/>
    <w:rsid w:val="0081469F"/>
    <w:rsid w:val="008150FA"/>
    <w:rsid w:val="0082033C"/>
    <w:rsid w:val="00822AE1"/>
    <w:rsid w:val="00836540"/>
    <w:rsid w:val="00872A50"/>
    <w:rsid w:val="00877A79"/>
    <w:rsid w:val="00882F6C"/>
    <w:rsid w:val="008861DD"/>
    <w:rsid w:val="008971F0"/>
    <w:rsid w:val="008A0574"/>
    <w:rsid w:val="008A507F"/>
    <w:rsid w:val="008C2020"/>
    <w:rsid w:val="008D1F6F"/>
    <w:rsid w:val="008E43D9"/>
    <w:rsid w:val="008F5AE8"/>
    <w:rsid w:val="00906BC3"/>
    <w:rsid w:val="00910035"/>
    <w:rsid w:val="00912537"/>
    <w:rsid w:val="0094480A"/>
    <w:rsid w:val="00962543"/>
    <w:rsid w:val="00970232"/>
    <w:rsid w:val="0097292C"/>
    <w:rsid w:val="00976E5A"/>
    <w:rsid w:val="00982FCC"/>
    <w:rsid w:val="00991712"/>
    <w:rsid w:val="00997454"/>
    <w:rsid w:val="009A6466"/>
    <w:rsid w:val="009B5FC5"/>
    <w:rsid w:val="009C2E7C"/>
    <w:rsid w:val="009C6E03"/>
    <w:rsid w:val="009D164D"/>
    <w:rsid w:val="009D401D"/>
    <w:rsid w:val="009E094E"/>
    <w:rsid w:val="009E4061"/>
    <w:rsid w:val="009F6AA3"/>
    <w:rsid w:val="00A062DD"/>
    <w:rsid w:val="00A30438"/>
    <w:rsid w:val="00A3125B"/>
    <w:rsid w:val="00A417ED"/>
    <w:rsid w:val="00A45BC8"/>
    <w:rsid w:val="00A5323B"/>
    <w:rsid w:val="00A724E9"/>
    <w:rsid w:val="00A94FD1"/>
    <w:rsid w:val="00A95ADD"/>
    <w:rsid w:val="00AB01CD"/>
    <w:rsid w:val="00AB7109"/>
    <w:rsid w:val="00AC58F4"/>
    <w:rsid w:val="00AE39FC"/>
    <w:rsid w:val="00AE42F8"/>
    <w:rsid w:val="00AE57F8"/>
    <w:rsid w:val="00AF3265"/>
    <w:rsid w:val="00B221DD"/>
    <w:rsid w:val="00B30D07"/>
    <w:rsid w:val="00B379FD"/>
    <w:rsid w:val="00B463B5"/>
    <w:rsid w:val="00B656D8"/>
    <w:rsid w:val="00B70A44"/>
    <w:rsid w:val="00B72656"/>
    <w:rsid w:val="00B736FF"/>
    <w:rsid w:val="00B93F63"/>
    <w:rsid w:val="00BB4537"/>
    <w:rsid w:val="00BB7C07"/>
    <w:rsid w:val="00BE1B3C"/>
    <w:rsid w:val="00BE1CA9"/>
    <w:rsid w:val="00BE71BE"/>
    <w:rsid w:val="00C15975"/>
    <w:rsid w:val="00C4338B"/>
    <w:rsid w:val="00C518D2"/>
    <w:rsid w:val="00C53339"/>
    <w:rsid w:val="00C625CB"/>
    <w:rsid w:val="00C7579F"/>
    <w:rsid w:val="00C76354"/>
    <w:rsid w:val="00CA3535"/>
    <w:rsid w:val="00CA35A2"/>
    <w:rsid w:val="00CB2839"/>
    <w:rsid w:val="00CD36DD"/>
    <w:rsid w:val="00CE7BF5"/>
    <w:rsid w:val="00CF0113"/>
    <w:rsid w:val="00D05C11"/>
    <w:rsid w:val="00D144BC"/>
    <w:rsid w:val="00D20EC5"/>
    <w:rsid w:val="00D216B3"/>
    <w:rsid w:val="00D3708B"/>
    <w:rsid w:val="00D62AAA"/>
    <w:rsid w:val="00D672CA"/>
    <w:rsid w:val="00D710A1"/>
    <w:rsid w:val="00D87444"/>
    <w:rsid w:val="00DC1E32"/>
    <w:rsid w:val="00DC705A"/>
    <w:rsid w:val="00DD088F"/>
    <w:rsid w:val="00DE1404"/>
    <w:rsid w:val="00DF5B08"/>
    <w:rsid w:val="00DF6EF5"/>
    <w:rsid w:val="00DF783A"/>
    <w:rsid w:val="00E073DC"/>
    <w:rsid w:val="00E13488"/>
    <w:rsid w:val="00E168D0"/>
    <w:rsid w:val="00E45479"/>
    <w:rsid w:val="00E551E9"/>
    <w:rsid w:val="00E711C2"/>
    <w:rsid w:val="00E72683"/>
    <w:rsid w:val="00E73FF4"/>
    <w:rsid w:val="00E842ED"/>
    <w:rsid w:val="00EA0D18"/>
    <w:rsid w:val="00EB3688"/>
    <w:rsid w:val="00EE5B5D"/>
    <w:rsid w:val="00F0500C"/>
    <w:rsid w:val="00F142C1"/>
    <w:rsid w:val="00F25C38"/>
    <w:rsid w:val="00F305ED"/>
    <w:rsid w:val="00F33614"/>
    <w:rsid w:val="00F46F0E"/>
    <w:rsid w:val="00F471AC"/>
    <w:rsid w:val="00F553DE"/>
    <w:rsid w:val="00F75B2E"/>
    <w:rsid w:val="00F9287D"/>
    <w:rsid w:val="00F95C0F"/>
    <w:rsid w:val="00FA49BA"/>
    <w:rsid w:val="00FA6CD7"/>
    <w:rsid w:val="00FB6FC3"/>
    <w:rsid w:val="00FC6A9F"/>
    <w:rsid w:val="00FD2A1E"/>
    <w:rsid w:val="00FD75F9"/>
    <w:rsid w:val="00FD7776"/>
    <w:rsid w:val="00FF4EAF"/>
  </w:rsids>
  <m:mathPr>
    <m:mathFont m:val="Cambria Math"/>
    <m:brkBin m:val="before"/>
    <m:brkBinSub m:val="--"/>
    <m:smallFrac/>
    <m:dispDef/>
    <m:lMargin m:val="0"/>
    <m:rMargin m:val="0"/>
    <m:defJc m:val="centerGroup"/>
    <m:wrapIndent m:val="1440"/>
    <m:intLim m:val="subSup"/>
    <m:naryLim m:val="undOvr"/>
  </m:mathPr>
  <w:themeFontLang w:val="ru-RU"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E7D571"/>
  <w15:docId w15:val="{DA0DEECC-BDF0-4A75-87F4-9EA6977DA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6F0A"/>
  </w:style>
  <w:style w:type="paragraph" w:styleId="2">
    <w:name w:val="heading 2"/>
    <w:basedOn w:val="a"/>
    <w:next w:val="a"/>
    <w:link w:val="20"/>
    <w:uiPriority w:val="9"/>
    <w:unhideWhenUsed/>
    <w:qFormat/>
    <w:rsid w:val="002949D0"/>
    <w:pPr>
      <w:keepNext/>
      <w:keepLines/>
      <w:spacing w:before="200" w:after="0" w:line="240" w:lineRule="auto"/>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30920"/>
    <w:pPr>
      <w:spacing w:after="0" w:line="240" w:lineRule="auto"/>
    </w:pPr>
  </w:style>
  <w:style w:type="table" w:styleId="a4">
    <w:name w:val="Table Grid"/>
    <w:basedOn w:val="a1"/>
    <w:uiPriority w:val="59"/>
    <w:rsid w:val="004304C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line number"/>
    <w:basedOn w:val="a0"/>
    <w:uiPriority w:val="99"/>
    <w:semiHidden/>
    <w:unhideWhenUsed/>
    <w:rsid w:val="00822AE1"/>
  </w:style>
  <w:style w:type="paragraph" w:styleId="a6">
    <w:name w:val="header"/>
    <w:basedOn w:val="a"/>
    <w:link w:val="a7"/>
    <w:uiPriority w:val="99"/>
    <w:unhideWhenUsed/>
    <w:rsid w:val="00822AE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22AE1"/>
  </w:style>
  <w:style w:type="paragraph" w:styleId="a8">
    <w:name w:val="footer"/>
    <w:basedOn w:val="a"/>
    <w:link w:val="a9"/>
    <w:uiPriority w:val="99"/>
    <w:unhideWhenUsed/>
    <w:rsid w:val="00822AE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2AE1"/>
  </w:style>
  <w:style w:type="paragraph" w:styleId="aa">
    <w:name w:val="Normal (Web)"/>
    <w:basedOn w:val="a"/>
    <w:uiPriority w:val="99"/>
    <w:rsid w:val="00DE1404"/>
    <w:pPr>
      <w:spacing w:before="280" w:after="119" w:line="100" w:lineRule="atLeast"/>
    </w:pPr>
    <w:rPr>
      <w:rFonts w:ascii="Times New Roman" w:eastAsia="Times New Roman" w:hAnsi="Times New Roman" w:cs="Times New Roman"/>
      <w:kern w:val="1"/>
      <w:sz w:val="24"/>
      <w:szCs w:val="24"/>
      <w:lang w:eastAsia="ar-SA"/>
    </w:rPr>
  </w:style>
  <w:style w:type="paragraph" w:customStyle="1" w:styleId="31">
    <w:name w:val="Основной текст с отступом 31"/>
    <w:basedOn w:val="a"/>
    <w:rsid w:val="00DE1404"/>
    <w:pPr>
      <w:spacing w:after="120" w:line="240" w:lineRule="auto"/>
      <w:ind w:left="283"/>
    </w:pPr>
    <w:rPr>
      <w:rFonts w:ascii="Times New Roman" w:eastAsia="Times New Roman" w:hAnsi="Times New Roman" w:cs="Times New Roman"/>
      <w:kern w:val="1"/>
      <w:sz w:val="16"/>
      <w:szCs w:val="16"/>
      <w:lang w:eastAsia="ar-SA"/>
    </w:rPr>
  </w:style>
  <w:style w:type="character" w:styleId="ab">
    <w:name w:val="Hyperlink"/>
    <w:basedOn w:val="a0"/>
    <w:rsid w:val="00D62AAA"/>
    <w:rPr>
      <w:color w:val="0000FF"/>
      <w:u w:val="single"/>
    </w:rPr>
  </w:style>
  <w:style w:type="character" w:customStyle="1" w:styleId="url1">
    <w:name w:val="url1"/>
    <w:basedOn w:val="a0"/>
    <w:rsid w:val="00D62AAA"/>
    <w:rPr>
      <w:rFonts w:ascii="Arial" w:hAnsi="Arial" w:cs="Arial"/>
      <w:strike w:val="0"/>
      <w:dstrike w:val="0"/>
      <w:sz w:val="15"/>
      <w:szCs w:val="15"/>
      <w:u w:val="none"/>
    </w:rPr>
  </w:style>
  <w:style w:type="paragraph" w:styleId="ac">
    <w:name w:val="Balloon Text"/>
    <w:basedOn w:val="a"/>
    <w:link w:val="ad"/>
    <w:uiPriority w:val="99"/>
    <w:semiHidden/>
    <w:unhideWhenUsed/>
    <w:rsid w:val="00D62AA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62AAA"/>
    <w:rPr>
      <w:rFonts w:ascii="Tahoma" w:eastAsiaTheme="minorEastAsia" w:hAnsi="Tahoma" w:cs="Tahoma"/>
      <w:sz w:val="16"/>
      <w:szCs w:val="16"/>
      <w:lang w:eastAsia="ru-RU"/>
    </w:rPr>
  </w:style>
  <w:style w:type="paragraph" w:styleId="ae">
    <w:name w:val="Plain Text"/>
    <w:basedOn w:val="a"/>
    <w:link w:val="af"/>
    <w:rsid w:val="00D62AAA"/>
    <w:pPr>
      <w:spacing w:after="0" w:line="240" w:lineRule="auto"/>
    </w:pPr>
    <w:rPr>
      <w:rFonts w:ascii="Courier New" w:eastAsia="Times New Roman" w:hAnsi="Courier New" w:cs="Courier New"/>
      <w:sz w:val="20"/>
      <w:szCs w:val="20"/>
    </w:rPr>
  </w:style>
  <w:style w:type="character" w:customStyle="1" w:styleId="af">
    <w:name w:val="Текст Знак"/>
    <w:basedOn w:val="a0"/>
    <w:link w:val="ae"/>
    <w:rsid w:val="00D62AAA"/>
    <w:rPr>
      <w:rFonts w:ascii="Courier New" w:eastAsia="Times New Roman" w:hAnsi="Courier New" w:cs="Courier New"/>
      <w:sz w:val="20"/>
      <w:szCs w:val="20"/>
      <w:lang w:eastAsia="ru-RU"/>
    </w:rPr>
  </w:style>
  <w:style w:type="paragraph" w:styleId="af0">
    <w:name w:val="List Paragraph"/>
    <w:basedOn w:val="a"/>
    <w:link w:val="af1"/>
    <w:uiPriority w:val="99"/>
    <w:qFormat/>
    <w:rsid w:val="00D62AAA"/>
    <w:pPr>
      <w:spacing w:after="0" w:line="240" w:lineRule="auto"/>
      <w:ind w:left="720"/>
      <w:contextualSpacing/>
    </w:pPr>
    <w:rPr>
      <w:rFonts w:ascii="Times New Roman" w:eastAsia="Times New Roman" w:hAnsi="Times New Roman" w:cs="Times New Roman"/>
      <w:sz w:val="24"/>
      <w:szCs w:val="24"/>
    </w:rPr>
  </w:style>
  <w:style w:type="paragraph" w:styleId="af2">
    <w:name w:val="Body Text"/>
    <w:basedOn w:val="a"/>
    <w:link w:val="af3"/>
    <w:semiHidden/>
    <w:rsid w:val="00D62AAA"/>
    <w:pPr>
      <w:spacing w:after="0" w:line="240" w:lineRule="auto"/>
    </w:pPr>
    <w:rPr>
      <w:rFonts w:ascii="Times New Roman" w:eastAsia="Times New Roman" w:hAnsi="Times New Roman" w:cs="Times New Roman"/>
      <w:sz w:val="28"/>
      <w:szCs w:val="24"/>
    </w:rPr>
  </w:style>
  <w:style w:type="character" w:customStyle="1" w:styleId="af3">
    <w:name w:val="Основной текст Знак"/>
    <w:basedOn w:val="a0"/>
    <w:link w:val="af2"/>
    <w:semiHidden/>
    <w:rsid w:val="00D62AAA"/>
    <w:rPr>
      <w:rFonts w:ascii="Times New Roman" w:eastAsia="Times New Roman" w:hAnsi="Times New Roman" w:cs="Times New Roman"/>
      <w:sz w:val="28"/>
      <w:szCs w:val="24"/>
      <w:lang w:eastAsia="ru-RU"/>
    </w:rPr>
  </w:style>
  <w:style w:type="paragraph" w:styleId="af4">
    <w:name w:val="Body Text Indent"/>
    <w:basedOn w:val="a"/>
    <w:link w:val="af5"/>
    <w:uiPriority w:val="99"/>
    <w:semiHidden/>
    <w:unhideWhenUsed/>
    <w:rsid w:val="009C2E7C"/>
    <w:pPr>
      <w:spacing w:after="120"/>
      <w:ind w:left="283"/>
    </w:pPr>
  </w:style>
  <w:style w:type="character" w:customStyle="1" w:styleId="af5">
    <w:name w:val="Основной текст с отступом Знак"/>
    <w:basedOn w:val="a0"/>
    <w:link w:val="af4"/>
    <w:uiPriority w:val="99"/>
    <w:semiHidden/>
    <w:rsid w:val="009C2E7C"/>
  </w:style>
  <w:style w:type="paragraph" w:customStyle="1" w:styleId="FR2">
    <w:name w:val="FR2"/>
    <w:rsid w:val="009C2E7C"/>
    <w:pPr>
      <w:widowControl w:val="0"/>
      <w:suppressAutoHyphens/>
      <w:spacing w:after="0" w:line="240" w:lineRule="auto"/>
      <w:jc w:val="center"/>
    </w:pPr>
    <w:rPr>
      <w:rFonts w:ascii="Times New Roman" w:eastAsia="Arial" w:hAnsi="Times New Roman" w:cs="Times New Roman"/>
      <w:b/>
      <w:sz w:val="32"/>
      <w:szCs w:val="20"/>
      <w:lang w:eastAsia="ar-SA"/>
    </w:rPr>
  </w:style>
  <w:style w:type="character" w:customStyle="1" w:styleId="af6">
    <w:name w:val="Основной текст_"/>
    <w:link w:val="1"/>
    <w:rsid w:val="000003B6"/>
    <w:rPr>
      <w:rFonts w:ascii="Times New Roman" w:eastAsia="Times New Roman" w:hAnsi="Times New Roman" w:cs="Times New Roman"/>
      <w:shd w:val="clear" w:color="auto" w:fill="FFFFFF"/>
    </w:rPr>
  </w:style>
  <w:style w:type="paragraph" w:customStyle="1" w:styleId="1">
    <w:name w:val="Основной текст1"/>
    <w:basedOn w:val="a"/>
    <w:link w:val="af6"/>
    <w:rsid w:val="000003B6"/>
    <w:pPr>
      <w:shd w:val="clear" w:color="auto" w:fill="FFFFFF"/>
      <w:spacing w:after="0" w:line="209" w:lineRule="exact"/>
      <w:jc w:val="both"/>
    </w:pPr>
    <w:rPr>
      <w:rFonts w:ascii="Times New Roman" w:eastAsia="Times New Roman" w:hAnsi="Times New Roman" w:cs="Times New Roman"/>
    </w:rPr>
  </w:style>
  <w:style w:type="character" w:customStyle="1" w:styleId="apple-converted-space">
    <w:name w:val="apple-converted-space"/>
    <w:basedOn w:val="a0"/>
    <w:rsid w:val="0079375C"/>
  </w:style>
  <w:style w:type="paragraph" w:customStyle="1" w:styleId="Standard">
    <w:name w:val="Standard"/>
    <w:rsid w:val="006F73AC"/>
    <w:pPr>
      <w:widowControl w:val="0"/>
      <w:suppressAutoHyphens/>
      <w:autoSpaceDN w:val="0"/>
      <w:spacing w:after="0" w:line="240" w:lineRule="auto"/>
    </w:pPr>
    <w:rPr>
      <w:rFonts w:ascii="Arial" w:eastAsia="SimSun" w:hAnsi="Arial" w:cs="Mangal"/>
      <w:kern w:val="3"/>
      <w:sz w:val="21"/>
      <w:szCs w:val="24"/>
      <w:lang w:eastAsia="zh-CN" w:bidi="hi-IN"/>
    </w:rPr>
  </w:style>
  <w:style w:type="character" w:customStyle="1" w:styleId="20">
    <w:name w:val="Заголовок 2 Знак"/>
    <w:basedOn w:val="a0"/>
    <w:link w:val="2"/>
    <w:uiPriority w:val="9"/>
    <w:rsid w:val="002949D0"/>
    <w:rPr>
      <w:rFonts w:ascii="Cambria" w:eastAsia="Times New Roman" w:hAnsi="Cambria" w:cs="Times New Roman"/>
      <w:b/>
      <w:bCs/>
      <w:color w:val="4F81BD"/>
      <w:sz w:val="26"/>
      <w:szCs w:val="26"/>
    </w:rPr>
  </w:style>
  <w:style w:type="character" w:customStyle="1" w:styleId="af1">
    <w:name w:val="Абзац списка Знак"/>
    <w:link w:val="af0"/>
    <w:uiPriority w:val="99"/>
    <w:locked/>
    <w:rsid w:val="002949D0"/>
    <w:rPr>
      <w:rFonts w:ascii="Times New Roman" w:eastAsia="Times New Roman" w:hAnsi="Times New Roman" w:cs="Times New Roman"/>
      <w:sz w:val="24"/>
      <w:szCs w:val="24"/>
    </w:rPr>
  </w:style>
  <w:style w:type="character" w:customStyle="1" w:styleId="dash041e005f0431005f044b005f0447005f043d005f044b005f0439005f005fchar1char1">
    <w:name w:val="dash041e_005f0431_005f044b_005f0447_005f043d_005f044b_005f0439_005f_005fchar1__char1"/>
    <w:rsid w:val="002949D0"/>
    <w:rPr>
      <w:rFonts w:ascii="Times New Roman" w:hAnsi="Times New Roman" w:cs="Times New Roman" w:hint="default"/>
      <w:strike w:val="0"/>
      <w:dstrike w:val="0"/>
      <w:sz w:val="24"/>
      <w:szCs w:val="24"/>
      <w:u w:val="none"/>
      <w:effect w:val="none"/>
    </w:rPr>
  </w:style>
  <w:style w:type="character" w:customStyle="1" w:styleId="c0">
    <w:name w:val="c0"/>
    <w:rsid w:val="00F142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9903368">
      <w:bodyDiv w:val="1"/>
      <w:marLeft w:val="0"/>
      <w:marRight w:val="0"/>
      <w:marTop w:val="0"/>
      <w:marBottom w:val="0"/>
      <w:divBdr>
        <w:top w:val="none" w:sz="0" w:space="0" w:color="auto"/>
        <w:left w:val="none" w:sz="0" w:space="0" w:color="auto"/>
        <w:bottom w:val="none" w:sz="0" w:space="0" w:color="auto"/>
        <w:right w:val="none" w:sz="0" w:space="0" w:color="auto"/>
      </w:divBdr>
    </w:div>
    <w:div w:id="176731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g.ru/" TargetMode="External"/><Relationship Id="rId18" Type="http://schemas.openxmlformats.org/officeDocument/2006/relationships/hyperlink" Target="http://www.mediaterra.ru/ruslang/" TargetMode="External"/><Relationship Id="rId26" Type="http://schemas.openxmlformats.org/officeDocument/2006/relationships/hyperlink" Target="http://www.vedomosty.spb.ru/2001/arts/spbved-2473-art-17.html" TargetMode="External"/><Relationship Id="rId39" Type="http://schemas.openxmlformats.org/officeDocument/2006/relationships/hyperlink" Target="http://www.ipk.edu.yar.ru/resource/distant/russian_language/index3.htm" TargetMode="External"/><Relationship Id="rId3" Type="http://schemas.openxmlformats.org/officeDocument/2006/relationships/styles" Target="styles.xml"/><Relationship Id="rId21" Type="http://schemas.openxmlformats.org/officeDocument/2006/relationships/hyperlink" Target="http://www.rubricon.ru/nsr_1.asp" TargetMode="External"/><Relationship Id="rId34" Type="http://schemas.openxmlformats.org/officeDocument/2006/relationships/hyperlink" Target="http://www.slovari.ru/lang/ru/" TargetMode="External"/><Relationship Id="rId42" Type="http://schemas.openxmlformats.org/officeDocument/2006/relationships/hyperlink" Target="http://www.cde.spbstu.ru/test_Rus_St/register_rus.htm" TargetMode="External"/><Relationship Id="rId7" Type="http://schemas.openxmlformats.org/officeDocument/2006/relationships/endnotes" Target="endnotes.xml"/><Relationship Id="rId12" Type="http://schemas.openxmlformats.org/officeDocument/2006/relationships/hyperlink" Target="http://som.fio.ru/" TargetMode="External"/><Relationship Id="rId17" Type="http://schemas.openxmlformats.org/officeDocument/2006/relationships/hyperlink" Target="http://all.edu.ru/" TargetMode="External"/><Relationship Id="rId25" Type="http://schemas.openxmlformats.org/officeDocument/2006/relationships/hyperlink" Target="http://www.sokr.ru/" TargetMode="External"/><Relationship Id="rId33" Type="http://schemas.openxmlformats.org/officeDocument/2006/relationships/hyperlink" Target="http://www.slova.ru/" TargetMode="External"/><Relationship Id="rId38" Type="http://schemas.openxmlformats.org/officeDocument/2006/relationships/hyperlink" Target="http://likbez.spb.ru/tests/"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1september.ru/ru/" TargetMode="External"/><Relationship Id="rId20" Type="http://schemas.openxmlformats.org/officeDocument/2006/relationships/hyperlink" Target="http://www.navigator.gramota.ru/" TargetMode="External"/><Relationship Id="rId29" Type="http://schemas.openxmlformats.org/officeDocument/2006/relationships/hyperlink" Target="http://sertolovo.narod.ru/1.htm" TargetMode="External"/><Relationship Id="rId41" Type="http://schemas.openxmlformats.org/officeDocument/2006/relationships/hyperlink" Target="http://www.rusword.com.u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epetitor.1c.ru/" TargetMode="External"/><Relationship Id="rId24" Type="http://schemas.openxmlformats.org/officeDocument/2006/relationships/hyperlink" Target="http://www.sibupk.nsk.su/Public/Chairs/c_foreign/Russian/kr_rus.htm" TargetMode="External"/><Relationship Id="rId32" Type="http://schemas.openxmlformats.org/officeDocument/2006/relationships/hyperlink" Target="http://urok.hut.ru/" TargetMode="External"/><Relationship Id="rId37" Type="http://schemas.openxmlformats.org/officeDocument/2006/relationships/hyperlink" Target="http://mech.math.msu.su/~apentus/znaete/" TargetMode="External"/><Relationship Id="rId40" Type="http://schemas.openxmlformats.org/officeDocument/2006/relationships/hyperlink" Target="http://likbez.h1.ru/"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chools.techno.ru/" TargetMode="External"/><Relationship Id="rId23" Type="http://schemas.openxmlformats.org/officeDocument/2006/relationships/hyperlink" Target="http://www.philology.ru/default.htm" TargetMode="External"/><Relationship Id="rId28" Type="http://schemas.openxmlformats.org/officeDocument/2006/relationships/hyperlink" Target="http://www.megakm.ru/ojigov/" TargetMode="External"/><Relationship Id="rId36" Type="http://schemas.openxmlformats.org/officeDocument/2006/relationships/hyperlink" Target="http://www.repetitor.h1.ru/programms.html" TargetMode="External"/><Relationship Id="rId10" Type="http://schemas.openxmlformats.org/officeDocument/2006/relationships/hyperlink" Target="http://www.9151394.ru/" TargetMode="External"/><Relationship Id="rId19" Type="http://schemas.openxmlformats.org/officeDocument/2006/relationships/hyperlink" Target="http://www.mapryal.org/" TargetMode="External"/><Relationship Id="rId31" Type="http://schemas.openxmlformats.org/officeDocument/2006/relationships/hyperlink" Target="http://www.ipmce.su/~lib/osn_prav.html"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e.edu.ru/" TargetMode="External"/><Relationship Id="rId14" Type="http://schemas.openxmlformats.org/officeDocument/2006/relationships/hyperlink" Target="http://www.school.edu.ru/" TargetMode="External"/><Relationship Id="rId22" Type="http://schemas.openxmlformats.org/officeDocument/2006/relationships/hyperlink" Target="http://yamal.org/ook/" TargetMode="External"/><Relationship Id="rId27" Type="http://schemas.openxmlformats.org/officeDocument/2006/relationships/hyperlink" Target="http://www.rusfam.ru/" TargetMode="External"/><Relationship Id="rId30" Type="http://schemas.openxmlformats.org/officeDocument/2006/relationships/hyperlink" Target="http://altnet.ru/~mcsmall/cat_ru.htm" TargetMode="External"/><Relationship Id="rId35" Type="http://schemas.openxmlformats.org/officeDocument/2006/relationships/hyperlink" Target="http://slovar.boom.ru/" TargetMode="External"/><Relationship Id="rId43" Type="http://schemas.openxmlformats.org/officeDocument/2006/relationships/hyperlink" Target="http://www.anriintern.com/rus/orfpun/main.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A339E7-2549-4692-8BE6-3C353DE73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44</Pages>
  <Words>13523</Words>
  <Characters>77087</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akiev230276</dc:creator>
  <cp:lastModifiedBy>Гульнара Насибуллина</cp:lastModifiedBy>
  <cp:revision>2</cp:revision>
  <cp:lastPrinted>2020-09-16T21:54:00Z</cp:lastPrinted>
  <dcterms:created xsi:type="dcterms:W3CDTF">2020-10-09T05:38:00Z</dcterms:created>
  <dcterms:modified xsi:type="dcterms:W3CDTF">2020-10-09T05:38:00Z</dcterms:modified>
</cp:coreProperties>
</file>